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ОГЛАВЛЕНИЕ</w:t>
      </w: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ЧАСТЬ </w:t>
      </w:r>
      <w:r w:rsidRPr="00200D24">
        <w:rPr>
          <w:rFonts w:ascii="Times New Roman" w:eastAsia="Times New Roman" w:hAnsi="Times New Roman" w:cs="Times New Roman"/>
          <w:b/>
          <w:sz w:val="24"/>
          <w:szCs w:val="24"/>
          <w:lang w:val="en-US" w:eastAsia="zh-CN"/>
        </w:rPr>
        <w:t>I</w:t>
      </w:r>
      <w:r w:rsidRPr="00200D24">
        <w:rPr>
          <w:rFonts w:ascii="Times New Roman" w:eastAsia="Times New Roman" w:hAnsi="Times New Roman" w:cs="Times New Roman"/>
          <w:b/>
          <w:sz w:val="24"/>
          <w:szCs w:val="24"/>
          <w:lang w:eastAsia="zh-CN"/>
        </w:rPr>
        <w:t>. ПОРЯДОК ПРИМЕНЕНИЯ ПРАВИЛ ЗЕМЛЕПОЛЬЗОВАНИЯ И ЗАСТРОЙКИ И ВНЕСЕНИЯ В НИХ ИЗМЕНЕНИЙ</w:t>
      </w:r>
    </w:p>
    <w:p w:rsidR="00200D24" w:rsidRPr="00200D24" w:rsidRDefault="00200D24" w:rsidP="00200D24">
      <w:pPr>
        <w:widowControl w:val="0"/>
        <w:spacing w:after="0" w:line="240" w:lineRule="auto"/>
        <w:jc w:val="center"/>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1. Регулирование землепользования и застройки органами местного самоуправления</w:t>
      </w:r>
    </w:p>
    <w:p w:rsidR="00200D24" w:rsidRPr="00200D24" w:rsidRDefault="00200D24" w:rsidP="00200D24">
      <w:pPr>
        <w:widowControl w:val="0"/>
        <w:spacing w:after="0" w:line="240" w:lineRule="auto"/>
        <w:jc w:val="center"/>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Раздел 1. Общие положения</w:t>
      </w:r>
    </w:p>
    <w:tbl>
      <w:tblPr>
        <w:tblW w:w="0" w:type="auto"/>
        <w:tblLook w:val="04A0" w:firstRow="1" w:lastRow="0" w:firstColumn="1" w:lastColumn="0" w:noHBand="0" w:noVBand="1"/>
      </w:tblPr>
      <w:tblGrid>
        <w:gridCol w:w="8899"/>
        <w:gridCol w:w="456"/>
      </w:tblGrid>
      <w:tr w:rsidR="00200D24" w:rsidRPr="00200D24" w:rsidTr="00221A9B">
        <w:tc>
          <w:tcPr>
            <w:tcW w:w="9351"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 Основные понятия, используемые в Правилах</w:t>
            </w:r>
          </w:p>
        </w:tc>
        <w:tc>
          <w:tcPr>
            <w:tcW w:w="277" w:type="dxa"/>
            <w:shd w:val="clear" w:color="auto" w:fill="auto"/>
          </w:tcPr>
          <w:p w:rsidR="00200D24" w:rsidRPr="00200D24" w:rsidRDefault="009C5FA6"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4</w:t>
            </w:r>
          </w:p>
        </w:tc>
      </w:tr>
      <w:tr w:rsidR="00200D24" w:rsidRPr="00200D24" w:rsidTr="00221A9B">
        <w:tc>
          <w:tcPr>
            <w:tcW w:w="9351"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 Основания введения, назначение и состав Правил</w:t>
            </w:r>
          </w:p>
        </w:tc>
        <w:tc>
          <w:tcPr>
            <w:tcW w:w="277" w:type="dxa"/>
            <w:shd w:val="clear" w:color="auto" w:fill="auto"/>
          </w:tcPr>
          <w:p w:rsidR="00200D24" w:rsidRPr="00200D24" w:rsidRDefault="009C5FA6"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16</w:t>
            </w:r>
          </w:p>
        </w:tc>
      </w:tr>
      <w:tr w:rsidR="00200D24" w:rsidRPr="00200D24" w:rsidTr="00221A9B">
        <w:tc>
          <w:tcPr>
            <w:tcW w:w="9351"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3. Открытость и доступность информации о землепользовании и застройке</w:t>
            </w:r>
          </w:p>
        </w:tc>
        <w:tc>
          <w:tcPr>
            <w:tcW w:w="277"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1</w:t>
            </w:r>
            <w:r w:rsidR="009C5FA6">
              <w:rPr>
                <w:rFonts w:ascii="Times New Roman" w:eastAsia="Calibri" w:hAnsi="Times New Roman" w:cs="Times New Roman"/>
                <w:sz w:val="24"/>
                <w:szCs w:val="24"/>
                <w:lang w:eastAsia="zh-CN"/>
              </w:rPr>
              <w:t>8</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силу Правил</w:t>
      </w: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4. Общие положения, относящиеся к ранее возникшим правам</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1</w:t>
            </w:r>
            <w:r w:rsidR="009C5FA6">
              <w:rPr>
                <w:rFonts w:ascii="Times New Roman" w:eastAsia="Calibri" w:hAnsi="Times New Roman" w:cs="Times New Roman"/>
                <w:sz w:val="24"/>
                <w:szCs w:val="24"/>
                <w:lang w:eastAsia="zh-CN"/>
              </w:rPr>
              <w:t>8</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5. Использование и строительные изменения объектов недвижимости, несоответствующих Правилам</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1</w:t>
            </w:r>
            <w:r w:rsidR="009C5FA6">
              <w:rPr>
                <w:rFonts w:ascii="Times New Roman" w:eastAsia="Calibri" w:hAnsi="Times New Roman" w:cs="Times New Roman"/>
                <w:sz w:val="24"/>
                <w:szCs w:val="24"/>
                <w:lang w:eastAsia="zh-CN"/>
              </w:rPr>
              <w:t>9</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 и застройки</w:t>
      </w: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6. Общие положения о лицах, осуществляющих землепользование и застройку, и их действиях</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1</w:t>
            </w:r>
            <w:r w:rsidR="009C5FA6">
              <w:rPr>
                <w:rFonts w:ascii="Times New Roman" w:eastAsia="Calibri" w:hAnsi="Times New Roman" w:cs="Times New Roman"/>
                <w:sz w:val="24"/>
                <w:szCs w:val="24"/>
                <w:lang w:eastAsia="zh-CN"/>
              </w:rPr>
              <w:t>9</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7. Комиссия по землепользованию и застройке</w:t>
            </w:r>
          </w:p>
        </w:tc>
        <w:tc>
          <w:tcPr>
            <w:tcW w:w="456" w:type="dxa"/>
            <w:shd w:val="clear" w:color="auto" w:fill="auto"/>
          </w:tcPr>
          <w:p w:rsidR="00200D24" w:rsidRPr="00200D24" w:rsidRDefault="009C5FA6"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20</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4. Предоставление прав на земельные участки</w:t>
      </w: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8. Общие положения предоставление прав на земельные участки</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1</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 xml:space="preserve">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r w:rsidR="009C5FA6">
              <w:rPr>
                <w:rFonts w:ascii="Times New Roman" w:eastAsia="Calibri" w:hAnsi="Times New Roman" w:cs="Times New Roman"/>
                <w:sz w:val="24"/>
                <w:szCs w:val="24"/>
                <w:lang w:eastAsia="zh-CN"/>
              </w:rPr>
              <w:t xml:space="preserve"> </w:t>
            </w:r>
            <w:proofErr w:type="spellStart"/>
            <w:r w:rsidR="00EB429F">
              <w:rPr>
                <w:rFonts w:ascii="Times New Roman" w:eastAsia="Calibri" w:hAnsi="Times New Roman" w:cs="Times New Roman"/>
                <w:sz w:val="24"/>
                <w:szCs w:val="24"/>
                <w:lang w:eastAsia="zh-CN"/>
              </w:rPr>
              <w:t>Новомышастовск</w:t>
            </w:r>
            <w:r w:rsidRPr="00200D24">
              <w:rPr>
                <w:rFonts w:ascii="Times New Roman" w:eastAsia="Calibri" w:hAnsi="Times New Roman" w:cs="Times New Roman"/>
                <w:sz w:val="24"/>
                <w:szCs w:val="24"/>
                <w:lang w:eastAsia="zh-CN"/>
              </w:rPr>
              <w:t>ое</w:t>
            </w:r>
            <w:proofErr w:type="spellEnd"/>
            <w:r w:rsidRPr="00200D24">
              <w:rPr>
                <w:rFonts w:ascii="Times New Roman" w:eastAsia="Calibri" w:hAnsi="Times New Roman" w:cs="Times New Roman"/>
                <w:sz w:val="24"/>
                <w:szCs w:val="24"/>
                <w:lang w:eastAsia="zh-CN"/>
              </w:rPr>
              <w:t xml:space="preserve"> сельское поселение</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6</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10. Приобретение прав на земельные участки, на которых расположены объекты недвижимости</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6</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11. Прекращение прав на земельные участки.</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8</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12. Право ограниченного пользования чужим земельным участком (сервитут)</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8</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13. Ограничение прав на землю</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9</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14. Градостроительный регламент</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9</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15. Виды разрешенного использования земельных участков и объектов капитального строительства</w:t>
            </w:r>
          </w:p>
        </w:tc>
        <w:tc>
          <w:tcPr>
            <w:tcW w:w="456" w:type="dxa"/>
            <w:shd w:val="clear" w:color="auto" w:fill="auto"/>
          </w:tcPr>
          <w:p w:rsidR="00200D24" w:rsidRPr="00200D24" w:rsidRDefault="009C5FA6"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31</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9C5FA6">
              <w:rPr>
                <w:rFonts w:ascii="Times New Roman" w:eastAsia="Calibri" w:hAnsi="Times New Roman" w:cs="Times New Roman"/>
                <w:sz w:val="24"/>
                <w:szCs w:val="24"/>
                <w:lang w:eastAsia="zh-CN"/>
              </w:rPr>
              <w:t>2</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9C5FA6">
              <w:rPr>
                <w:rFonts w:ascii="Times New Roman" w:eastAsia="Calibri" w:hAnsi="Times New Roman" w:cs="Times New Roman"/>
                <w:sz w:val="24"/>
                <w:szCs w:val="24"/>
                <w:lang w:eastAsia="zh-CN"/>
              </w:rPr>
              <w:t>3</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18. Отклонение от предельных параметров разрешенного строительства, реконструкции объектов капитального строительства</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9C5FA6">
              <w:rPr>
                <w:rFonts w:ascii="Times New Roman" w:eastAsia="Calibri" w:hAnsi="Times New Roman" w:cs="Times New Roman"/>
                <w:sz w:val="24"/>
                <w:szCs w:val="24"/>
                <w:lang w:eastAsia="zh-CN"/>
              </w:rPr>
              <w:t>4</w:t>
            </w:r>
          </w:p>
        </w:tc>
      </w:tr>
    </w:tbl>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lastRenderedPageBreak/>
        <w:t>Глава 3. Подготовка документации по планировке территории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19. Общие положения о планировке территории</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6034B0">
              <w:rPr>
                <w:rFonts w:ascii="Times New Roman" w:eastAsia="Calibri" w:hAnsi="Times New Roman" w:cs="Times New Roman"/>
                <w:sz w:val="24"/>
                <w:szCs w:val="24"/>
                <w:lang w:eastAsia="zh-CN"/>
              </w:rPr>
              <w:t>5</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20. Инженерные изыскания для подготовки документации по планировке территории</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6034B0">
              <w:rPr>
                <w:rFonts w:ascii="Times New Roman" w:eastAsia="Calibri" w:hAnsi="Times New Roman" w:cs="Times New Roman"/>
                <w:sz w:val="24"/>
                <w:szCs w:val="24"/>
                <w:lang w:eastAsia="zh-CN"/>
              </w:rPr>
              <w:t>6</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21. Проекты планировки территории</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6034B0">
              <w:rPr>
                <w:rFonts w:ascii="Times New Roman" w:eastAsia="Calibri" w:hAnsi="Times New Roman" w:cs="Times New Roman"/>
                <w:sz w:val="24"/>
                <w:szCs w:val="24"/>
                <w:lang w:eastAsia="zh-CN"/>
              </w:rPr>
              <w:t>6</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22. Проекты межевания территорий</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6034B0">
              <w:rPr>
                <w:rFonts w:ascii="Times New Roman" w:eastAsia="Calibri" w:hAnsi="Times New Roman" w:cs="Times New Roman"/>
                <w:sz w:val="24"/>
                <w:szCs w:val="24"/>
                <w:lang w:eastAsia="zh-CN"/>
              </w:rPr>
              <w:t>8</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23. Градостроительные планы земельных участков</w:t>
            </w:r>
          </w:p>
        </w:tc>
        <w:tc>
          <w:tcPr>
            <w:tcW w:w="456" w:type="dxa"/>
            <w:shd w:val="clear" w:color="auto" w:fill="auto"/>
          </w:tcPr>
          <w:p w:rsidR="00200D24" w:rsidRPr="00200D24" w:rsidRDefault="006034B0"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40</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24. Согласование архитектурно-градостроительного облика</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4</w:t>
            </w:r>
            <w:r w:rsidR="006034B0">
              <w:rPr>
                <w:rFonts w:ascii="Times New Roman" w:eastAsia="Calibri" w:hAnsi="Times New Roman" w:cs="Times New Roman"/>
                <w:sz w:val="24"/>
                <w:szCs w:val="24"/>
                <w:lang w:eastAsia="zh-CN"/>
              </w:rPr>
              <w:t>2</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25. Особенности подготовки документации по планировке территории, разрабатываемой на основании решения органа местного самоуправления</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4</w:t>
            </w:r>
            <w:r w:rsidR="006034B0">
              <w:rPr>
                <w:rFonts w:ascii="Times New Roman" w:eastAsia="Calibri" w:hAnsi="Times New Roman" w:cs="Times New Roman"/>
                <w:sz w:val="24"/>
                <w:szCs w:val="24"/>
                <w:lang w:eastAsia="zh-CN"/>
              </w:rPr>
              <w:t>3</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26. Особенности подготовки документации по планировке территории применительно к территории муниципального образования</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4</w:t>
            </w:r>
            <w:r w:rsidR="006034B0">
              <w:rPr>
                <w:rFonts w:ascii="Times New Roman" w:eastAsia="Calibri" w:hAnsi="Times New Roman" w:cs="Times New Roman"/>
                <w:sz w:val="24"/>
                <w:szCs w:val="24"/>
                <w:lang w:eastAsia="zh-CN"/>
              </w:rPr>
              <w:t>8</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 и застройки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27. Публичные слушания по вопросам землепользования и застройки</w:t>
            </w:r>
          </w:p>
        </w:tc>
        <w:tc>
          <w:tcPr>
            <w:tcW w:w="456" w:type="dxa"/>
            <w:shd w:val="clear" w:color="auto" w:fill="auto"/>
          </w:tcPr>
          <w:p w:rsidR="00200D24" w:rsidRPr="00200D24" w:rsidRDefault="006034B0"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50</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28. Порядок и основания для внесения изменений в правила землепользования и застройки</w:t>
            </w:r>
          </w:p>
        </w:tc>
        <w:tc>
          <w:tcPr>
            <w:tcW w:w="456" w:type="dxa"/>
            <w:shd w:val="clear" w:color="auto" w:fill="auto"/>
          </w:tcPr>
          <w:p w:rsidR="00200D24" w:rsidRPr="00200D24" w:rsidRDefault="006034B0"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51</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29. Выдача разрешений на строительство</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5</w:t>
            </w:r>
            <w:r w:rsidR="006034B0">
              <w:rPr>
                <w:rFonts w:ascii="Times New Roman" w:eastAsia="Calibri" w:hAnsi="Times New Roman" w:cs="Times New Roman"/>
                <w:sz w:val="24"/>
                <w:szCs w:val="24"/>
                <w:lang w:eastAsia="zh-CN"/>
              </w:rPr>
              <w:t>3</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30. Выдача разрешения на ввод объекта в эксплуатацию</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6</w:t>
            </w:r>
            <w:r w:rsidR="006034B0">
              <w:rPr>
                <w:rFonts w:ascii="Times New Roman" w:eastAsia="Calibri" w:hAnsi="Times New Roman" w:cs="Times New Roman"/>
                <w:sz w:val="24"/>
                <w:szCs w:val="24"/>
                <w:lang w:eastAsia="zh-CN"/>
              </w:rPr>
              <w:t>5</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31. Ответственность за нарушения Правил</w:t>
            </w:r>
          </w:p>
        </w:tc>
        <w:tc>
          <w:tcPr>
            <w:tcW w:w="456" w:type="dxa"/>
            <w:shd w:val="clear" w:color="auto" w:fill="auto"/>
          </w:tcPr>
          <w:p w:rsidR="00200D24" w:rsidRPr="00200D24" w:rsidRDefault="006034B0"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70</w:t>
            </w:r>
          </w:p>
        </w:tc>
      </w:tr>
    </w:tbl>
    <w:p w:rsidR="00200D24" w:rsidRPr="00200D24" w:rsidRDefault="00200D24" w:rsidP="00200D24">
      <w:pPr>
        <w:spacing w:after="0" w:line="240" w:lineRule="auto"/>
        <w:rPr>
          <w:rFonts w:ascii="Times New Roman" w:eastAsia="Times New Roman" w:hAnsi="Times New Roman" w:cs="Times New Roman"/>
          <w:vanish/>
          <w:sz w:val="24"/>
          <w:szCs w:val="24"/>
          <w:lang w:eastAsia="zh-CN"/>
        </w:rPr>
      </w:pPr>
    </w:p>
    <w:tbl>
      <w:tblPr>
        <w:tblW w:w="0" w:type="auto"/>
        <w:tblLook w:val="04A0" w:firstRow="1" w:lastRow="0" w:firstColumn="1" w:lastColumn="0" w:noHBand="0" w:noVBand="1"/>
      </w:tblPr>
      <w:tblGrid>
        <w:gridCol w:w="8518"/>
        <w:gridCol w:w="837"/>
      </w:tblGrid>
      <w:tr w:rsidR="00200D24" w:rsidRPr="00200D24" w:rsidTr="00221A9B">
        <w:tc>
          <w:tcPr>
            <w:tcW w:w="9747" w:type="dxa"/>
            <w:gridSpan w:val="2"/>
          </w:tcPr>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p>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r w:rsidRPr="00200D24">
              <w:rPr>
                <w:rFonts w:ascii="Times New Roman" w:eastAsia="Calibri" w:hAnsi="Times New Roman" w:cs="Times New Roman"/>
                <w:b/>
                <w:bCs/>
                <w:color w:val="000000"/>
                <w:sz w:val="24"/>
                <w:szCs w:val="24"/>
              </w:rPr>
              <w:t xml:space="preserve">ЧАСТЬ </w:t>
            </w:r>
            <w:r w:rsidRPr="00200D24">
              <w:rPr>
                <w:rFonts w:ascii="Times New Roman" w:eastAsia="Calibri" w:hAnsi="Times New Roman" w:cs="Times New Roman"/>
                <w:b/>
                <w:bCs/>
                <w:color w:val="000000"/>
                <w:sz w:val="24"/>
                <w:szCs w:val="24"/>
                <w:lang w:val="en-US"/>
              </w:rPr>
              <w:t>II</w:t>
            </w:r>
            <w:r w:rsidRPr="00200D24">
              <w:rPr>
                <w:rFonts w:ascii="Times New Roman" w:eastAsia="Calibri" w:hAnsi="Times New Roman" w:cs="Times New Roman"/>
                <w:b/>
                <w:bCs/>
                <w:color w:val="000000"/>
                <w:sz w:val="24"/>
                <w:szCs w:val="24"/>
              </w:rPr>
              <w:t xml:space="preserve">. КАРТА(Ы) ГРАДОСТРОИТЕЛЬНОГО ЗОНИРОВАНИЯ, КАРТА(Ы) </w:t>
            </w:r>
          </w:p>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r w:rsidRPr="00200D24">
              <w:rPr>
                <w:rFonts w:ascii="Times New Roman" w:eastAsia="Calibri" w:hAnsi="Times New Roman" w:cs="Times New Roman"/>
                <w:b/>
                <w:bCs/>
                <w:color w:val="000000"/>
                <w:sz w:val="24"/>
                <w:szCs w:val="24"/>
              </w:rPr>
              <w:t xml:space="preserve">ЗОН С ОСОБЫМИ УСЛОВИЯМИ ИСПОЛЬЗОВАНИЯ </w:t>
            </w:r>
          </w:p>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r w:rsidRPr="00200D24">
              <w:rPr>
                <w:rFonts w:ascii="Times New Roman" w:eastAsia="Calibri" w:hAnsi="Times New Roman" w:cs="Times New Roman"/>
                <w:b/>
                <w:bCs/>
                <w:color w:val="000000"/>
                <w:sz w:val="24"/>
                <w:szCs w:val="24"/>
              </w:rPr>
              <w:t>ТЕРРИТОРИИ (совмещено на одной карте)</w:t>
            </w:r>
          </w:p>
        </w:tc>
      </w:tr>
      <w:tr w:rsidR="00200D24" w:rsidRPr="00200D24" w:rsidTr="00221A9B">
        <w:trPr>
          <w:trHeight w:val="763"/>
        </w:trPr>
        <w:tc>
          <w:tcPr>
            <w:tcW w:w="8897" w:type="dxa"/>
            <w:hideMark/>
          </w:tcPr>
          <w:p w:rsidR="00200D24" w:rsidRPr="00200D24" w:rsidRDefault="00200D24" w:rsidP="006034B0">
            <w:pPr>
              <w:spacing w:after="0" w:line="240" w:lineRule="auto"/>
              <w:jc w:val="both"/>
              <w:rPr>
                <w:rFonts w:ascii="Times New Roman" w:eastAsia="MS Mincho" w:hAnsi="Times New Roman" w:cs="Times New Roman"/>
                <w:color w:val="000000"/>
                <w:sz w:val="24"/>
                <w:szCs w:val="24"/>
              </w:rPr>
            </w:pPr>
            <w:r w:rsidRPr="00200D24">
              <w:rPr>
                <w:rFonts w:ascii="Times New Roman" w:eastAsia="MS Mincho" w:hAnsi="Times New Roman" w:cs="Times New Roman"/>
                <w:color w:val="000000"/>
                <w:sz w:val="24"/>
                <w:szCs w:val="24"/>
              </w:rPr>
              <w:t xml:space="preserve">Статья </w:t>
            </w:r>
            <w:r w:rsidR="006034B0">
              <w:rPr>
                <w:rFonts w:ascii="Times New Roman" w:eastAsia="MS Mincho" w:hAnsi="Times New Roman" w:cs="Times New Roman"/>
                <w:color w:val="000000"/>
                <w:sz w:val="24"/>
                <w:szCs w:val="24"/>
              </w:rPr>
              <w:t>32</w:t>
            </w:r>
            <w:r w:rsidRPr="00200D24">
              <w:rPr>
                <w:rFonts w:ascii="Times New Roman" w:eastAsia="MS Mincho" w:hAnsi="Times New Roman" w:cs="Times New Roman"/>
                <w:color w:val="000000"/>
                <w:sz w:val="24"/>
                <w:szCs w:val="24"/>
              </w:rPr>
              <w:t xml:space="preserve">. Карта(ы) градостроительного зонирования территории </w:t>
            </w:r>
            <w:proofErr w:type="spellStart"/>
            <w:r w:rsidR="00EB429F">
              <w:rPr>
                <w:rFonts w:ascii="Times New Roman" w:eastAsia="Times New Roman" w:hAnsi="Times New Roman" w:cs="Times New Roman"/>
                <w:bCs/>
                <w:color w:val="000000"/>
                <w:sz w:val="24"/>
                <w:szCs w:val="24"/>
                <w:lang w:eastAsia="ru-RU"/>
              </w:rPr>
              <w:t>Новомышастовск</w:t>
            </w:r>
            <w:r w:rsidRPr="00200D24">
              <w:rPr>
                <w:rFonts w:ascii="Times New Roman" w:eastAsia="Times New Roman" w:hAnsi="Times New Roman" w:cs="Times New Roman"/>
                <w:bCs/>
                <w:color w:val="000000"/>
                <w:sz w:val="24"/>
                <w:szCs w:val="24"/>
                <w:lang w:eastAsia="ru-RU"/>
              </w:rPr>
              <w:t>ого</w:t>
            </w:r>
            <w:proofErr w:type="spellEnd"/>
            <w:r w:rsidRPr="00200D24">
              <w:rPr>
                <w:rFonts w:ascii="Times New Roman" w:eastAsia="MS Mincho" w:hAnsi="Times New Roman" w:cs="Times New Roman"/>
                <w:color w:val="000000"/>
                <w:sz w:val="24"/>
                <w:szCs w:val="24"/>
              </w:rPr>
              <w:t xml:space="preserve"> сельского поселения Красноармейского района, карта(ы) зон с особыми условиями использования территории (совмещено на одной карте)</w:t>
            </w:r>
          </w:p>
        </w:tc>
        <w:tc>
          <w:tcPr>
            <w:tcW w:w="850" w:type="dxa"/>
            <w:hideMark/>
          </w:tcPr>
          <w:p w:rsidR="00200D24" w:rsidRPr="00200D24" w:rsidRDefault="006034B0" w:rsidP="00200D24">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71</w:t>
            </w:r>
          </w:p>
        </w:tc>
      </w:tr>
      <w:tr w:rsidR="00200D24" w:rsidRPr="00200D24" w:rsidTr="00221A9B">
        <w:tc>
          <w:tcPr>
            <w:tcW w:w="9747" w:type="dxa"/>
            <w:gridSpan w:val="2"/>
            <w:hideMark/>
          </w:tcPr>
          <w:p w:rsidR="002A3DEF" w:rsidRDefault="002A3DEF" w:rsidP="00200D24">
            <w:pPr>
              <w:spacing w:after="0" w:line="240" w:lineRule="auto"/>
              <w:jc w:val="center"/>
              <w:rPr>
                <w:rFonts w:ascii="Times New Roman" w:eastAsia="Calibri" w:hAnsi="Times New Roman" w:cs="Times New Roman"/>
                <w:b/>
                <w:bCs/>
                <w:color w:val="000000"/>
                <w:sz w:val="24"/>
                <w:szCs w:val="24"/>
              </w:rPr>
            </w:pPr>
          </w:p>
          <w:p w:rsidR="00200D24" w:rsidRPr="00200D24" w:rsidRDefault="00200D24" w:rsidP="00200D24">
            <w:pPr>
              <w:spacing w:after="0" w:line="240" w:lineRule="auto"/>
              <w:jc w:val="center"/>
              <w:rPr>
                <w:rFonts w:ascii="Times New Roman" w:eastAsia="Calibri" w:hAnsi="Times New Roman" w:cs="Times New Roman"/>
                <w:b/>
                <w:color w:val="000000"/>
                <w:sz w:val="24"/>
                <w:szCs w:val="24"/>
              </w:rPr>
            </w:pPr>
            <w:r w:rsidRPr="00200D24">
              <w:rPr>
                <w:rFonts w:ascii="Times New Roman" w:eastAsia="Calibri" w:hAnsi="Times New Roman" w:cs="Times New Roman"/>
                <w:b/>
                <w:bCs/>
                <w:color w:val="000000"/>
                <w:sz w:val="24"/>
                <w:szCs w:val="24"/>
              </w:rPr>
              <w:t>ЧАСТЬ III. ГРАДОСТРОИТЕЛЬНЫЕ РЕГЛАМЕНТЫ</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Calibri" w:hAnsi="Times New Roman" w:cs="Times New Roman"/>
                <w:color w:val="000000"/>
                <w:sz w:val="24"/>
                <w:szCs w:val="24"/>
              </w:rPr>
            </w:pPr>
            <w:r w:rsidRPr="00200D24">
              <w:rPr>
                <w:rFonts w:ascii="Times New Roman" w:eastAsia="MS Mincho" w:hAnsi="Times New Roman" w:cs="Times New Roman"/>
                <w:color w:val="000000"/>
                <w:sz w:val="24"/>
                <w:szCs w:val="24"/>
              </w:rPr>
              <w:t xml:space="preserve">Статья </w:t>
            </w:r>
            <w:r w:rsidR="002A3DEF">
              <w:rPr>
                <w:rFonts w:ascii="Times New Roman" w:eastAsia="MS Mincho" w:hAnsi="Times New Roman" w:cs="Times New Roman"/>
                <w:color w:val="000000"/>
                <w:sz w:val="24"/>
                <w:szCs w:val="24"/>
              </w:rPr>
              <w:t>33</w:t>
            </w:r>
            <w:r w:rsidRPr="00200D24">
              <w:rPr>
                <w:rFonts w:ascii="Times New Roman" w:eastAsia="MS Mincho" w:hAnsi="Times New Roman" w:cs="Times New Roman"/>
                <w:color w:val="000000"/>
                <w:sz w:val="24"/>
                <w:szCs w:val="24"/>
              </w:rPr>
              <w:t xml:space="preserve">. Виды территориальных зон, выделенных на карте градостроительного зонирования территории </w:t>
            </w:r>
            <w:proofErr w:type="spellStart"/>
            <w:r w:rsidR="00EB429F">
              <w:rPr>
                <w:rFonts w:ascii="Times New Roman" w:eastAsia="Times New Roman" w:hAnsi="Times New Roman" w:cs="Times New Roman"/>
                <w:bCs/>
                <w:color w:val="000000"/>
                <w:sz w:val="24"/>
                <w:szCs w:val="24"/>
                <w:lang w:eastAsia="ru-RU"/>
              </w:rPr>
              <w:t>Новомышастовск</w:t>
            </w:r>
            <w:r w:rsidRPr="00200D24">
              <w:rPr>
                <w:rFonts w:ascii="Times New Roman" w:eastAsia="Times New Roman" w:hAnsi="Times New Roman" w:cs="Times New Roman"/>
                <w:bCs/>
                <w:color w:val="000000"/>
                <w:sz w:val="24"/>
                <w:szCs w:val="24"/>
                <w:lang w:eastAsia="ru-RU"/>
              </w:rPr>
              <w:t>ого</w:t>
            </w:r>
            <w:proofErr w:type="spellEnd"/>
            <w:r w:rsidRPr="00200D24">
              <w:rPr>
                <w:rFonts w:ascii="Times New Roman" w:eastAsia="MS Mincho" w:hAnsi="Times New Roman" w:cs="Times New Roman"/>
                <w:color w:val="000000"/>
                <w:sz w:val="24"/>
                <w:szCs w:val="24"/>
              </w:rPr>
              <w:t xml:space="preserve"> сельского поселения Красноармейского района</w:t>
            </w:r>
          </w:p>
        </w:tc>
        <w:tc>
          <w:tcPr>
            <w:tcW w:w="850" w:type="dxa"/>
            <w:hideMark/>
          </w:tcPr>
          <w:p w:rsidR="00200D24" w:rsidRPr="00200D24" w:rsidRDefault="002A3DEF" w:rsidP="00200D24">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72</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Calibri" w:hAnsi="Times New Roman" w:cs="Times New Roman"/>
                <w:color w:val="000000"/>
                <w:sz w:val="24"/>
                <w:szCs w:val="24"/>
              </w:rPr>
            </w:pPr>
            <w:r w:rsidRPr="00200D24">
              <w:rPr>
                <w:rFonts w:ascii="Times New Roman" w:eastAsia="MS Mincho" w:hAnsi="Times New Roman" w:cs="Times New Roman"/>
                <w:color w:val="000000"/>
                <w:sz w:val="24"/>
                <w:szCs w:val="24"/>
              </w:rPr>
              <w:t>Статья 3</w:t>
            </w:r>
            <w:r w:rsidR="002A3DEF">
              <w:rPr>
                <w:rFonts w:ascii="Times New Roman" w:eastAsia="MS Mincho" w:hAnsi="Times New Roman" w:cs="Times New Roman"/>
                <w:color w:val="000000"/>
                <w:sz w:val="24"/>
                <w:szCs w:val="24"/>
              </w:rPr>
              <w:t>4</w:t>
            </w:r>
            <w:r w:rsidRPr="00200D24">
              <w:rPr>
                <w:rFonts w:ascii="Times New Roman" w:eastAsia="MS Mincho" w:hAnsi="Times New Roman" w:cs="Times New Roman"/>
                <w:color w:val="000000"/>
                <w:sz w:val="24"/>
                <w:szCs w:val="24"/>
              </w:rPr>
              <w:t>. Виды разрешенного использования земельных участков и объектов капитального строительства в различных территориальных зонах</w:t>
            </w:r>
          </w:p>
        </w:tc>
        <w:tc>
          <w:tcPr>
            <w:tcW w:w="850" w:type="dxa"/>
            <w:hideMark/>
          </w:tcPr>
          <w:p w:rsidR="00200D24" w:rsidRPr="00200D24" w:rsidRDefault="002A3DEF" w:rsidP="00200D24">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74</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Calibri" w:hAnsi="Times New Roman" w:cs="Times New Roman"/>
                <w:color w:val="000000"/>
                <w:sz w:val="24"/>
                <w:szCs w:val="24"/>
              </w:rPr>
            </w:pPr>
            <w:r w:rsidRPr="00200D24">
              <w:rPr>
                <w:rFonts w:ascii="Times New Roman" w:eastAsia="MS Mincho" w:hAnsi="Times New Roman" w:cs="Times New Roman"/>
                <w:color w:val="000000"/>
                <w:sz w:val="24"/>
                <w:szCs w:val="24"/>
              </w:rPr>
              <w:t>Статья 3</w:t>
            </w:r>
            <w:r w:rsidR="002A3DEF">
              <w:rPr>
                <w:rFonts w:ascii="Times New Roman" w:eastAsia="MS Mincho" w:hAnsi="Times New Roman" w:cs="Times New Roman"/>
                <w:color w:val="000000"/>
                <w:sz w:val="24"/>
                <w:szCs w:val="24"/>
              </w:rPr>
              <w:t>5</w:t>
            </w:r>
            <w:r w:rsidRPr="00200D24">
              <w:rPr>
                <w:rFonts w:ascii="Times New Roman" w:eastAsia="MS Mincho" w:hAnsi="Times New Roman" w:cs="Times New Roman"/>
                <w:color w:val="000000"/>
                <w:sz w:val="24"/>
                <w:szCs w:val="24"/>
              </w:rPr>
              <w:t xml:space="preserve">. Параметры разрешенного использования земельных участков и иных объектов недвижимости в различных территориальных зонах </w:t>
            </w:r>
          </w:p>
        </w:tc>
        <w:tc>
          <w:tcPr>
            <w:tcW w:w="850" w:type="dxa"/>
            <w:hideMark/>
          </w:tcPr>
          <w:p w:rsidR="00200D24" w:rsidRPr="00200D24" w:rsidRDefault="000C20ED" w:rsidP="007E7DE7">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266</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MS Mincho" w:hAnsi="Times New Roman" w:cs="Times New Roman"/>
                <w:color w:val="000000"/>
                <w:sz w:val="24"/>
                <w:szCs w:val="24"/>
              </w:rPr>
            </w:pPr>
            <w:r w:rsidRPr="00200D24">
              <w:rPr>
                <w:rFonts w:ascii="Times New Roman" w:eastAsia="MS Mincho" w:hAnsi="Times New Roman" w:cs="Times New Roman"/>
                <w:color w:val="000000"/>
                <w:sz w:val="24"/>
                <w:szCs w:val="24"/>
              </w:rPr>
              <w:t>Статья 3</w:t>
            </w:r>
            <w:r w:rsidR="002A3DEF">
              <w:rPr>
                <w:rFonts w:ascii="Times New Roman" w:eastAsia="MS Mincho" w:hAnsi="Times New Roman" w:cs="Times New Roman"/>
                <w:color w:val="000000"/>
                <w:sz w:val="24"/>
                <w:szCs w:val="24"/>
              </w:rPr>
              <w:t>6</w:t>
            </w:r>
            <w:r w:rsidRPr="00200D24">
              <w:rPr>
                <w:rFonts w:ascii="Times New Roman" w:eastAsia="MS Mincho" w:hAnsi="Times New Roman" w:cs="Times New Roman"/>
                <w:color w:val="000000"/>
                <w:sz w:val="24"/>
                <w:szCs w:val="24"/>
              </w:rPr>
              <w:t>. Использование земельных участков в зонах с особыми условиями использования (охранных зонах инженерных сетей)</w:t>
            </w:r>
          </w:p>
        </w:tc>
        <w:tc>
          <w:tcPr>
            <w:tcW w:w="850" w:type="dxa"/>
            <w:hideMark/>
          </w:tcPr>
          <w:p w:rsidR="00200D24" w:rsidRPr="00200D24" w:rsidRDefault="00D158E2" w:rsidP="000C20ED">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0C20ED">
              <w:rPr>
                <w:rFonts w:ascii="Times New Roman" w:eastAsia="Calibri" w:hAnsi="Times New Roman" w:cs="Times New Roman"/>
                <w:color w:val="000000"/>
                <w:sz w:val="24"/>
                <w:szCs w:val="24"/>
              </w:rPr>
              <w:t>70</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MS Mincho" w:hAnsi="Times New Roman" w:cs="Times New Roman"/>
                <w:color w:val="000000"/>
                <w:sz w:val="24"/>
                <w:szCs w:val="24"/>
              </w:rPr>
            </w:pPr>
            <w:r w:rsidRPr="00200D24">
              <w:rPr>
                <w:rFonts w:ascii="Times New Roman" w:eastAsia="MS Mincho" w:hAnsi="Times New Roman" w:cs="Times New Roman"/>
                <w:color w:val="000000"/>
                <w:sz w:val="24"/>
                <w:szCs w:val="24"/>
              </w:rPr>
              <w:t>Статья  3</w:t>
            </w:r>
            <w:r w:rsidR="002A3DEF">
              <w:rPr>
                <w:rFonts w:ascii="Times New Roman" w:eastAsia="MS Mincho" w:hAnsi="Times New Roman" w:cs="Times New Roman"/>
                <w:color w:val="000000"/>
                <w:sz w:val="24"/>
                <w:szCs w:val="24"/>
              </w:rPr>
              <w:t>7</w:t>
            </w:r>
            <w:r w:rsidRPr="00200D24">
              <w:rPr>
                <w:rFonts w:ascii="Times New Roman" w:eastAsia="MS Mincho" w:hAnsi="Times New Roman" w:cs="Times New Roman"/>
                <w:color w:val="000000"/>
                <w:sz w:val="24"/>
                <w:szCs w:val="24"/>
              </w:rPr>
              <w:t xml:space="preserve">. Использование земельных участков в границах </w:t>
            </w:r>
            <w:proofErr w:type="spellStart"/>
            <w:r w:rsidRPr="00200D24">
              <w:rPr>
                <w:rFonts w:ascii="Times New Roman" w:eastAsia="MS Mincho" w:hAnsi="Times New Roman" w:cs="Times New Roman"/>
                <w:color w:val="000000"/>
                <w:sz w:val="24"/>
                <w:szCs w:val="24"/>
              </w:rPr>
              <w:t>водоохранных</w:t>
            </w:r>
            <w:proofErr w:type="spellEnd"/>
            <w:r w:rsidRPr="00200D24">
              <w:rPr>
                <w:rFonts w:ascii="Times New Roman" w:eastAsia="MS Mincho" w:hAnsi="Times New Roman" w:cs="Times New Roman"/>
                <w:color w:val="000000"/>
                <w:sz w:val="24"/>
                <w:szCs w:val="24"/>
              </w:rPr>
              <w:t xml:space="preserve"> зон</w:t>
            </w:r>
          </w:p>
        </w:tc>
        <w:tc>
          <w:tcPr>
            <w:tcW w:w="850" w:type="dxa"/>
            <w:hideMark/>
          </w:tcPr>
          <w:p w:rsidR="00200D24" w:rsidRPr="00200D24" w:rsidRDefault="00D158E2" w:rsidP="000C20ED">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0C20ED">
              <w:rPr>
                <w:rFonts w:ascii="Times New Roman" w:eastAsia="Calibri" w:hAnsi="Times New Roman" w:cs="Times New Roman"/>
                <w:color w:val="000000"/>
                <w:sz w:val="24"/>
                <w:szCs w:val="24"/>
              </w:rPr>
              <w:t>73</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MS Mincho" w:hAnsi="Times New Roman" w:cs="Times New Roman"/>
                <w:color w:val="000000"/>
                <w:sz w:val="24"/>
                <w:szCs w:val="24"/>
              </w:rPr>
            </w:pPr>
            <w:proofErr w:type="gramStart"/>
            <w:r w:rsidRPr="00200D24">
              <w:rPr>
                <w:rFonts w:ascii="Times New Roman" w:eastAsia="MS Mincho" w:hAnsi="Times New Roman" w:cs="Times New Roman"/>
                <w:color w:val="000000"/>
                <w:sz w:val="24"/>
                <w:szCs w:val="24"/>
              </w:rPr>
              <w:t xml:space="preserve">Статья </w:t>
            </w:r>
            <w:r w:rsidR="002A3DEF">
              <w:rPr>
                <w:rFonts w:ascii="Times New Roman" w:eastAsia="MS Mincho" w:hAnsi="Times New Roman" w:cs="Times New Roman"/>
                <w:color w:val="000000"/>
                <w:sz w:val="24"/>
                <w:szCs w:val="24"/>
              </w:rPr>
              <w:t xml:space="preserve"> </w:t>
            </w:r>
            <w:r w:rsidRPr="00200D24">
              <w:rPr>
                <w:rFonts w:ascii="Times New Roman" w:eastAsia="MS Mincho" w:hAnsi="Times New Roman" w:cs="Times New Roman"/>
                <w:color w:val="000000"/>
                <w:sz w:val="24"/>
                <w:szCs w:val="24"/>
              </w:rPr>
              <w:t>3</w:t>
            </w:r>
            <w:r w:rsidR="002A3DEF">
              <w:rPr>
                <w:rFonts w:ascii="Times New Roman" w:eastAsia="MS Mincho" w:hAnsi="Times New Roman" w:cs="Times New Roman"/>
                <w:color w:val="000000"/>
                <w:sz w:val="24"/>
                <w:szCs w:val="24"/>
              </w:rPr>
              <w:t>8</w:t>
            </w:r>
            <w:proofErr w:type="gramEnd"/>
            <w:r w:rsidRPr="00200D24">
              <w:rPr>
                <w:rFonts w:ascii="Times New Roman" w:eastAsia="MS Mincho" w:hAnsi="Times New Roman" w:cs="Times New Roman"/>
                <w:color w:val="000000"/>
                <w:sz w:val="24"/>
                <w:szCs w:val="24"/>
              </w:rPr>
              <w:t>. Сохранность объектов культурного наследия. Зоны охраны объектов культурного наследия</w:t>
            </w:r>
          </w:p>
        </w:tc>
        <w:tc>
          <w:tcPr>
            <w:tcW w:w="850" w:type="dxa"/>
            <w:hideMark/>
          </w:tcPr>
          <w:p w:rsidR="00200D24" w:rsidRPr="00200D24" w:rsidRDefault="00D158E2" w:rsidP="000C20ED">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0C20ED">
              <w:rPr>
                <w:rFonts w:ascii="Times New Roman" w:eastAsia="Calibri" w:hAnsi="Times New Roman" w:cs="Times New Roman"/>
                <w:color w:val="000000"/>
                <w:sz w:val="24"/>
                <w:szCs w:val="24"/>
              </w:rPr>
              <w:t>74</w:t>
            </w:r>
          </w:p>
        </w:tc>
      </w:tr>
      <w:tr w:rsidR="00200D24" w:rsidRPr="00200D24" w:rsidTr="00221A9B">
        <w:tc>
          <w:tcPr>
            <w:tcW w:w="8897" w:type="dxa"/>
            <w:hideMark/>
          </w:tcPr>
          <w:p w:rsidR="00200D24" w:rsidRPr="00200D24" w:rsidRDefault="00200D24" w:rsidP="002A3DEF">
            <w:pPr>
              <w:autoSpaceDE w:val="0"/>
              <w:autoSpaceDN w:val="0"/>
              <w:adjustRightInd w:val="0"/>
              <w:spacing w:after="0" w:line="240" w:lineRule="auto"/>
              <w:jc w:val="both"/>
              <w:outlineLvl w:val="1"/>
              <w:rPr>
                <w:rFonts w:ascii="Times New Roman" w:eastAsia="Calibri" w:hAnsi="Times New Roman" w:cs="Times New Roman"/>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Статья </w:t>
            </w:r>
            <w:r w:rsidR="002A3DEF">
              <w:rPr>
                <w:rFonts w:ascii="Times New Roman" w:eastAsia="Times New Roman" w:hAnsi="Times New Roman" w:cs="Times New Roman"/>
                <w:bCs/>
                <w:color w:val="000000"/>
                <w:sz w:val="24"/>
                <w:szCs w:val="24"/>
                <w:lang w:eastAsia="ru-RU"/>
              </w:rPr>
              <w:t xml:space="preserve"> </w:t>
            </w:r>
            <w:r w:rsidRPr="00200D24">
              <w:rPr>
                <w:rFonts w:ascii="Times New Roman" w:eastAsia="Times New Roman" w:hAnsi="Times New Roman" w:cs="Times New Roman"/>
                <w:bCs/>
                <w:color w:val="000000"/>
                <w:sz w:val="24"/>
                <w:szCs w:val="24"/>
                <w:lang w:eastAsia="ru-RU"/>
              </w:rPr>
              <w:t>3</w:t>
            </w:r>
            <w:r w:rsidR="002A3DEF">
              <w:rPr>
                <w:rFonts w:ascii="Times New Roman" w:eastAsia="Times New Roman" w:hAnsi="Times New Roman" w:cs="Times New Roman"/>
                <w:bCs/>
                <w:color w:val="000000"/>
                <w:sz w:val="24"/>
                <w:szCs w:val="24"/>
                <w:lang w:eastAsia="ru-RU"/>
              </w:rPr>
              <w:t>9</w:t>
            </w:r>
            <w:r w:rsidRPr="00200D24">
              <w:rPr>
                <w:rFonts w:ascii="Times New Roman" w:eastAsia="Times New Roman" w:hAnsi="Times New Roman" w:cs="Times New Roman"/>
                <w:bCs/>
                <w:color w:val="000000"/>
                <w:sz w:val="24"/>
                <w:szCs w:val="24"/>
                <w:lang w:eastAsia="ru-RU"/>
              </w:rPr>
              <w:t xml:space="preserve">. Иные </w:t>
            </w:r>
            <w:r w:rsidRPr="00200D24">
              <w:rPr>
                <w:rFonts w:ascii="Times New Roman" w:eastAsia="Calibri" w:hAnsi="Times New Roman" w:cs="Times New Roman"/>
                <w:color w:val="000000"/>
                <w:sz w:val="24"/>
                <w:szCs w:val="24"/>
                <w:lang w:eastAsia="ru-RU"/>
              </w:rPr>
              <w:t>ограничения использования земельных участков и объектов капитального строительства</w:t>
            </w:r>
          </w:p>
        </w:tc>
        <w:tc>
          <w:tcPr>
            <w:tcW w:w="850" w:type="dxa"/>
            <w:hideMark/>
          </w:tcPr>
          <w:p w:rsidR="00200D24" w:rsidRPr="00200D24" w:rsidRDefault="00200D24" w:rsidP="000C20ED">
            <w:pPr>
              <w:spacing w:after="0" w:line="240" w:lineRule="auto"/>
              <w:jc w:val="right"/>
              <w:rPr>
                <w:rFonts w:ascii="Times New Roman" w:eastAsia="Calibri" w:hAnsi="Times New Roman" w:cs="Times New Roman"/>
                <w:color w:val="000000"/>
                <w:sz w:val="24"/>
                <w:szCs w:val="24"/>
              </w:rPr>
            </w:pPr>
            <w:r w:rsidRPr="00200D24">
              <w:rPr>
                <w:rFonts w:ascii="Times New Roman" w:eastAsia="Calibri" w:hAnsi="Times New Roman" w:cs="Times New Roman"/>
                <w:color w:val="000000"/>
                <w:sz w:val="24"/>
                <w:szCs w:val="24"/>
              </w:rPr>
              <w:t>2</w:t>
            </w:r>
            <w:r w:rsidR="000C20ED">
              <w:rPr>
                <w:rFonts w:ascii="Times New Roman" w:eastAsia="Calibri" w:hAnsi="Times New Roman" w:cs="Times New Roman"/>
                <w:color w:val="000000"/>
                <w:sz w:val="24"/>
                <w:szCs w:val="24"/>
              </w:rPr>
              <w:t>78</w:t>
            </w:r>
          </w:p>
        </w:tc>
      </w:tr>
      <w:tr w:rsidR="00200D24" w:rsidRPr="00200D24" w:rsidTr="00221A9B">
        <w:tc>
          <w:tcPr>
            <w:tcW w:w="9747" w:type="dxa"/>
            <w:gridSpan w:val="2"/>
            <w:hideMark/>
          </w:tcPr>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p>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p>
          <w:p w:rsidR="00200D24" w:rsidRPr="00200D24" w:rsidRDefault="00200D24" w:rsidP="00200D24">
            <w:pPr>
              <w:spacing w:after="0" w:line="240" w:lineRule="auto"/>
              <w:jc w:val="center"/>
              <w:rPr>
                <w:rFonts w:ascii="Times New Roman" w:eastAsia="Calibri" w:hAnsi="Times New Roman" w:cs="Times New Roman"/>
                <w:b/>
                <w:color w:val="000000"/>
                <w:sz w:val="24"/>
                <w:szCs w:val="24"/>
              </w:rPr>
            </w:pPr>
            <w:r w:rsidRPr="00200D24">
              <w:rPr>
                <w:rFonts w:ascii="Times New Roman" w:eastAsia="Calibri" w:hAnsi="Times New Roman" w:cs="Times New Roman"/>
                <w:b/>
                <w:bCs/>
                <w:color w:val="000000"/>
                <w:sz w:val="24"/>
                <w:szCs w:val="24"/>
              </w:rPr>
              <w:t>ЧАСТЬ I</w:t>
            </w:r>
            <w:r w:rsidRPr="00200D24">
              <w:rPr>
                <w:rFonts w:ascii="Times New Roman" w:eastAsia="Calibri" w:hAnsi="Times New Roman" w:cs="Times New Roman"/>
                <w:b/>
                <w:bCs/>
                <w:color w:val="000000"/>
                <w:sz w:val="24"/>
                <w:szCs w:val="24"/>
                <w:lang w:val="en-US"/>
              </w:rPr>
              <w:t>V</w:t>
            </w:r>
            <w:r w:rsidRPr="00200D24">
              <w:rPr>
                <w:rFonts w:ascii="Times New Roman" w:eastAsia="Calibri" w:hAnsi="Times New Roman" w:cs="Times New Roman"/>
                <w:b/>
                <w:bCs/>
                <w:color w:val="000000"/>
                <w:sz w:val="24"/>
                <w:szCs w:val="24"/>
              </w:rPr>
              <w:t>. ЗАКЛЮЧИТЕЛЬНЫЕ ПОЛОЖЕНИЯ</w:t>
            </w:r>
          </w:p>
        </w:tc>
      </w:tr>
      <w:tr w:rsidR="00200D24" w:rsidRPr="00200D24" w:rsidTr="00221A9B">
        <w:trPr>
          <w:trHeight w:val="387"/>
        </w:trPr>
        <w:tc>
          <w:tcPr>
            <w:tcW w:w="8897" w:type="dxa"/>
            <w:hideMark/>
          </w:tcPr>
          <w:p w:rsidR="00200D24" w:rsidRPr="00200D24" w:rsidRDefault="00200D24" w:rsidP="002A3DEF">
            <w:pPr>
              <w:spacing w:after="0" w:line="240" w:lineRule="auto"/>
              <w:jc w:val="both"/>
              <w:rPr>
                <w:rFonts w:ascii="Times New Roman" w:eastAsia="MS Mincho" w:hAnsi="Times New Roman" w:cs="Times New Roman"/>
                <w:color w:val="000000"/>
                <w:sz w:val="24"/>
                <w:szCs w:val="24"/>
              </w:rPr>
            </w:pPr>
            <w:r w:rsidRPr="00200D24">
              <w:rPr>
                <w:rFonts w:ascii="Times New Roman" w:eastAsia="MS Mincho" w:hAnsi="Times New Roman" w:cs="Times New Roman"/>
                <w:color w:val="000000"/>
                <w:sz w:val="24"/>
                <w:szCs w:val="24"/>
              </w:rPr>
              <w:t xml:space="preserve">Статья </w:t>
            </w:r>
            <w:r w:rsidR="002A3DEF">
              <w:rPr>
                <w:rFonts w:ascii="Times New Roman" w:eastAsia="MS Mincho" w:hAnsi="Times New Roman" w:cs="Times New Roman"/>
                <w:color w:val="000000"/>
                <w:sz w:val="24"/>
                <w:szCs w:val="24"/>
              </w:rPr>
              <w:t>40</w:t>
            </w:r>
            <w:r w:rsidRPr="00200D24">
              <w:rPr>
                <w:rFonts w:ascii="Times New Roman" w:eastAsia="MS Mincho" w:hAnsi="Times New Roman" w:cs="Times New Roman"/>
                <w:color w:val="000000"/>
                <w:sz w:val="24"/>
                <w:szCs w:val="24"/>
              </w:rPr>
              <w:t>. Действие настоящих Правил по отношению к ранее возникшим правоотношениям</w:t>
            </w:r>
          </w:p>
        </w:tc>
        <w:tc>
          <w:tcPr>
            <w:tcW w:w="850" w:type="dxa"/>
            <w:hideMark/>
          </w:tcPr>
          <w:p w:rsidR="00200D24" w:rsidRPr="00200D24" w:rsidRDefault="00200D24" w:rsidP="000C20ED">
            <w:pPr>
              <w:spacing w:after="0" w:line="240" w:lineRule="auto"/>
              <w:jc w:val="right"/>
              <w:rPr>
                <w:rFonts w:ascii="Times New Roman" w:eastAsia="Calibri" w:hAnsi="Times New Roman" w:cs="Times New Roman"/>
                <w:color w:val="000000"/>
                <w:sz w:val="24"/>
                <w:szCs w:val="24"/>
              </w:rPr>
            </w:pPr>
            <w:r w:rsidRPr="00200D24">
              <w:rPr>
                <w:rFonts w:ascii="Times New Roman" w:eastAsia="Calibri" w:hAnsi="Times New Roman" w:cs="Times New Roman"/>
                <w:color w:val="000000"/>
                <w:sz w:val="24"/>
                <w:szCs w:val="24"/>
              </w:rPr>
              <w:t>2</w:t>
            </w:r>
            <w:r w:rsidR="000C20ED">
              <w:rPr>
                <w:rFonts w:ascii="Times New Roman" w:eastAsia="Calibri" w:hAnsi="Times New Roman" w:cs="Times New Roman"/>
                <w:color w:val="000000"/>
                <w:sz w:val="24"/>
                <w:szCs w:val="24"/>
              </w:rPr>
              <w:t>80</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MS Mincho" w:hAnsi="Times New Roman" w:cs="Times New Roman"/>
                <w:color w:val="000000"/>
                <w:sz w:val="24"/>
                <w:szCs w:val="24"/>
              </w:rPr>
            </w:pPr>
            <w:r w:rsidRPr="00200D24">
              <w:rPr>
                <w:rFonts w:ascii="Times New Roman" w:eastAsia="MS Mincho" w:hAnsi="Times New Roman" w:cs="Times New Roman"/>
                <w:color w:val="000000"/>
                <w:sz w:val="24"/>
                <w:szCs w:val="24"/>
              </w:rPr>
              <w:t xml:space="preserve">Статья </w:t>
            </w:r>
            <w:r w:rsidR="002A3DEF">
              <w:rPr>
                <w:rFonts w:ascii="Times New Roman" w:eastAsia="MS Mincho" w:hAnsi="Times New Roman" w:cs="Times New Roman"/>
                <w:color w:val="000000"/>
                <w:sz w:val="24"/>
                <w:szCs w:val="24"/>
              </w:rPr>
              <w:t>41</w:t>
            </w:r>
            <w:r w:rsidRPr="00200D24">
              <w:rPr>
                <w:rFonts w:ascii="Times New Roman" w:eastAsia="MS Mincho" w:hAnsi="Times New Roman" w:cs="Times New Roman"/>
                <w:color w:val="000000"/>
                <w:sz w:val="24"/>
                <w:szCs w:val="24"/>
              </w:rPr>
              <w:t>. Действие настоящих Правил по отношению к градостроительной документации</w:t>
            </w:r>
          </w:p>
        </w:tc>
        <w:tc>
          <w:tcPr>
            <w:tcW w:w="850" w:type="dxa"/>
            <w:hideMark/>
          </w:tcPr>
          <w:p w:rsidR="00200D24" w:rsidRPr="00200D24" w:rsidRDefault="000C20ED" w:rsidP="000C20ED">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bookmarkStart w:id="0" w:name="_GoBack"/>
            <w:bookmarkEnd w:id="0"/>
            <w:r>
              <w:rPr>
                <w:rFonts w:ascii="Times New Roman" w:eastAsia="Calibri" w:hAnsi="Times New Roman" w:cs="Times New Roman"/>
                <w:color w:val="000000"/>
                <w:sz w:val="24"/>
                <w:szCs w:val="24"/>
              </w:rPr>
              <w:t>81</w:t>
            </w:r>
          </w:p>
        </w:tc>
      </w:tr>
    </w:tbl>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200D24">
        <w:rPr>
          <w:rFonts w:ascii="Times New Roman" w:eastAsia="Times New Roman" w:hAnsi="Times New Roman" w:cs="Times New Roman"/>
          <w:b/>
          <w:bCs/>
          <w:color w:val="000000"/>
          <w:sz w:val="24"/>
          <w:szCs w:val="24"/>
          <w:lang w:eastAsia="ru-RU"/>
        </w:rPr>
        <w:t>ПРАВИЛА ЗЕМЛЕПОЛЬЗОВАНИЯ И ЗАСТРОЙКИ</w:t>
      </w:r>
    </w:p>
    <w:p w:rsidR="00200D24" w:rsidRPr="00200D24" w:rsidRDefault="00EB429F" w:rsidP="00200D2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НОВОМЫШАСТОВСК</w:t>
      </w:r>
      <w:r w:rsidR="00200D24" w:rsidRPr="00200D24">
        <w:rPr>
          <w:rFonts w:ascii="Times New Roman" w:eastAsia="Times New Roman" w:hAnsi="Times New Roman" w:cs="Times New Roman"/>
          <w:b/>
          <w:bCs/>
          <w:color w:val="000000"/>
          <w:sz w:val="24"/>
          <w:szCs w:val="24"/>
          <w:lang w:eastAsia="ru-RU"/>
        </w:rPr>
        <w:t>ОГО СЕЛЬСКОГО ПОСЕЛЕНИЯ</w:t>
      </w: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200D24">
        <w:rPr>
          <w:rFonts w:ascii="Times New Roman" w:eastAsia="Times New Roman" w:hAnsi="Times New Roman" w:cs="Times New Roman"/>
          <w:b/>
          <w:bCs/>
          <w:color w:val="000000"/>
          <w:sz w:val="24"/>
          <w:szCs w:val="24"/>
          <w:lang w:eastAsia="ru-RU"/>
        </w:rPr>
        <w:t>КРАСНОАРМЕЙСКОГО РАЙОНА КРАСНОДАРСКОГО КРАЯ</w:t>
      </w:r>
    </w:p>
    <w:p w:rsidR="00200D24" w:rsidRPr="00200D24" w:rsidRDefault="00200D24" w:rsidP="00200D2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200D24" w:rsidRPr="00200D24" w:rsidRDefault="00200D24" w:rsidP="00200D24">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ru-RU"/>
        </w:rPr>
      </w:pPr>
      <w:r w:rsidRPr="00200D24">
        <w:rPr>
          <w:rFonts w:ascii="Times New Roman" w:eastAsia="Times New Roman" w:hAnsi="Times New Roman" w:cs="Times New Roman"/>
          <w:color w:val="000000"/>
          <w:sz w:val="24"/>
          <w:szCs w:val="24"/>
          <w:lang w:eastAsia="ru-RU"/>
        </w:rPr>
        <w:t xml:space="preserve">Правила землепользования и застройки </w:t>
      </w:r>
      <w:proofErr w:type="spellStart"/>
      <w:r w:rsidR="00EB429F">
        <w:rPr>
          <w:rFonts w:ascii="Times New Roman" w:eastAsia="Times New Roman" w:hAnsi="Times New Roman" w:cs="Times New Roman"/>
          <w:bCs/>
          <w:color w:val="000000"/>
          <w:sz w:val="24"/>
          <w:szCs w:val="24"/>
          <w:lang w:eastAsia="ru-RU"/>
        </w:rPr>
        <w:t>Новомышастовск</w:t>
      </w:r>
      <w:r w:rsidRPr="00200D24">
        <w:rPr>
          <w:rFonts w:ascii="Times New Roman" w:eastAsia="Times New Roman" w:hAnsi="Times New Roman" w:cs="Times New Roman"/>
          <w:bCs/>
          <w:color w:val="000000"/>
          <w:sz w:val="24"/>
          <w:szCs w:val="24"/>
          <w:lang w:eastAsia="ru-RU"/>
        </w:rPr>
        <w:t>ого</w:t>
      </w:r>
      <w:proofErr w:type="spellEnd"/>
      <w:r w:rsidRPr="00200D24">
        <w:rPr>
          <w:rFonts w:ascii="Times New Roman" w:eastAsia="Times New Roman" w:hAnsi="Times New Roman" w:cs="Times New Roman"/>
          <w:color w:val="000000"/>
          <w:sz w:val="24"/>
          <w:szCs w:val="24"/>
          <w:lang w:eastAsia="ru-RU"/>
        </w:rPr>
        <w:t xml:space="preserve"> сельского поселения Красноармейского района Краснодарского края (далее – Правила) являются документом градостроительного зонирования, в котором устанавливаются территориальные зоны и градостроительные регламенты на территории </w:t>
      </w:r>
      <w:proofErr w:type="spellStart"/>
      <w:r w:rsidR="00EB429F">
        <w:rPr>
          <w:rFonts w:ascii="Times New Roman" w:eastAsia="Times New Roman" w:hAnsi="Times New Roman" w:cs="Times New Roman"/>
          <w:color w:val="000000"/>
          <w:sz w:val="24"/>
          <w:szCs w:val="24"/>
          <w:lang w:eastAsia="ru-RU"/>
        </w:rPr>
        <w:t>Новомышастовск</w:t>
      </w:r>
      <w:r w:rsidRPr="00200D24">
        <w:rPr>
          <w:rFonts w:ascii="Times New Roman" w:eastAsia="Times New Roman" w:hAnsi="Times New Roman" w:cs="Times New Roman"/>
          <w:color w:val="000000"/>
          <w:sz w:val="24"/>
          <w:szCs w:val="24"/>
          <w:lang w:eastAsia="ru-RU"/>
        </w:rPr>
        <w:t>ого</w:t>
      </w:r>
      <w:proofErr w:type="spellEnd"/>
      <w:r w:rsidRPr="00200D24">
        <w:rPr>
          <w:rFonts w:ascii="Times New Roman" w:eastAsia="Times New Roman" w:hAnsi="Times New Roman" w:cs="Times New Roman"/>
          <w:color w:val="000000"/>
          <w:sz w:val="24"/>
          <w:szCs w:val="24"/>
          <w:lang w:eastAsia="ru-RU"/>
        </w:rPr>
        <w:t xml:space="preserve"> сельского поселения, порядок применения такого документа и порядок внесения в него изменений. Правила приняты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нормативными правовыми актами Краснодарского края, уставом муниципального образования Красноармейский район, генеральным планом муниципального образования </w:t>
      </w:r>
      <w:proofErr w:type="spellStart"/>
      <w:r w:rsidR="00EB429F">
        <w:rPr>
          <w:rFonts w:ascii="Times New Roman" w:eastAsia="Times New Roman" w:hAnsi="Times New Roman" w:cs="Times New Roman"/>
          <w:bCs/>
          <w:color w:val="000000"/>
          <w:sz w:val="24"/>
          <w:szCs w:val="24"/>
          <w:lang w:eastAsia="ru-RU"/>
        </w:rPr>
        <w:t>Новомышастовск</w:t>
      </w:r>
      <w:r w:rsidRPr="00200D24">
        <w:rPr>
          <w:rFonts w:ascii="Times New Roman" w:eastAsia="Times New Roman" w:hAnsi="Times New Roman" w:cs="Times New Roman"/>
          <w:bCs/>
          <w:color w:val="000000"/>
          <w:sz w:val="24"/>
          <w:szCs w:val="24"/>
          <w:lang w:eastAsia="ru-RU"/>
        </w:rPr>
        <w:t>ое</w:t>
      </w:r>
      <w:proofErr w:type="spellEnd"/>
      <w:r w:rsidRPr="00200D24">
        <w:rPr>
          <w:rFonts w:ascii="Times New Roman" w:eastAsia="Times New Roman" w:hAnsi="Times New Roman" w:cs="Times New Roman"/>
          <w:color w:val="000000"/>
          <w:sz w:val="24"/>
          <w:szCs w:val="24"/>
          <w:lang w:eastAsia="ru-RU"/>
        </w:rPr>
        <w:t xml:space="preserve"> сельское поселение, а также с учетом положений правовых актов и документов, определяющих основные направления социально-экономического и градостроительного развития муниципального образования </w:t>
      </w:r>
      <w:proofErr w:type="spellStart"/>
      <w:r w:rsidR="00EB429F">
        <w:rPr>
          <w:rFonts w:ascii="Times New Roman" w:eastAsia="Times New Roman" w:hAnsi="Times New Roman" w:cs="Times New Roman"/>
          <w:bCs/>
          <w:color w:val="000000"/>
          <w:sz w:val="24"/>
          <w:szCs w:val="24"/>
          <w:lang w:eastAsia="ru-RU"/>
        </w:rPr>
        <w:t>Новомышастовск</w:t>
      </w:r>
      <w:r w:rsidRPr="00200D24">
        <w:rPr>
          <w:rFonts w:ascii="Times New Roman" w:eastAsia="Times New Roman" w:hAnsi="Times New Roman" w:cs="Times New Roman"/>
          <w:bCs/>
          <w:color w:val="000000"/>
          <w:sz w:val="24"/>
          <w:szCs w:val="24"/>
          <w:lang w:eastAsia="ru-RU"/>
        </w:rPr>
        <w:t>ое</w:t>
      </w:r>
      <w:proofErr w:type="spellEnd"/>
      <w:r w:rsidRPr="00200D24">
        <w:rPr>
          <w:rFonts w:ascii="Times New Roman" w:eastAsia="Times New Roman" w:hAnsi="Times New Roman" w:cs="Times New Roman"/>
          <w:color w:val="000000"/>
          <w:sz w:val="24"/>
          <w:szCs w:val="24"/>
          <w:lang w:eastAsia="ru-RU"/>
        </w:rPr>
        <w:t xml:space="preserve"> сельское поселение.</w:t>
      </w:r>
    </w:p>
    <w:p w:rsidR="00200D24" w:rsidRPr="00200D24" w:rsidRDefault="00200D24" w:rsidP="00200D2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200D24" w:rsidRPr="00200D24" w:rsidRDefault="00200D24" w:rsidP="00200D2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w:t>
      </w:r>
      <w:r w:rsidRPr="00200D24">
        <w:rPr>
          <w:rFonts w:ascii="Times New Roman" w:eastAsia="Times New Roman" w:hAnsi="Times New Roman" w:cs="Times New Roman"/>
          <w:bCs/>
          <w:color w:val="000000"/>
          <w:sz w:val="24"/>
          <w:szCs w:val="24"/>
          <w:lang w:eastAsia="ru-RU"/>
        </w:rPr>
        <w:t>. ПОРЯДОК ПРИМЕНЕНИЯ ПРАВИЛ ЗЕМЛЕПОЛЬЗОВАНИЯ И ЗАСТРОЙКИ И ВНЕСЕНИЯ В НИХ ИЗМЕНЕНИЙ</w:t>
      </w:r>
    </w:p>
    <w:p w:rsidR="00200D24" w:rsidRPr="00200D24" w:rsidRDefault="00200D24" w:rsidP="00200D24">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Глава 1. Регулирование землепользования и застройки органами </w:t>
      </w: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местного самоуправления</w:t>
      </w: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1. Общие положения</w:t>
      </w: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 Основные понятия, используемые в Правилах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Понятия, используемые в настоящих Правилах, применяются в следующем значении: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Муниципальное образование</w:t>
      </w:r>
      <w:r w:rsidRPr="00200D24">
        <w:rPr>
          <w:rFonts w:ascii="Times New Roman" w:eastAsia="Times New Roman" w:hAnsi="Times New Roman" w:cs="Times New Roman"/>
          <w:sz w:val="24"/>
          <w:szCs w:val="24"/>
          <w:lang w:eastAsia="zh-CN"/>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w:t>
      </w:r>
      <w:r w:rsidRPr="00200D24">
        <w:rPr>
          <w:rFonts w:ascii="Times New Roman" w:eastAsia="Times New Roman" w:hAnsi="Times New Roman" w:cs="Times New Roman"/>
          <w:sz w:val="24"/>
          <w:szCs w:val="24"/>
          <w:lang w:eastAsia="zh-CN"/>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(далее – Федеральный закон)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Муниципальный район</w:t>
      </w:r>
      <w:r w:rsidRPr="00200D24">
        <w:rPr>
          <w:rFonts w:ascii="Times New Roman" w:eastAsia="Times New Roman" w:hAnsi="Times New Roman" w:cs="Times New Roman"/>
          <w:sz w:val="24"/>
          <w:szCs w:val="24"/>
          <w:lang w:eastAsia="zh-CN"/>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200D24">
        <w:rPr>
          <w:rFonts w:ascii="Times New Roman" w:eastAsia="Times New Roman" w:hAnsi="Times New Roman" w:cs="Times New Roman"/>
          <w:sz w:val="24"/>
          <w:szCs w:val="24"/>
          <w:lang w:eastAsia="zh-CN"/>
        </w:rPr>
        <w:t>межпоселенческого</w:t>
      </w:r>
      <w:proofErr w:type="spellEnd"/>
      <w:r w:rsidRPr="00200D24">
        <w:rPr>
          <w:rFonts w:ascii="Times New Roman" w:eastAsia="Times New Roman" w:hAnsi="Times New Roman" w:cs="Times New Roman"/>
          <w:sz w:val="24"/>
          <w:szCs w:val="24"/>
          <w:lang w:eastAsia="zh-CN"/>
        </w:rPr>
        <w:t xml:space="preserve">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Поселение</w:t>
      </w:r>
      <w:r w:rsidRPr="00200D24">
        <w:rPr>
          <w:rFonts w:ascii="Times New Roman" w:eastAsia="Times New Roman" w:hAnsi="Times New Roman" w:cs="Times New Roman"/>
          <w:sz w:val="24"/>
          <w:szCs w:val="24"/>
          <w:lang w:eastAsia="zh-CN"/>
        </w:rPr>
        <w:t xml:space="preserve"> – городское или сельское поселение.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Городское поселение</w:t>
      </w:r>
      <w:r w:rsidRPr="00200D24">
        <w:rPr>
          <w:rFonts w:ascii="Times New Roman" w:eastAsia="Times New Roman" w:hAnsi="Times New Roman" w:cs="Times New Roman"/>
          <w:sz w:val="24"/>
          <w:szCs w:val="24"/>
          <w:lang w:eastAsia="zh-CN"/>
        </w:rPr>
        <w:t xml:space="preserve"> – город или поселок, в которых местное самоуправление осуществляется населением непосредственно и (или) через выборные и иные органы местного </w:t>
      </w:r>
      <w:r w:rsidRPr="00200D24">
        <w:rPr>
          <w:rFonts w:ascii="Times New Roman" w:eastAsia="Times New Roman" w:hAnsi="Times New Roman" w:cs="Times New Roman"/>
          <w:sz w:val="24"/>
          <w:szCs w:val="24"/>
          <w:lang w:eastAsia="zh-CN"/>
        </w:rPr>
        <w:lastRenderedPageBreak/>
        <w:t>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Сельское поселение</w:t>
      </w:r>
      <w:r w:rsidRPr="00200D24">
        <w:rPr>
          <w:rFonts w:ascii="Times New Roman" w:eastAsia="Times New Roman" w:hAnsi="Times New Roman" w:cs="Times New Roman"/>
          <w:sz w:val="24"/>
          <w:szCs w:val="24"/>
          <w:lang w:eastAsia="zh-CN"/>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w:t>
      </w:r>
      <w:r w:rsidRPr="00200D24">
        <w:rPr>
          <w:rFonts w:ascii="Times New Roman" w:eastAsia="Times New Roman" w:hAnsi="Times New Roman" w:cs="Times New Roman"/>
          <w:sz w:val="24"/>
          <w:szCs w:val="24"/>
          <w:lang w:eastAsia="zh-CN"/>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 с внутригородским делением</w:t>
      </w:r>
      <w:r w:rsidRPr="00200D24">
        <w:rPr>
          <w:rFonts w:ascii="Times New Roman" w:eastAsia="Times New Roman" w:hAnsi="Times New Roman" w:cs="Times New Roman"/>
          <w:sz w:val="24"/>
          <w:szCs w:val="24"/>
          <w:lang w:eastAsia="zh-CN"/>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Внутригородской район</w:t>
      </w:r>
      <w:r w:rsidRPr="00200D24">
        <w:rPr>
          <w:rFonts w:ascii="Times New Roman" w:eastAsia="Times New Roman" w:hAnsi="Times New Roman" w:cs="Times New Roman"/>
          <w:sz w:val="24"/>
          <w:szCs w:val="24"/>
          <w:lang w:eastAsia="zh-CN"/>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Краснодарского края и уставом городского округа с внутригородским делением.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Внутригородская территория (внутригородское муниципальное образование) города федерального значения</w:t>
      </w:r>
      <w:r w:rsidRPr="00200D24">
        <w:rPr>
          <w:rFonts w:ascii="Times New Roman" w:eastAsia="Times New Roman" w:hAnsi="Times New Roman" w:cs="Times New Roman"/>
          <w:sz w:val="24"/>
          <w:szCs w:val="24"/>
          <w:lang w:eastAsia="zh-CN"/>
        </w:rPr>
        <w:t xml:space="preserve">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Населенный пункт</w:t>
      </w:r>
      <w:r w:rsidRPr="00200D24">
        <w:rPr>
          <w:rFonts w:ascii="Times New Roman" w:eastAsia="Times New Roman" w:hAnsi="Times New Roman" w:cs="Times New Roman"/>
          <w:sz w:val="24"/>
          <w:szCs w:val="24"/>
          <w:lang w:eastAsia="zh-CN"/>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Вопросы местного значения</w:t>
      </w:r>
      <w:r w:rsidRPr="00200D24">
        <w:rPr>
          <w:rFonts w:ascii="Times New Roman" w:eastAsia="Times New Roman" w:hAnsi="Times New Roman" w:cs="Times New Roman"/>
          <w:sz w:val="24"/>
          <w:szCs w:val="24"/>
          <w:lang w:eastAsia="zh-CN"/>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населением и (или) органами местного самоуправления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Устойчивое развитие территорий</w:t>
      </w:r>
      <w:r w:rsidRPr="00200D24">
        <w:rPr>
          <w:rFonts w:ascii="Times New Roman" w:eastAsia="Times New Roman" w:hAnsi="Times New Roman" w:cs="Times New Roman"/>
          <w:sz w:val="24"/>
          <w:szCs w:val="24"/>
          <w:lang w:eastAsia="zh-CN"/>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Градостроительная деятельность</w:t>
      </w:r>
      <w:r w:rsidRPr="00200D24">
        <w:rPr>
          <w:rFonts w:ascii="Times New Roman" w:eastAsia="Times New Roman" w:hAnsi="Times New Roman" w:cs="Times New Roman"/>
          <w:sz w:val="24"/>
          <w:szCs w:val="24"/>
          <w:lang w:eastAsia="zh-C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Территориальное планирование</w:t>
      </w:r>
      <w:r w:rsidRPr="00200D24">
        <w:rPr>
          <w:rFonts w:ascii="Times New Roman" w:eastAsia="Times New Roman" w:hAnsi="Times New Roman" w:cs="Times New Roman"/>
          <w:sz w:val="24"/>
          <w:szCs w:val="24"/>
          <w:lang w:eastAsia="zh-CN"/>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Генеральный план</w:t>
      </w:r>
      <w:r w:rsidRPr="00200D24">
        <w:rPr>
          <w:rFonts w:ascii="Times New Roman" w:eastAsia="Times New Roman" w:hAnsi="Times New Roman" w:cs="Times New Roman"/>
          <w:sz w:val="24"/>
          <w:szCs w:val="24"/>
          <w:lang w:eastAsia="zh-CN"/>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lastRenderedPageBreak/>
        <w:t>Функциональное зонирование территории</w:t>
      </w:r>
      <w:r w:rsidRPr="00200D24">
        <w:rPr>
          <w:rFonts w:ascii="Times New Roman" w:eastAsia="Times New Roman" w:hAnsi="Times New Roman" w:cs="Times New Roman"/>
          <w:sz w:val="24"/>
          <w:szCs w:val="24"/>
          <w:lang w:eastAsia="zh-CN"/>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Функциональные зоны</w:t>
      </w:r>
      <w:r w:rsidRPr="00200D24">
        <w:rPr>
          <w:rFonts w:ascii="Times New Roman" w:eastAsia="Times New Roman" w:hAnsi="Times New Roman" w:cs="Times New Roman"/>
          <w:sz w:val="24"/>
          <w:szCs w:val="24"/>
          <w:lang w:eastAsia="zh-CN"/>
        </w:rPr>
        <w:t xml:space="preserve"> – зоны, для которых документами территориального планирования определены границы и функциональное назначение.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Зоны с особыми условиями использования территорий</w:t>
      </w:r>
      <w:r w:rsidRPr="00200D24">
        <w:rPr>
          <w:rFonts w:ascii="Times New Roman" w:eastAsia="Times New Roman" w:hAnsi="Times New Roman" w:cs="Times New Roman"/>
          <w:sz w:val="24"/>
          <w:szCs w:val="24"/>
          <w:lang w:eastAsia="zh-C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200D24">
        <w:rPr>
          <w:rFonts w:ascii="Times New Roman" w:eastAsia="Times New Roman" w:hAnsi="Times New Roman" w:cs="Times New Roman"/>
          <w:sz w:val="24"/>
          <w:szCs w:val="24"/>
          <w:lang w:eastAsia="zh-CN"/>
        </w:rPr>
        <w:t>водоохранные</w:t>
      </w:r>
      <w:proofErr w:type="spellEnd"/>
      <w:r w:rsidRPr="00200D24">
        <w:rPr>
          <w:rFonts w:ascii="Times New Roman" w:eastAsia="Times New Roman" w:hAnsi="Times New Roman" w:cs="Times New Roman"/>
          <w:sz w:val="24"/>
          <w:szCs w:val="24"/>
          <w:lang w:eastAsia="zh-C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Территории общего пользования</w:t>
      </w:r>
      <w:r w:rsidRPr="00200D24">
        <w:rPr>
          <w:rFonts w:ascii="Times New Roman" w:eastAsia="Times New Roman" w:hAnsi="Times New Roman" w:cs="Times New Roman"/>
          <w:sz w:val="24"/>
          <w:szCs w:val="24"/>
          <w:lang w:eastAsia="zh-CN"/>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color w:val="7030A0"/>
          <w:sz w:val="24"/>
          <w:szCs w:val="24"/>
          <w:lang w:eastAsia="zh-CN"/>
        </w:rPr>
      </w:pPr>
      <w:r w:rsidRPr="00200D24">
        <w:rPr>
          <w:rFonts w:ascii="Times New Roman" w:eastAsia="Times New Roman" w:hAnsi="Times New Roman" w:cs="Times New Roman"/>
          <w:b/>
          <w:sz w:val="24"/>
          <w:szCs w:val="24"/>
          <w:lang w:eastAsia="zh-CN"/>
        </w:rPr>
        <w:t>Линии градостроительного регулирования</w:t>
      </w:r>
      <w:r w:rsidRPr="00200D24">
        <w:rPr>
          <w:rFonts w:ascii="Times New Roman" w:eastAsia="Times New Roman" w:hAnsi="Times New Roman" w:cs="Times New Roman"/>
          <w:sz w:val="24"/>
          <w:szCs w:val="24"/>
          <w:lang w:eastAsia="zh-CN"/>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не являющихся особо охраняемыми, границы озелененных территорий, не входящих в природный комплекс городских округов и поселений, границы </w:t>
      </w:r>
      <w:proofErr w:type="spellStart"/>
      <w:r w:rsidRPr="00200D24">
        <w:rPr>
          <w:rFonts w:ascii="Times New Roman" w:eastAsia="Times New Roman" w:hAnsi="Times New Roman" w:cs="Times New Roman"/>
          <w:sz w:val="24"/>
          <w:szCs w:val="24"/>
          <w:lang w:eastAsia="zh-CN"/>
        </w:rPr>
        <w:t>водоохранных</w:t>
      </w:r>
      <w:proofErr w:type="spellEnd"/>
      <w:r w:rsidRPr="00200D24">
        <w:rPr>
          <w:rFonts w:ascii="Times New Roman" w:eastAsia="Times New Roman" w:hAnsi="Times New Roman" w:cs="Times New Roman"/>
          <w:sz w:val="24"/>
          <w:szCs w:val="24"/>
          <w:lang w:eastAsia="zh-CN"/>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Красные линии</w:t>
      </w:r>
      <w:r w:rsidRPr="00200D24">
        <w:rPr>
          <w:rFonts w:ascii="Times New Roman" w:eastAsia="Times New Roman" w:hAnsi="Times New Roman" w:cs="Times New Roman"/>
          <w:sz w:val="24"/>
          <w:szCs w:val="24"/>
          <w:lang w:eastAsia="zh-CN"/>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Линии застройки</w:t>
      </w:r>
      <w:r w:rsidRPr="00200D24">
        <w:rPr>
          <w:rFonts w:ascii="Times New Roman" w:eastAsia="Times New Roman" w:hAnsi="Times New Roman" w:cs="Times New Roman"/>
          <w:sz w:val="24"/>
          <w:szCs w:val="24"/>
          <w:lang w:eastAsia="zh-CN"/>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Отступ застройки</w:t>
      </w:r>
      <w:r w:rsidRPr="00200D24">
        <w:rPr>
          <w:rFonts w:ascii="Times New Roman" w:eastAsia="Times New Roman" w:hAnsi="Times New Roman" w:cs="Times New Roman"/>
          <w:sz w:val="24"/>
          <w:szCs w:val="24"/>
          <w:lang w:eastAsia="zh-CN"/>
        </w:rPr>
        <w:t xml:space="preserve"> – расстояние между красной линией или границей земельного участка и стеной здания, строения, сооружения.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color w:val="7030A0"/>
          <w:sz w:val="24"/>
          <w:szCs w:val="24"/>
          <w:highlight w:val="yellow"/>
          <w:lang w:eastAsia="zh-CN"/>
        </w:rPr>
      </w:pPr>
      <w:r w:rsidRPr="00200D24">
        <w:rPr>
          <w:rFonts w:ascii="Times New Roman" w:eastAsia="Times New Roman" w:hAnsi="Times New Roman" w:cs="Times New Roman"/>
          <w:b/>
          <w:sz w:val="24"/>
          <w:szCs w:val="24"/>
          <w:lang w:eastAsia="zh-CN"/>
        </w:rPr>
        <w:t>Синие линии</w:t>
      </w:r>
      <w:r w:rsidRPr="00200D24">
        <w:rPr>
          <w:rFonts w:ascii="Times New Roman" w:eastAsia="Times New Roman" w:hAnsi="Times New Roman" w:cs="Times New Roman"/>
          <w:sz w:val="24"/>
          <w:szCs w:val="24"/>
          <w:lang w:eastAsia="zh-CN"/>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200D24">
        <w:rPr>
          <w:rFonts w:ascii="Times New Roman" w:eastAsia="Times New Roman" w:hAnsi="Times New Roman" w:cs="Times New Roman"/>
          <w:color w:val="7030A0"/>
          <w:sz w:val="24"/>
          <w:szCs w:val="24"/>
          <w:lang w:eastAsia="zh-CN"/>
        </w:rPr>
        <w:t>.</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полосы отвода железных дорог</w:t>
      </w:r>
      <w:r w:rsidRPr="00200D24">
        <w:rPr>
          <w:rFonts w:ascii="Times New Roman" w:eastAsia="Times New Roman" w:hAnsi="Times New Roman" w:cs="Times New Roman"/>
          <w:sz w:val="24"/>
          <w:szCs w:val="24"/>
          <w:lang w:eastAsia="zh-CN"/>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полосы отвода автомобильных дорог</w:t>
      </w:r>
      <w:r w:rsidRPr="00200D24">
        <w:rPr>
          <w:rFonts w:ascii="Times New Roman" w:eastAsia="Times New Roman" w:hAnsi="Times New Roman" w:cs="Times New Roman"/>
          <w:sz w:val="24"/>
          <w:szCs w:val="24"/>
          <w:lang w:eastAsia="zh-CN"/>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6"/>
          <w:sz w:val="24"/>
          <w:szCs w:val="24"/>
          <w:lang w:eastAsia="zh-CN"/>
        </w:rPr>
        <w:t>Границы технических (охранных) зон инженерных сооружений и коммуникаций</w:t>
      </w:r>
      <w:r w:rsidRPr="00200D24">
        <w:rPr>
          <w:rFonts w:ascii="Times New Roman" w:eastAsia="Times New Roman" w:hAnsi="Times New Roman" w:cs="Times New Roman"/>
          <w:spacing w:val="-6"/>
          <w:sz w:val="24"/>
          <w:szCs w:val="24"/>
          <w:lang w:eastAsia="zh-CN"/>
        </w:rPr>
        <w:t xml:space="preserve"> – границы</w:t>
      </w:r>
      <w:r w:rsidRPr="00200D24">
        <w:rPr>
          <w:rFonts w:ascii="Times New Roman" w:eastAsia="Times New Roman" w:hAnsi="Times New Roman" w:cs="Times New Roman"/>
          <w:sz w:val="24"/>
          <w:szCs w:val="24"/>
          <w:lang w:eastAsia="zh-CN"/>
        </w:rPr>
        <w:t xml:space="preserve">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lastRenderedPageBreak/>
        <w:t>Границы территорий памятников и ансамблей</w:t>
      </w:r>
      <w:r w:rsidRPr="00200D24">
        <w:rPr>
          <w:rFonts w:ascii="Times New Roman" w:eastAsia="Times New Roman" w:hAnsi="Times New Roman" w:cs="Times New Roman"/>
          <w:sz w:val="24"/>
          <w:szCs w:val="24"/>
          <w:lang w:eastAsia="zh-CN"/>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зон охраны объекта культурного наследия</w:t>
      </w:r>
      <w:r w:rsidRPr="00200D24">
        <w:rPr>
          <w:rFonts w:ascii="Times New Roman" w:eastAsia="Times New Roman" w:hAnsi="Times New Roman" w:cs="Times New Roman"/>
          <w:sz w:val="24"/>
          <w:szCs w:val="24"/>
          <w:lang w:eastAsia="zh-CN"/>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Охранная зона объекта культурного наследия</w:t>
      </w:r>
      <w:r w:rsidRPr="00200D24">
        <w:rPr>
          <w:rFonts w:ascii="Times New Roman" w:eastAsia="Times New Roman" w:hAnsi="Times New Roman" w:cs="Times New Roman"/>
          <w:sz w:val="24"/>
          <w:szCs w:val="24"/>
          <w:lang w:eastAsia="zh-CN"/>
        </w:rPr>
        <w:t xml:space="preserve"> – территория, в пределах которой в целях обеспечения сохранности объекта культурного наследия в его историческом</w:t>
      </w:r>
      <w:r w:rsidRPr="00200D24">
        <w:rPr>
          <w:rFonts w:ascii="Times New Roman" w:eastAsia="Times New Roman" w:hAnsi="Times New Roman" w:cs="Times New Roman"/>
          <w:color w:val="FF0000"/>
          <w:sz w:val="24"/>
          <w:szCs w:val="24"/>
          <w:lang w:eastAsia="zh-CN"/>
        </w:rPr>
        <w:t xml:space="preserve"> </w:t>
      </w:r>
      <w:r w:rsidRPr="00200D24">
        <w:rPr>
          <w:rFonts w:ascii="Times New Roman" w:eastAsia="Times New Roman" w:hAnsi="Times New Roman" w:cs="Times New Roman"/>
          <w:sz w:val="24"/>
          <w:szCs w:val="24"/>
          <w:lang w:eastAsia="zh-CN"/>
        </w:rPr>
        <w:t>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охранных зон особо охраняемых природных территорий</w:t>
      </w:r>
      <w:r w:rsidRPr="00200D24">
        <w:rPr>
          <w:rFonts w:ascii="Times New Roman" w:eastAsia="Times New Roman" w:hAnsi="Times New Roman" w:cs="Times New Roman"/>
          <w:sz w:val="24"/>
          <w:szCs w:val="24"/>
          <w:lang w:eastAsia="zh-CN"/>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8"/>
          <w:sz w:val="24"/>
          <w:szCs w:val="24"/>
          <w:lang w:eastAsia="zh-CN"/>
        </w:rPr>
        <w:t>Границы территорий природного комплекса, не являющихся особо охраняемыми</w:t>
      </w:r>
      <w:r w:rsidRPr="00200D24">
        <w:rPr>
          <w:rFonts w:ascii="Times New Roman" w:eastAsia="Times New Roman" w:hAnsi="Times New Roman" w:cs="Times New Roman"/>
          <w:spacing w:val="-8"/>
          <w:sz w:val="24"/>
          <w:szCs w:val="24"/>
          <w:lang w:eastAsia="zh-CN"/>
        </w:rPr>
        <w:t xml:space="preserve"> – границы</w:t>
      </w:r>
      <w:r w:rsidRPr="00200D24">
        <w:rPr>
          <w:rFonts w:ascii="Times New Roman" w:eastAsia="Times New Roman" w:hAnsi="Times New Roman" w:cs="Times New Roman"/>
          <w:sz w:val="24"/>
          <w:szCs w:val="24"/>
          <w:lang w:eastAsia="zh-CN"/>
        </w:rPr>
        <w:t xml:space="preserve">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озелененных территорий, не входящих в природный комплекс городских округов и поселений</w:t>
      </w:r>
      <w:r w:rsidRPr="00200D24">
        <w:rPr>
          <w:rFonts w:ascii="Times New Roman" w:eastAsia="Times New Roman" w:hAnsi="Times New Roman" w:cs="Times New Roman"/>
          <w:sz w:val="24"/>
          <w:szCs w:val="24"/>
          <w:lang w:eastAsia="zh-CN"/>
        </w:rPr>
        <w:t xml:space="preserve"> – границы участков внутриквартального озеленения общего пользования и трасс внутриквартальных транспортных коммуникаций.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Границы </w:t>
      </w:r>
      <w:proofErr w:type="spellStart"/>
      <w:r w:rsidRPr="00200D24">
        <w:rPr>
          <w:rFonts w:ascii="Times New Roman" w:eastAsia="Times New Roman" w:hAnsi="Times New Roman" w:cs="Times New Roman"/>
          <w:b/>
          <w:sz w:val="24"/>
          <w:szCs w:val="24"/>
          <w:lang w:eastAsia="zh-CN"/>
        </w:rPr>
        <w:t>водоохранных</w:t>
      </w:r>
      <w:proofErr w:type="spellEnd"/>
      <w:r w:rsidRPr="00200D24">
        <w:rPr>
          <w:rFonts w:ascii="Times New Roman" w:eastAsia="Times New Roman" w:hAnsi="Times New Roman" w:cs="Times New Roman"/>
          <w:b/>
          <w:sz w:val="24"/>
          <w:szCs w:val="24"/>
          <w:lang w:eastAsia="zh-CN"/>
        </w:rPr>
        <w:t xml:space="preserve"> зон</w:t>
      </w:r>
      <w:r w:rsidRPr="00200D24">
        <w:rPr>
          <w:rFonts w:ascii="Times New Roman" w:eastAsia="Times New Roman" w:hAnsi="Times New Roman" w:cs="Times New Roman"/>
          <w:sz w:val="24"/>
          <w:szCs w:val="24"/>
          <w:lang w:eastAsia="zh-CN"/>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прибрежных зон (полос)</w:t>
      </w:r>
      <w:r w:rsidRPr="00200D24">
        <w:rPr>
          <w:rFonts w:ascii="Times New Roman" w:eastAsia="Times New Roman" w:hAnsi="Times New Roman" w:cs="Times New Roman"/>
          <w:sz w:val="24"/>
          <w:szCs w:val="24"/>
          <w:lang w:eastAsia="zh-CN"/>
        </w:rPr>
        <w:t xml:space="preserve"> – границы территорий внутри </w:t>
      </w:r>
      <w:proofErr w:type="spellStart"/>
      <w:r w:rsidRPr="00200D24">
        <w:rPr>
          <w:rFonts w:ascii="Times New Roman" w:eastAsia="Times New Roman" w:hAnsi="Times New Roman" w:cs="Times New Roman"/>
          <w:sz w:val="24"/>
          <w:szCs w:val="24"/>
          <w:lang w:eastAsia="zh-CN"/>
        </w:rPr>
        <w:t>водоохранных</w:t>
      </w:r>
      <w:proofErr w:type="spellEnd"/>
      <w:r w:rsidRPr="00200D24">
        <w:rPr>
          <w:rFonts w:ascii="Times New Roman" w:eastAsia="Times New Roman" w:hAnsi="Times New Roman" w:cs="Times New Roman"/>
          <w:sz w:val="24"/>
          <w:szCs w:val="24"/>
          <w:lang w:eastAsia="zh-CN"/>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proofErr w:type="spellStart"/>
      <w:r w:rsidRPr="00200D24">
        <w:rPr>
          <w:rFonts w:ascii="Times New Roman" w:eastAsia="Times New Roman" w:hAnsi="Times New Roman" w:cs="Times New Roman"/>
          <w:b/>
          <w:sz w:val="24"/>
          <w:szCs w:val="24"/>
          <w:lang w:eastAsia="zh-CN"/>
        </w:rPr>
        <w:t>Водоохранная</w:t>
      </w:r>
      <w:proofErr w:type="spellEnd"/>
      <w:r w:rsidRPr="00200D24">
        <w:rPr>
          <w:rFonts w:ascii="Times New Roman" w:eastAsia="Times New Roman" w:hAnsi="Times New Roman" w:cs="Times New Roman"/>
          <w:b/>
          <w:sz w:val="24"/>
          <w:szCs w:val="24"/>
          <w:lang w:eastAsia="zh-CN"/>
        </w:rPr>
        <w:t xml:space="preserve"> зона</w:t>
      </w:r>
      <w:r w:rsidRPr="00200D24">
        <w:rPr>
          <w:rFonts w:ascii="Times New Roman" w:eastAsia="Times New Roman" w:hAnsi="Times New Roman" w:cs="Times New Roman"/>
          <w:sz w:val="24"/>
          <w:szCs w:val="24"/>
          <w:lang w:eastAsia="zh-CN"/>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зон санитарной охраны источников питьевого водоснабжения</w:t>
      </w:r>
      <w:r w:rsidRPr="00200D24">
        <w:rPr>
          <w:rFonts w:ascii="Times New Roman" w:eastAsia="Times New Roman" w:hAnsi="Times New Roman" w:cs="Times New Roman"/>
          <w:sz w:val="24"/>
          <w:szCs w:val="24"/>
          <w:lang w:eastAsia="zh-CN"/>
        </w:rPr>
        <w:t xml:space="preserve"> </w:t>
      </w:r>
      <w:r w:rsidRPr="00200D24">
        <w:rPr>
          <w:rFonts w:ascii="Times New Roman" w:eastAsia="Times New Roman" w:hAnsi="Times New Roman" w:cs="Times New Roman"/>
          <w:b/>
          <w:sz w:val="24"/>
          <w:szCs w:val="24"/>
          <w:lang w:eastAsia="zh-CN"/>
        </w:rPr>
        <w:t>–</w:t>
      </w:r>
      <w:r w:rsidRPr="00200D24">
        <w:rPr>
          <w:rFonts w:ascii="Times New Roman" w:eastAsia="Times New Roman" w:hAnsi="Times New Roman" w:cs="Times New Roman"/>
          <w:sz w:val="24"/>
          <w:szCs w:val="24"/>
          <w:lang w:eastAsia="zh-CN"/>
        </w:rPr>
        <w:t xml:space="preserve"> границы зон I и II поясов, а также жесткой зоны II пояса: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200D24">
        <w:rPr>
          <w:rFonts w:ascii="Times New Roman" w:eastAsia="Times New Roman" w:hAnsi="Times New Roman" w:cs="Times New Roman"/>
          <w:sz w:val="24"/>
          <w:szCs w:val="24"/>
          <w:lang w:eastAsia="zh-CN"/>
        </w:rPr>
        <w:t>водоисточника</w:t>
      </w:r>
      <w:proofErr w:type="spellEnd"/>
      <w:r w:rsidRPr="00200D24">
        <w:rPr>
          <w:rFonts w:ascii="Times New Roman" w:eastAsia="Times New Roman" w:hAnsi="Times New Roman" w:cs="Times New Roman"/>
          <w:sz w:val="24"/>
          <w:szCs w:val="24"/>
          <w:lang w:eastAsia="zh-CN"/>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Границы жесткой зоны II пояса санитарной охраны – границы территории,</w:t>
      </w:r>
      <w:r w:rsidRPr="00200D24">
        <w:rPr>
          <w:rFonts w:ascii="Times New Roman" w:eastAsia="Times New Roman" w:hAnsi="Times New Roman" w:cs="Times New Roman"/>
          <w:color w:val="FF0000"/>
          <w:sz w:val="24"/>
          <w:szCs w:val="24"/>
          <w:lang w:eastAsia="zh-CN"/>
        </w:rPr>
        <w:t xml:space="preserve"> </w:t>
      </w:r>
      <w:r w:rsidRPr="00200D24">
        <w:rPr>
          <w:rFonts w:ascii="Times New Roman" w:eastAsia="Times New Roman" w:hAnsi="Times New Roman" w:cs="Times New Roman"/>
          <w:sz w:val="24"/>
          <w:szCs w:val="24"/>
          <w:lang w:eastAsia="zh-CN"/>
        </w:rPr>
        <w:t xml:space="preserve">непосредственно прилегающей к акватории </w:t>
      </w:r>
      <w:proofErr w:type="spellStart"/>
      <w:r w:rsidRPr="00200D24">
        <w:rPr>
          <w:rFonts w:ascii="Times New Roman" w:eastAsia="Times New Roman" w:hAnsi="Times New Roman" w:cs="Times New Roman"/>
          <w:sz w:val="24"/>
          <w:szCs w:val="24"/>
          <w:lang w:eastAsia="zh-CN"/>
        </w:rPr>
        <w:t>водоисточников</w:t>
      </w:r>
      <w:proofErr w:type="spellEnd"/>
      <w:r w:rsidRPr="00200D24">
        <w:rPr>
          <w:rFonts w:ascii="Times New Roman" w:eastAsia="Times New Roman" w:hAnsi="Times New Roman" w:cs="Times New Roman"/>
          <w:sz w:val="24"/>
          <w:szCs w:val="24"/>
          <w:lang w:eastAsia="zh-CN"/>
        </w:rPr>
        <w:t xml:space="preserve"> и выделяемой в пределах территории II пояса по границам прибрежной полосы с режимом ограничения хозяйственной деятельности.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санитарно-защитных зон</w:t>
      </w:r>
      <w:r w:rsidRPr="00200D24">
        <w:rPr>
          <w:rFonts w:ascii="Times New Roman" w:eastAsia="Times New Roman" w:hAnsi="Times New Roman" w:cs="Times New Roman"/>
          <w:sz w:val="24"/>
          <w:szCs w:val="24"/>
          <w:lang w:eastAsia="zh-CN"/>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Правила землепользования и застройки</w:t>
      </w:r>
      <w:r w:rsidRPr="00200D24">
        <w:rPr>
          <w:rFonts w:ascii="Times New Roman" w:eastAsia="Times New Roman" w:hAnsi="Times New Roman" w:cs="Times New Roman"/>
          <w:sz w:val="24"/>
          <w:szCs w:val="24"/>
          <w:lang w:eastAsia="zh-CN"/>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Градостроительное зонирование</w:t>
      </w:r>
      <w:r w:rsidRPr="00200D24">
        <w:rPr>
          <w:rFonts w:ascii="Times New Roman" w:eastAsia="Times New Roman" w:hAnsi="Times New Roman" w:cs="Times New Roman"/>
          <w:sz w:val="24"/>
          <w:szCs w:val="24"/>
          <w:lang w:eastAsia="zh-CN"/>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Территориальные зоны</w:t>
      </w:r>
      <w:r w:rsidRPr="00200D24">
        <w:rPr>
          <w:rFonts w:ascii="Times New Roman" w:eastAsia="Times New Roman" w:hAnsi="Times New Roman" w:cs="Times New Roman"/>
          <w:sz w:val="24"/>
          <w:szCs w:val="24"/>
          <w:lang w:eastAsia="zh-CN"/>
        </w:rPr>
        <w:t xml:space="preserve"> – зоны, для которых в правилах землепользования и застройки определены границы и установлены градостроительные регламенты.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Градостроительный регламент</w:t>
      </w:r>
      <w:r w:rsidRPr="00200D24">
        <w:rPr>
          <w:rFonts w:ascii="Times New Roman" w:eastAsia="Times New Roman" w:hAnsi="Times New Roman" w:cs="Times New Roman"/>
          <w:sz w:val="24"/>
          <w:szCs w:val="24"/>
          <w:lang w:eastAsia="zh-CN"/>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Благоустройство территории поселения (городского округа)</w:t>
      </w:r>
      <w:r w:rsidRPr="00200D24">
        <w:rPr>
          <w:rFonts w:ascii="Times New Roman" w:eastAsia="Times New Roman" w:hAnsi="Times New Roman" w:cs="Times New Roman"/>
          <w:sz w:val="24"/>
          <w:szCs w:val="24"/>
          <w:lang w:eastAsia="zh-CN"/>
        </w:rPr>
        <w:t xml:space="preserve">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Историческое поселение</w:t>
      </w:r>
      <w:r w:rsidRPr="00200D24">
        <w:rPr>
          <w:rFonts w:ascii="Times New Roman" w:eastAsia="Times New Roman" w:hAnsi="Times New Roman" w:cs="Times New Roman"/>
          <w:sz w:val="24"/>
          <w:szCs w:val="24"/>
          <w:lang w:eastAsia="zh-CN"/>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Земельный участок</w:t>
      </w:r>
      <w:r w:rsidRPr="00200D24">
        <w:rPr>
          <w:rFonts w:ascii="Times New Roman" w:eastAsia="Times New Roman" w:hAnsi="Times New Roman" w:cs="Times New Roman"/>
          <w:sz w:val="24"/>
          <w:szCs w:val="24"/>
          <w:lang w:eastAsia="zh-CN"/>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Градостроительный план земельного участка</w:t>
      </w:r>
      <w:r w:rsidRPr="00200D24">
        <w:rPr>
          <w:rFonts w:ascii="Times New Roman" w:eastAsia="Times New Roman" w:hAnsi="Times New Roman" w:cs="Times New Roman"/>
          <w:sz w:val="24"/>
          <w:szCs w:val="24"/>
          <w:lang w:eastAsia="zh-CN"/>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w:t>
      </w:r>
      <w:r w:rsidRPr="00200D24">
        <w:rPr>
          <w:rFonts w:ascii="Times New Roman" w:eastAsia="Times New Roman" w:hAnsi="Times New Roman" w:cs="Times New Roman"/>
          <w:sz w:val="24"/>
          <w:szCs w:val="24"/>
          <w:lang w:eastAsia="zh-CN"/>
        </w:rPr>
        <w:lastRenderedPageBreak/>
        <w:t>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Градостроительная емкость территории (интенсивность использования, застройки)</w:t>
      </w:r>
      <w:r w:rsidRPr="00200D24">
        <w:rPr>
          <w:rFonts w:ascii="Times New Roman" w:eastAsia="Times New Roman" w:hAnsi="Times New Roman" w:cs="Times New Roman"/>
          <w:sz w:val="24"/>
          <w:szCs w:val="24"/>
          <w:lang w:eastAsia="zh-CN"/>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застройки (</w:t>
      </w:r>
      <w:proofErr w:type="spellStart"/>
      <w:r w:rsidRPr="00200D24">
        <w:rPr>
          <w:rFonts w:ascii="Times New Roman" w:eastAsia="Times New Roman" w:hAnsi="Times New Roman" w:cs="Times New Roman"/>
          <w:b/>
          <w:sz w:val="24"/>
          <w:szCs w:val="24"/>
          <w:lang w:eastAsia="zh-CN"/>
        </w:rPr>
        <w:t>Кз</w:t>
      </w:r>
      <w:proofErr w:type="spellEnd"/>
      <w:r w:rsidRPr="00200D24">
        <w:rPr>
          <w:rFonts w:ascii="Times New Roman" w:eastAsia="Times New Roman" w:hAnsi="Times New Roman" w:cs="Times New Roman"/>
          <w:b/>
          <w:sz w:val="24"/>
          <w:szCs w:val="24"/>
          <w:lang w:eastAsia="zh-CN"/>
        </w:rPr>
        <w:t>)</w:t>
      </w:r>
      <w:r w:rsidRPr="00200D24">
        <w:rPr>
          <w:rFonts w:ascii="Times New Roman" w:eastAsia="Times New Roman" w:hAnsi="Times New Roman" w:cs="Times New Roman"/>
          <w:sz w:val="24"/>
          <w:szCs w:val="24"/>
          <w:lang w:eastAsia="zh-CN"/>
        </w:rPr>
        <w:t xml:space="preserve"> – отношение территории земельного участка, которая может быть занята зданиями, ко всей площади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плотности застройки (</w:t>
      </w:r>
      <w:proofErr w:type="spellStart"/>
      <w:r w:rsidRPr="00200D24">
        <w:rPr>
          <w:rFonts w:ascii="Times New Roman" w:eastAsia="Times New Roman" w:hAnsi="Times New Roman" w:cs="Times New Roman"/>
          <w:b/>
          <w:sz w:val="24"/>
          <w:szCs w:val="24"/>
          <w:lang w:eastAsia="zh-CN"/>
        </w:rPr>
        <w:t>Кпз</w:t>
      </w:r>
      <w:proofErr w:type="spellEnd"/>
      <w:r w:rsidRPr="00200D24">
        <w:rPr>
          <w:rFonts w:ascii="Times New Roman" w:eastAsia="Times New Roman" w:hAnsi="Times New Roman" w:cs="Times New Roman"/>
          <w:b/>
          <w:sz w:val="24"/>
          <w:szCs w:val="24"/>
          <w:lang w:eastAsia="zh-CN"/>
        </w:rPr>
        <w:t>)</w:t>
      </w:r>
      <w:r w:rsidRPr="00200D24">
        <w:rPr>
          <w:rFonts w:ascii="Times New Roman" w:eastAsia="Times New Roman" w:hAnsi="Times New Roman" w:cs="Times New Roman"/>
          <w:sz w:val="24"/>
          <w:szCs w:val="24"/>
          <w:lang w:eastAsia="zh-CN"/>
        </w:rPr>
        <w:t xml:space="preserve"> – отношение площади всех этажей зданий и сооружений к площади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Плотность застройки</w:t>
      </w:r>
      <w:r w:rsidRPr="00200D24">
        <w:rPr>
          <w:rFonts w:ascii="Times New Roman" w:eastAsia="Times New Roman" w:hAnsi="Times New Roman" w:cs="Times New Roman"/>
          <w:sz w:val="24"/>
          <w:szCs w:val="24"/>
          <w:lang w:eastAsia="zh-CN"/>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Суммарная поэтажная площадь</w:t>
      </w:r>
      <w:r w:rsidRPr="00200D24">
        <w:rPr>
          <w:rFonts w:ascii="Times New Roman" w:eastAsia="Times New Roman" w:hAnsi="Times New Roman" w:cs="Times New Roman"/>
          <w:sz w:val="24"/>
          <w:szCs w:val="24"/>
          <w:lang w:eastAsia="zh-CN"/>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Высота здания, строения, сооружения</w:t>
      </w:r>
      <w:r w:rsidRPr="00200D24">
        <w:rPr>
          <w:rFonts w:ascii="Times New Roman" w:eastAsia="Times New Roman" w:hAnsi="Times New Roman" w:cs="Times New Roman"/>
          <w:sz w:val="24"/>
          <w:szCs w:val="24"/>
          <w:lang w:eastAsia="zh-CN"/>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Высота здания (архитектурная)</w:t>
      </w:r>
      <w:r w:rsidRPr="00200D24">
        <w:rPr>
          <w:rFonts w:ascii="Times New Roman" w:eastAsia="Times New Roman" w:hAnsi="Times New Roman" w:cs="Times New Roman"/>
          <w:sz w:val="24"/>
          <w:szCs w:val="24"/>
          <w:lang w:eastAsia="zh-CN"/>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Строительство</w:t>
      </w:r>
      <w:r w:rsidRPr="00200D24">
        <w:rPr>
          <w:rFonts w:ascii="Times New Roman" w:eastAsia="Times New Roman" w:hAnsi="Times New Roman" w:cs="Times New Roman"/>
          <w:sz w:val="24"/>
          <w:szCs w:val="24"/>
          <w:lang w:eastAsia="zh-CN"/>
        </w:rPr>
        <w:t xml:space="preserve"> – создание зданий, строений, сооружений (в том числе на месте сносимых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 капитального строительства</w:t>
      </w:r>
      <w:r w:rsidRPr="00200D24">
        <w:rPr>
          <w:rFonts w:ascii="Times New Roman" w:eastAsia="Times New Roman" w:hAnsi="Times New Roman" w:cs="Times New Roman"/>
          <w:sz w:val="24"/>
          <w:szCs w:val="24"/>
          <w:lang w:eastAsia="zh-CN"/>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Некапитальный объект (движимая вещь)</w:t>
      </w:r>
      <w:r w:rsidRPr="00200D24">
        <w:rPr>
          <w:rFonts w:ascii="Times New Roman" w:eastAsia="Times New Roman" w:hAnsi="Times New Roman" w:cs="Times New Roman"/>
          <w:sz w:val="24"/>
          <w:szCs w:val="24"/>
          <w:lang w:eastAsia="zh-CN"/>
        </w:rPr>
        <w:t xml:space="preserve"> – временная постройка (ограниченный срок службы не более 10 лет), не обладающая прочной связью с землей, перемещение которой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Некапитальный объект не подлежит классификации по долговечности, ответственности и пожарной опасности зданий и сооружений, экспертизе, а также выдаче разрешения на строительство и ввод в эксплуатацию.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Линейные объекты</w:t>
      </w:r>
      <w:r w:rsidRPr="00200D24">
        <w:rPr>
          <w:rFonts w:ascii="Times New Roman" w:eastAsia="Times New Roman" w:hAnsi="Times New Roman" w:cs="Times New Roman"/>
          <w:sz w:val="24"/>
          <w:szCs w:val="24"/>
          <w:lang w:eastAsia="zh-CN"/>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Реконструкция объектов капитального строительства (за исключением линейных объектов)</w:t>
      </w:r>
      <w:r w:rsidRPr="00200D24">
        <w:rPr>
          <w:rFonts w:ascii="Times New Roman" w:eastAsia="Times New Roman" w:hAnsi="Times New Roman" w:cs="Times New Roman"/>
          <w:sz w:val="24"/>
          <w:szCs w:val="24"/>
          <w:lang w:eastAsia="zh-CN"/>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Реконструкция линейных объектов</w:t>
      </w:r>
      <w:r w:rsidRPr="00200D24">
        <w:rPr>
          <w:rFonts w:ascii="Times New Roman" w:eastAsia="Times New Roman" w:hAnsi="Times New Roman" w:cs="Times New Roman"/>
          <w:sz w:val="24"/>
          <w:szCs w:val="24"/>
          <w:lang w:eastAsia="zh-CN"/>
        </w:rPr>
        <w:t xml:space="preserve"> – изменение параметров линейных объектов </w:t>
      </w:r>
      <w:r w:rsidRPr="00200D24">
        <w:rPr>
          <w:rFonts w:ascii="Times New Roman" w:eastAsia="Times New Roman" w:hAnsi="Times New Roman" w:cs="Times New Roman"/>
          <w:sz w:val="24"/>
          <w:szCs w:val="24"/>
          <w:lang w:eastAsia="zh-CN"/>
        </w:rPr>
        <w:lastRenderedPageBreak/>
        <w:t>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Капитальный ремонт объектов капитального строительства (за исключением линейных объектов)</w:t>
      </w:r>
      <w:r w:rsidRPr="00200D24">
        <w:rPr>
          <w:rFonts w:ascii="Times New Roman" w:eastAsia="Times New Roman" w:hAnsi="Times New Roman" w:cs="Times New Roman"/>
          <w:sz w:val="24"/>
          <w:szCs w:val="24"/>
          <w:lang w:eastAsia="zh-CN"/>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Капитальный ремонт линейных объектов</w:t>
      </w:r>
      <w:r w:rsidRPr="00200D24">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Инженерные изыскания</w:t>
      </w:r>
      <w:r w:rsidRPr="00200D24">
        <w:rPr>
          <w:rFonts w:ascii="Times New Roman" w:eastAsia="Times New Roman" w:hAnsi="Times New Roman" w:cs="Times New Roman"/>
          <w:sz w:val="24"/>
          <w:szCs w:val="24"/>
          <w:lang w:eastAsia="zh-CN"/>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Застройщик</w:t>
      </w:r>
      <w:r w:rsidRPr="00200D24">
        <w:rPr>
          <w:rFonts w:ascii="Times New Roman" w:eastAsia="Times New Roman" w:hAnsi="Times New Roman" w:cs="Times New Roman"/>
          <w:sz w:val="24"/>
          <w:szCs w:val="24"/>
          <w:lang w:eastAsia="zh-CN"/>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200D24">
        <w:rPr>
          <w:rFonts w:ascii="Times New Roman" w:eastAsia="Times New Roman" w:hAnsi="Times New Roman" w:cs="Times New Roman"/>
          <w:sz w:val="24"/>
          <w:szCs w:val="24"/>
          <w:lang w:eastAsia="zh-CN"/>
        </w:rPr>
        <w:t>Росатом</w:t>
      </w:r>
      <w:proofErr w:type="spellEnd"/>
      <w:r w:rsidRPr="00200D24">
        <w:rPr>
          <w:rFonts w:ascii="Times New Roman" w:eastAsia="Times New Roman" w:hAnsi="Times New Roman" w:cs="Times New Roman"/>
          <w:sz w:val="24"/>
          <w:szCs w:val="24"/>
          <w:lang w:eastAsia="zh-CN"/>
        </w:rPr>
        <w:t>»,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федерального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регионального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w:t>
      </w:r>
      <w:r w:rsidRPr="00200D24">
        <w:rPr>
          <w:rFonts w:ascii="Times New Roman" w:eastAsia="Times New Roman" w:hAnsi="Times New Roman" w:cs="Times New Roman"/>
          <w:sz w:val="24"/>
          <w:szCs w:val="24"/>
          <w:lang w:eastAsia="zh-CN"/>
        </w:rPr>
        <w:lastRenderedPageBreak/>
        <w:t>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местного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Технический заказчик</w:t>
      </w:r>
      <w:r w:rsidRPr="00200D24">
        <w:rPr>
          <w:rFonts w:ascii="Times New Roman" w:eastAsia="Times New Roman" w:hAnsi="Times New Roman" w:cs="Times New Roman"/>
          <w:sz w:val="24"/>
          <w:szCs w:val="24"/>
          <w:lang w:eastAsia="zh-CN"/>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Градостроительным кодексом Российской Федерации. Застройщик вправе осуществлять функции технического заказчика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систем коммунальной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w:t>
      </w:r>
      <w:r w:rsidRPr="00200D24">
        <w:rPr>
          <w:rFonts w:ascii="Times New Roman" w:eastAsia="Times New Roman" w:hAnsi="Times New Roman" w:cs="Times New Roman"/>
          <w:sz w:val="24"/>
          <w:szCs w:val="24"/>
          <w:lang w:eastAsia="zh-CN"/>
        </w:rPr>
        <w:lastRenderedPageBreak/>
        <w:t>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Система коммунальной инфраструктуры</w:t>
      </w:r>
      <w:r w:rsidRPr="00200D24">
        <w:rPr>
          <w:rFonts w:ascii="Times New Roman" w:eastAsia="Times New Roman" w:hAnsi="Times New Roman" w:cs="Times New Roman"/>
          <w:sz w:val="24"/>
          <w:szCs w:val="24"/>
          <w:lang w:eastAsia="zh-CN"/>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Транспортно-пересадочный узел</w:t>
      </w:r>
      <w:r w:rsidRPr="00200D24">
        <w:rPr>
          <w:rFonts w:ascii="Times New Roman" w:eastAsia="Times New Roman" w:hAnsi="Times New Roman" w:cs="Times New Roman"/>
          <w:sz w:val="24"/>
          <w:szCs w:val="24"/>
          <w:lang w:eastAsia="zh-CN"/>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Нормативы градостроительного проектирования</w:t>
      </w:r>
      <w:r w:rsidRPr="00200D24">
        <w:rPr>
          <w:rFonts w:ascii="Times New Roman" w:eastAsia="Times New Roman" w:hAnsi="Times New Roman" w:cs="Times New Roman"/>
          <w:sz w:val="24"/>
          <w:szCs w:val="24"/>
          <w:lang w:eastAsia="zh-CN"/>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транспортной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социальной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социаль</w:t>
      </w:r>
      <w:r w:rsidRPr="00200D24">
        <w:rPr>
          <w:rFonts w:ascii="Times New Roman" w:eastAsia="Times New Roman" w:hAnsi="Times New Roman" w:cs="Times New Roman"/>
          <w:sz w:val="24"/>
          <w:szCs w:val="24"/>
          <w:lang w:eastAsia="zh-CN"/>
        </w:rPr>
        <w:lastRenderedPageBreak/>
        <w:t>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Машино-место</w:t>
      </w:r>
      <w:r w:rsidRPr="00200D24">
        <w:rPr>
          <w:rFonts w:ascii="Times New Roman" w:eastAsia="Times New Roman" w:hAnsi="Times New Roman" w:cs="Times New Roman"/>
          <w:sz w:val="24"/>
          <w:szCs w:val="24"/>
          <w:lang w:eastAsia="zh-CN"/>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Деятельность по комплексному и устойчивому развитию территории</w:t>
      </w:r>
      <w:r w:rsidRPr="00200D24">
        <w:rPr>
          <w:rFonts w:ascii="Times New Roman" w:eastAsia="Times New Roman" w:hAnsi="Times New Roman" w:cs="Times New Roman"/>
          <w:sz w:val="24"/>
          <w:szCs w:val="24"/>
          <w:lang w:eastAsia="zh-CN"/>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Элемент планировочной структуры</w:t>
      </w:r>
      <w:r w:rsidRPr="00200D24">
        <w:rPr>
          <w:rFonts w:ascii="Times New Roman" w:eastAsia="Times New Roman" w:hAnsi="Times New Roman" w:cs="Times New Roman"/>
          <w:sz w:val="24"/>
          <w:szCs w:val="24"/>
          <w:lang w:eastAsia="zh-CN"/>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Микрорайон (квартал)</w:t>
      </w:r>
      <w:r w:rsidRPr="00200D24">
        <w:rPr>
          <w:rFonts w:ascii="Times New Roman" w:eastAsia="Times New Roman" w:hAnsi="Times New Roman" w:cs="Times New Roman"/>
          <w:sz w:val="24"/>
          <w:szCs w:val="24"/>
          <w:lang w:eastAsia="zh-CN"/>
        </w:rPr>
        <w:t xml:space="preserve"> – структурный элемент жилой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Жилой район</w:t>
      </w:r>
      <w:r w:rsidRPr="00200D24">
        <w:rPr>
          <w:rFonts w:ascii="Times New Roman" w:eastAsia="Times New Roman" w:hAnsi="Times New Roman" w:cs="Times New Roman"/>
          <w:sz w:val="24"/>
          <w:szCs w:val="24"/>
          <w:lang w:eastAsia="zh-CN"/>
        </w:rPr>
        <w:t xml:space="preserve"> – структурный элемент селитебной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Улица</w:t>
      </w:r>
      <w:r w:rsidRPr="00200D24">
        <w:rPr>
          <w:rFonts w:ascii="Times New Roman" w:eastAsia="Times New Roman" w:hAnsi="Times New Roman" w:cs="Times New Roman"/>
          <w:sz w:val="24"/>
          <w:szCs w:val="24"/>
          <w:lang w:eastAsia="zh-CN"/>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Дорога</w:t>
      </w:r>
      <w:r w:rsidRPr="00200D24">
        <w:rPr>
          <w:rFonts w:ascii="Times New Roman" w:eastAsia="Times New Roman" w:hAnsi="Times New Roman" w:cs="Times New Roman"/>
          <w:sz w:val="24"/>
          <w:szCs w:val="24"/>
          <w:lang w:eastAsia="zh-CN"/>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Пешеходная зона</w:t>
      </w:r>
      <w:r w:rsidRPr="00200D24">
        <w:rPr>
          <w:rFonts w:ascii="Times New Roman" w:eastAsia="Times New Roman" w:hAnsi="Times New Roman" w:cs="Times New Roman"/>
          <w:sz w:val="24"/>
          <w:szCs w:val="24"/>
          <w:lang w:eastAsia="zh-CN"/>
        </w:rPr>
        <w:t xml:space="preserve"> – территория, предназначенная для передвижения пешеходов.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w:t>
      </w:r>
      <w:r w:rsidRPr="00200D24">
        <w:rPr>
          <w:rFonts w:ascii="Times New Roman" w:eastAsia="Times New Roman" w:hAnsi="Times New Roman" w:cs="Times New Roman"/>
          <w:sz w:val="24"/>
          <w:szCs w:val="24"/>
          <w:lang w:eastAsia="zh-CN"/>
        </w:rPr>
        <w:t xml:space="preserve"> – жилое здание, в котором квартиры имеют общие </w:t>
      </w:r>
      <w:proofErr w:type="spellStart"/>
      <w:r w:rsidRPr="00200D24">
        <w:rPr>
          <w:rFonts w:ascii="Times New Roman" w:eastAsia="Times New Roman" w:hAnsi="Times New Roman" w:cs="Times New Roman"/>
          <w:sz w:val="24"/>
          <w:szCs w:val="24"/>
          <w:lang w:eastAsia="zh-CN"/>
        </w:rPr>
        <w:t>внеквартирные</w:t>
      </w:r>
      <w:proofErr w:type="spellEnd"/>
      <w:r w:rsidRPr="00200D24">
        <w:rPr>
          <w:rFonts w:ascii="Times New Roman" w:eastAsia="Times New Roman" w:hAnsi="Times New Roman" w:cs="Times New Roman"/>
          <w:sz w:val="24"/>
          <w:szCs w:val="24"/>
          <w:lang w:eastAsia="zh-CN"/>
        </w:rPr>
        <w:t xml:space="preserve"> помещения и инженерные системы.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секционного типа</w:t>
      </w:r>
      <w:r w:rsidRPr="00200D24">
        <w:rPr>
          <w:rFonts w:ascii="Times New Roman" w:eastAsia="Times New Roman" w:hAnsi="Times New Roman" w:cs="Times New Roman"/>
          <w:sz w:val="24"/>
          <w:szCs w:val="24"/>
          <w:lang w:eastAsia="zh-CN"/>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Секция жилого здания</w:t>
      </w:r>
      <w:r w:rsidRPr="00200D24">
        <w:rPr>
          <w:rFonts w:ascii="Times New Roman" w:eastAsia="Times New Roman" w:hAnsi="Times New Roman" w:cs="Times New Roman"/>
          <w:sz w:val="24"/>
          <w:szCs w:val="24"/>
          <w:lang w:eastAsia="zh-CN"/>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галерейного типа</w:t>
      </w:r>
      <w:r w:rsidRPr="00200D24">
        <w:rPr>
          <w:rFonts w:ascii="Times New Roman" w:eastAsia="Times New Roman" w:hAnsi="Times New Roman" w:cs="Times New Roman"/>
          <w:sz w:val="24"/>
          <w:szCs w:val="24"/>
          <w:lang w:eastAsia="zh-CN"/>
        </w:rPr>
        <w:t xml:space="preserve"> – здание, в котором все квартиры этажа имеют выходы через общую галерею не менее чем на две лестницы.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коридорного типа</w:t>
      </w:r>
      <w:r w:rsidRPr="00200D24">
        <w:rPr>
          <w:rFonts w:ascii="Times New Roman" w:eastAsia="Times New Roman" w:hAnsi="Times New Roman" w:cs="Times New Roman"/>
          <w:sz w:val="24"/>
          <w:szCs w:val="24"/>
          <w:lang w:eastAsia="zh-CN"/>
        </w:rPr>
        <w:t xml:space="preserve"> – здание, в котором все квартиры этажа имеют выходы через общий коридор не менее чем на две лестницы.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Блокированный жилой дом (дом жилой блокированной застройки)</w:t>
      </w:r>
      <w:r w:rsidRPr="00200D24">
        <w:rPr>
          <w:rFonts w:ascii="Times New Roman" w:eastAsia="Times New Roman" w:hAnsi="Times New Roman" w:cs="Times New Roman"/>
          <w:sz w:val="24"/>
          <w:szCs w:val="24"/>
          <w:lang w:eastAsia="zh-CN"/>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Одноквартирный жилой дом</w:t>
      </w:r>
      <w:r w:rsidRPr="00200D24">
        <w:rPr>
          <w:rFonts w:ascii="Times New Roman" w:eastAsia="Times New Roman" w:hAnsi="Times New Roman" w:cs="Times New Roman"/>
          <w:sz w:val="24"/>
          <w:szCs w:val="24"/>
          <w:lang w:eastAsia="zh-CN"/>
        </w:rPr>
        <w:t xml:space="preserve"> – жилой дом, предназначенный для проживания одной семьи и имеющий </w:t>
      </w:r>
      <w:proofErr w:type="spellStart"/>
      <w:r w:rsidRPr="00200D24">
        <w:rPr>
          <w:rFonts w:ascii="Times New Roman" w:eastAsia="Times New Roman" w:hAnsi="Times New Roman" w:cs="Times New Roman"/>
          <w:sz w:val="24"/>
          <w:szCs w:val="24"/>
          <w:lang w:eastAsia="zh-CN"/>
        </w:rPr>
        <w:t>приквартирный</w:t>
      </w:r>
      <w:proofErr w:type="spellEnd"/>
      <w:r w:rsidRPr="00200D24">
        <w:rPr>
          <w:rFonts w:ascii="Times New Roman" w:eastAsia="Times New Roman" w:hAnsi="Times New Roman" w:cs="Times New Roman"/>
          <w:sz w:val="24"/>
          <w:szCs w:val="24"/>
          <w:lang w:eastAsia="zh-CN"/>
        </w:rPr>
        <w:t xml:space="preserve">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proofErr w:type="spellStart"/>
      <w:r w:rsidRPr="00200D24">
        <w:rPr>
          <w:rFonts w:ascii="Times New Roman" w:eastAsia="Times New Roman" w:hAnsi="Times New Roman" w:cs="Times New Roman"/>
          <w:b/>
          <w:sz w:val="24"/>
          <w:szCs w:val="24"/>
          <w:lang w:eastAsia="zh-CN"/>
        </w:rPr>
        <w:t>Приквартирный</w:t>
      </w:r>
      <w:proofErr w:type="spellEnd"/>
      <w:r w:rsidRPr="00200D24">
        <w:rPr>
          <w:rFonts w:ascii="Times New Roman" w:eastAsia="Times New Roman" w:hAnsi="Times New Roman" w:cs="Times New Roman"/>
          <w:b/>
          <w:sz w:val="24"/>
          <w:szCs w:val="24"/>
          <w:lang w:eastAsia="zh-CN"/>
        </w:rPr>
        <w:t xml:space="preserve"> участок</w:t>
      </w:r>
      <w:r w:rsidRPr="00200D24">
        <w:rPr>
          <w:rFonts w:ascii="Times New Roman" w:eastAsia="Times New Roman" w:hAnsi="Times New Roman" w:cs="Times New Roman"/>
          <w:sz w:val="24"/>
          <w:szCs w:val="24"/>
          <w:lang w:eastAsia="zh-CN"/>
        </w:rPr>
        <w:t xml:space="preserve"> – земельный участок, примыкающий к жилому зданию </w:t>
      </w:r>
      <w:r w:rsidRPr="00200D24">
        <w:rPr>
          <w:rFonts w:ascii="Times New Roman" w:eastAsia="Times New Roman" w:hAnsi="Times New Roman" w:cs="Times New Roman"/>
          <w:sz w:val="24"/>
          <w:szCs w:val="24"/>
          <w:lang w:eastAsia="zh-CN"/>
        </w:rPr>
        <w:lastRenderedPageBreak/>
        <w:t>(квартире) с непосредственным выходом на него.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Индивидуальный жилой дом</w:t>
      </w:r>
      <w:r w:rsidRPr="00200D24">
        <w:rPr>
          <w:rFonts w:ascii="Times New Roman" w:eastAsia="Times New Roman" w:hAnsi="Times New Roman" w:cs="Times New Roman"/>
          <w:sz w:val="24"/>
          <w:szCs w:val="24"/>
          <w:lang w:eastAsia="zh-CN"/>
        </w:rPr>
        <w:t xml:space="preserve"> – отдельно стоящий жилой дом с количеством этажей не более трех, предназначенный для проживания одной семьи.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надземный</w:t>
      </w:r>
      <w:r w:rsidRPr="00200D24">
        <w:rPr>
          <w:rFonts w:ascii="Times New Roman" w:eastAsia="Times New Roman" w:hAnsi="Times New Roman" w:cs="Times New Roman"/>
          <w:sz w:val="24"/>
          <w:szCs w:val="24"/>
          <w:lang w:eastAsia="zh-CN"/>
        </w:rPr>
        <w:t xml:space="preserve"> – этаж с отметкой пола помещений не ниже планировочной отметки земли.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подземный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отметки земли на всю высоту помещений.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первый</w:t>
      </w:r>
      <w:r w:rsidRPr="00200D24">
        <w:rPr>
          <w:rFonts w:ascii="Times New Roman" w:eastAsia="Times New Roman" w:hAnsi="Times New Roman" w:cs="Times New Roman"/>
          <w:sz w:val="24"/>
          <w:szCs w:val="24"/>
          <w:lang w:eastAsia="zh-CN"/>
        </w:rPr>
        <w:t xml:space="preserve"> – нижний надземный этаж здания.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цокольный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отметки земли на высоту не более половины высоты помещений.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подвальный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мансардный</w:t>
      </w:r>
      <w:r w:rsidRPr="00200D24">
        <w:rPr>
          <w:rFonts w:ascii="Times New Roman" w:eastAsia="Times New Roman" w:hAnsi="Times New Roman" w:cs="Times New Roman"/>
          <w:sz w:val="24"/>
          <w:szCs w:val="24"/>
          <w:lang w:eastAsia="zh-CN"/>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технический</w:t>
      </w:r>
      <w:r w:rsidRPr="00200D24">
        <w:rPr>
          <w:rFonts w:ascii="Times New Roman" w:eastAsia="Times New Roman" w:hAnsi="Times New Roman" w:cs="Times New Roman"/>
          <w:sz w:val="24"/>
          <w:szCs w:val="24"/>
          <w:lang w:eastAsia="zh-CN"/>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Планировочная отметка земли</w:t>
      </w:r>
      <w:r w:rsidRPr="00200D24">
        <w:rPr>
          <w:rFonts w:ascii="Times New Roman" w:eastAsia="Times New Roman" w:hAnsi="Times New Roman" w:cs="Times New Roman"/>
          <w:sz w:val="24"/>
          <w:szCs w:val="24"/>
          <w:lang w:eastAsia="zh-CN"/>
        </w:rPr>
        <w:t xml:space="preserve"> – уровень земли на границе земли и </w:t>
      </w:r>
      <w:proofErr w:type="spellStart"/>
      <w:r w:rsidRPr="00200D24">
        <w:rPr>
          <w:rFonts w:ascii="Times New Roman" w:eastAsia="Times New Roman" w:hAnsi="Times New Roman" w:cs="Times New Roman"/>
          <w:sz w:val="24"/>
          <w:szCs w:val="24"/>
          <w:lang w:eastAsia="zh-CN"/>
        </w:rPr>
        <w:t>отмостки</w:t>
      </w:r>
      <w:proofErr w:type="spellEnd"/>
      <w:r w:rsidRPr="00200D24">
        <w:rPr>
          <w:rFonts w:ascii="Times New Roman" w:eastAsia="Times New Roman" w:hAnsi="Times New Roman" w:cs="Times New Roman"/>
          <w:sz w:val="24"/>
          <w:szCs w:val="24"/>
          <w:lang w:eastAsia="zh-CN"/>
        </w:rPr>
        <w:t xml:space="preserve"> здания.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Гостевой дом для сезонного проживания отдыхающих и туристов (далее – гостевой дом)</w:t>
      </w:r>
      <w:r w:rsidRPr="00200D24">
        <w:rPr>
          <w:rFonts w:ascii="Times New Roman" w:eastAsia="Times New Roman" w:hAnsi="Times New Roman" w:cs="Times New Roman"/>
          <w:sz w:val="24"/>
          <w:szCs w:val="24"/>
          <w:lang w:eastAsia="zh-CN"/>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Доходный дом</w:t>
      </w:r>
      <w:r w:rsidRPr="00200D24">
        <w:rPr>
          <w:rFonts w:ascii="Times New Roman" w:eastAsia="Times New Roman" w:hAnsi="Times New Roman" w:cs="Times New Roman"/>
          <w:sz w:val="24"/>
          <w:szCs w:val="24"/>
          <w:lang w:eastAsia="zh-CN"/>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Подрядчик</w:t>
      </w:r>
      <w:r w:rsidRPr="00200D24">
        <w:rPr>
          <w:rFonts w:ascii="Times New Roman" w:eastAsia="Times New Roman" w:hAnsi="Times New Roman" w:cs="Times New Roman"/>
          <w:sz w:val="24"/>
          <w:szCs w:val="24"/>
          <w:lang w:eastAsia="zh-CN"/>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Прибрежная защитная полоса</w:t>
      </w:r>
      <w:r w:rsidRPr="00200D24">
        <w:rPr>
          <w:rFonts w:ascii="Times New Roman" w:eastAsia="Times New Roman" w:hAnsi="Times New Roman" w:cs="Times New Roman"/>
          <w:sz w:val="24"/>
          <w:szCs w:val="24"/>
          <w:lang w:eastAsia="zh-CN"/>
        </w:rPr>
        <w:t xml:space="preserve"> – часть водоохраной зоны, для которой вводятся дополнительные ограничения хозяйственной и иной деятельности.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Процент застройки участка</w:t>
      </w:r>
      <w:r w:rsidRPr="00200D24">
        <w:rPr>
          <w:rFonts w:ascii="Times New Roman" w:eastAsia="Times New Roman" w:hAnsi="Times New Roman" w:cs="Times New Roman"/>
          <w:sz w:val="24"/>
          <w:szCs w:val="24"/>
          <w:lang w:eastAsia="zh-CN"/>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Максимальный процент застройки в границах земельного участка</w:t>
      </w:r>
      <w:r w:rsidRPr="00200D24">
        <w:rPr>
          <w:rFonts w:ascii="Times New Roman" w:eastAsia="Times New Roman" w:hAnsi="Times New Roman" w:cs="Times New Roman"/>
          <w:sz w:val="24"/>
          <w:szCs w:val="24"/>
          <w:lang w:eastAsia="zh-CN"/>
        </w:rPr>
        <w:t xml:space="preserve"> – отношение суммарной площади земельного участка, которая может быть застроена, ко всей площади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Публичный сервитут</w:t>
      </w:r>
      <w:r w:rsidRPr="00200D24">
        <w:rPr>
          <w:rFonts w:ascii="Times New Roman" w:eastAsia="Times New Roman" w:hAnsi="Times New Roman" w:cs="Times New Roman"/>
          <w:sz w:val="24"/>
          <w:szCs w:val="24"/>
          <w:lang w:eastAsia="zh-CN"/>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w:t>
      </w:r>
      <w:r w:rsidRPr="00200D24">
        <w:rPr>
          <w:rFonts w:ascii="Times New Roman" w:eastAsia="Times New Roman" w:hAnsi="Times New Roman" w:cs="Times New Roman"/>
          <w:sz w:val="24"/>
          <w:szCs w:val="24"/>
          <w:lang w:eastAsia="zh-CN"/>
        </w:rPr>
        <w:lastRenderedPageBreak/>
        <w:t>чения интересов государства, местного самоуправления или местного населения, без изъятия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6"/>
          <w:sz w:val="24"/>
          <w:szCs w:val="24"/>
          <w:lang w:eastAsia="zh-CN"/>
        </w:rPr>
        <w:t>Разрешенное использование земельных участков и иных объектов недвижимости</w:t>
      </w:r>
      <w:r w:rsidRPr="00200D24">
        <w:rPr>
          <w:rFonts w:ascii="Times New Roman" w:eastAsia="Times New Roman" w:hAnsi="Times New Roman" w:cs="Times New Roman"/>
          <w:spacing w:val="-6"/>
          <w:sz w:val="24"/>
          <w:szCs w:val="24"/>
          <w:lang w:eastAsia="zh-CN"/>
        </w:rPr>
        <w:t xml:space="preserve"> – использование</w:t>
      </w:r>
      <w:r w:rsidRPr="00200D24">
        <w:rPr>
          <w:rFonts w:ascii="Times New Roman" w:eastAsia="Times New Roman" w:hAnsi="Times New Roman" w:cs="Times New Roman"/>
          <w:sz w:val="24"/>
          <w:szCs w:val="24"/>
          <w:lang w:eastAsia="zh-CN"/>
        </w:rPr>
        <w:t xml:space="preserve">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Частный сервитут</w:t>
      </w:r>
      <w:r w:rsidRPr="00200D24">
        <w:rPr>
          <w:rFonts w:ascii="Times New Roman" w:eastAsia="Times New Roman" w:hAnsi="Times New Roman" w:cs="Times New Roman"/>
          <w:sz w:val="24"/>
          <w:szCs w:val="24"/>
          <w:lang w:eastAsia="zh-CN"/>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Озелененная территория</w:t>
      </w:r>
      <w:r w:rsidRPr="00200D24">
        <w:rPr>
          <w:rFonts w:ascii="Times New Roman" w:eastAsia="Times New Roman" w:hAnsi="Times New Roman" w:cs="Times New Roman"/>
          <w:sz w:val="24"/>
          <w:szCs w:val="24"/>
          <w:lang w:eastAsia="zh-CN"/>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озеленения</w:t>
      </w:r>
      <w:r w:rsidRPr="00200D24">
        <w:rPr>
          <w:rFonts w:ascii="Times New Roman" w:eastAsia="Times New Roman" w:hAnsi="Times New Roman" w:cs="Times New Roman"/>
          <w:sz w:val="24"/>
          <w:szCs w:val="24"/>
          <w:lang w:eastAsia="zh-CN"/>
        </w:rPr>
        <w:t xml:space="preserve"> – отношение территории земельного участка, которая должна быть занята зелеными насаждениями, ко всей площади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Квартал сохраняемой застройки</w:t>
      </w:r>
      <w:r w:rsidRPr="00200D24">
        <w:rPr>
          <w:rFonts w:ascii="Times New Roman" w:eastAsia="Times New Roman" w:hAnsi="Times New Roman" w:cs="Times New Roman"/>
          <w:sz w:val="24"/>
          <w:szCs w:val="24"/>
          <w:lang w:eastAsia="zh-CN"/>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Малые архитектурные формы</w:t>
      </w:r>
      <w:r w:rsidRPr="00200D24">
        <w:rPr>
          <w:rFonts w:ascii="Times New Roman" w:eastAsia="Times New Roman" w:hAnsi="Times New Roman" w:cs="Times New Roman"/>
          <w:sz w:val="24"/>
          <w:szCs w:val="24"/>
          <w:lang w:eastAsia="zh-CN"/>
        </w:rPr>
        <w:t xml:space="preserve"> – фонтаны, декоративные бассейны, водопады, беседки, теневые навесы, </w:t>
      </w:r>
      <w:proofErr w:type="spellStart"/>
      <w:r w:rsidRPr="00200D24">
        <w:rPr>
          <w:rFonts w:ascii="Times New Roman" w:eastAsia="Times New Roman" w:hAnsi="Times New Roman" w:cs="Times New Roman"/>
          <w:sz w:val="24"/>
          <w:szCs w:val="24"/>
          <w:lang w:eastAsia="zh-CN"/>
        </w:rPr>
        <w:t>перголы</w:t>
      </w:r>
      <w:proofErr w:type="spellEnd"/>
      <w:r w:rsidRPr="00200D24">
        <w:rPr>
          <w:rFonts w:ascii="Times New Roman" w:eastAsia="Times New Roman" w:hAnsi="Times New Roman" w:cs="Times New Roman"/>
          <w:sz w:val="24"/>
          <w:szCs w:val="24"/>
          <w:lang w:eastAsia="zh-CN"/>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Защитные дорожные сооружения</w:t>
      </w:r>
      <w:r w:rsidRPr="00200D24">
        <w:rPr>
          <w:rFonts w:ascii="Times New Roman" w:eastAsia="Times New Roman" w:hAnsi="Times New Roman" w:cs="Times New Roman"/>
          <w:sz w:val="24"/>
          <w:szCs w:val="24"/>
          <w:lang w:eastAsia="zh-CN"/>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200D24">
        <w:rPr>
          <w:rFonts w:ascii="Times New Roman" w:eastAsia="Times New Roman" w:hAnsi="Times New Roman" w:cs="Times New Roman"/>
          <w:sz w:val="24"/>
          <w:szCs w:val="24"/>
          <w:lang w:eastAsia="zh-CN"/>
        </w:rPr>
        <w:t>шумозащитные</w:t>
      </w:r>
      <w:proofErr w:type="spellEnd"/>
      <w:r w:rsidRPr="00200D24">
        <w:rPr>
          <w:rFonts w:ascii="Times New Roman" w:eastAsia="Times New Roman" w:hAnsi="Times New Roman" w:cs="Times New Roman"/>
          <w:sz w:val="24"/>
          <w:szCs w:val="24"/>
          <w:lang w:eastAsia="zh-CN"/>
        </w:rPr>
        <w:t xml:space="preserve"> и ветрозащитные устройства; подобные сооружения.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Стоянка для автомобилей (автостоянка)</w:t>
      </w:r>
      <w:r w:rsidRPr="00200D24">
        <w:rPr>
          <w:rFonts w:ascii="Times New Roman" w:eastAsia="Times New Roman" w:hAnsi="Times New Roman" w:cs="Times New Roman"/>
          <w:sz w:val="24"/>
          <w:szCs w:val="24"/>
          <w:lang w:eastAsia="zh-CN"/>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Надземная автостоянка закрытого типа</w:t>
      </w:r>
      <w:r w:rsidRPr="00200D24">
        <w:rPr>
          <w:rFonts w:ascii="Times New Roman" w:eastAsia="Times New Roman" w:hAnsi="Times New Roman" w:cs="Times New Roman"/>
          <w:sz w:val="24"/>
          <w:szCs w:val="24"/>
          <w:lang w:eastAsia="zh-CN"/>
        </w:rPr>
        <w:t xml:space="preserve"> – автостоянка с наружными стеновыми</w:t>
      </w:r>
      <w:r w:rsidRPr="00200D24">
        <w:rPr>
          <w:rFonts w:ascii="Times New Roman" w:eastAsia="Times New Roman" w:hAnsi="Times New Roman" w:cs="Times New Roman"/>
          <w:color w:val="FF0000"/>
          <w:sz w:val="24"/>
          <w:szCs w:val="24"/>
          <w:lang w:eastAsia="zh-CN"/>
        </w:rPr>
        <w:t xml:space="preserve"> </w:t>
      </w:r>
      <w:r w:rsidRPr="00200D24">
        <w:rPr>
          <w:rFonts w:ascii="Times New Roman" w:eastAsia="Times New Roman" w:hAnsi="Times New Roman" w:cs="Times New Roman"/>
          <w:sz w:val="24"/>
          <w:szCs w:val="24"/>
          <w:lang w:eastAsia="zh-CN"/>
        </w:rPr>
        <w:t>ограждениями (гаражи, гаражи-стоянки, гаражные комплексы).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Автостоянка открытого типа</w:t>
      </w:r>
      <w:r w:rsidRPr="00200D24">
        <w:rPr>
          <w:rFonts w:ascii="Times New Roman" w:eastAsia="Times New Roman" w:hAnsi="Times New Roman" w:cs="Times New Roman"/>
          <w:sz w:val="24"/>
          <w:szCs w:val="24"/>
          <w:lang w:eastAsia="zh-CN"/>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Парковка (парковочное место)</w:t>
      </w:r>
      <w:r w:rsidRPr="00200D24">
        <w:rPr>
          <w:rFonts w:ascii="Times New Roman" w:eastAsia="Times New Roman" w:hAnsi="Times New Roman" w:cs="Times New Roman"/>
          <w:sz w:val="24"/>
          <w:szCs w:val="24"/>
          <w:lang w:eastAsia="zh-CN"/>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200D24">
        <w:rPr>
          <w:rFonts w:ascii="Times New Roman" w:eastAsia="Times New Roman" w:hAnsi="Times New Roman" w:cs="Times New Roman"/>
          <w:sz w:val="24"/>
          <w:szCs w:val="24"/>
          <w:lang w:eastAsia="zh-CN"/>
        </w:rPr>
        <w:t>подэстакадных</w:t>
      </w:r>
      <w:proofErr w:type="spellEnd"/>
      <w:r w:rsidRPr="00200D24">
        <w:rPr>
          <w:rFonts w:ascii="Times New Roman" w:eastAsia="Times New Roman" w:hAnsi="Times New Roman" w:cs="Times New Roman"/>
          <w:sz w:val="24"/>
          <w:szCs w:val="24"/>
          <w:lang w:eastAsia="zh-CN"/>
        </w:rPr>
        <w:t xml:space="preserve"> или </w:t>
      </w:r>
      <w:proofErr w:type="spellStart"/>
      <w:r w:rsidRPr="00200D24">
        <w:rPr>
          <w:rFonts w:ascii="Times New Roman" w:eastAsia="Times New Roman" w:hAnsi="Times New Roman" w:cs="Times New Roman"/>
          <w:sz w:val="24"/>
          <w:szCs w:val="24"/>
          <w:lang w:eastAsia="zh-CN"/>
        </w:rPr>
        <w:t>подмостовых</w:t>
      </w:r>
      <w:proofErr w:type="spellEnd"/>
      <w:r w:rsidRPr="00200D24">
        <w:rPr>
          <w:rFonts w:ascii="Times New Roman" w:eastAsia="Times New Roman" w:hAnsi="Times New Roman" w:cs="Times New Roman"/>
          <w:sz w:val="24"/>
          <w:szCs w:val="24"/>
          <w:lang w:eastAsia="zh-CN"/>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Гостевые стоянки</w:t>
      </w:r>
      <w:r w:rsidRPr="00200D24">
        <w:rPr>
          <w:rFonts w:ascii="Times New Roman" w:eastAsia="Times New Roman" w:hAnsi="Times New Roman" w:cs="Times New Roman"/>
          <w:sz w:val="24"/>
          <w:szCs w:val="24"/>
          <w:lang w:eastAsia="zh-CN"/>
        </w:rPr>
        <w:t xml:space="preserve"> – открытые площадки, предназначенные для кратковременного хранения (стоянки) легковых автомобилей.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Магазин</w:t>
      </w:r>
      <w:r w:rsidRPr="00200D24">
        <w:rPr>
          <w:rFonts w:ascii="Times New Roman" w:eastAsia="Times New Roman" w:hAnsi="Times New Roman" w:cs="Times New Roman"/>
          <w:sz w:val="24"/>
          <w:szCs w:val="24"/>
          <w:lang w:eastAsia="zh-CN"/>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Киоск</w:t>
      </w:r>
      <w:r w:rsidRPr="00200D2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w:t>
      </w:r>
      <w:r w:rsidRPr="00200D24">
        <w:rPr>
          <w:rFonts w:ascii="Times New Roman" w:eastAsia="Times New Roman" w:hAnsi="Times New Roman" w:cs="Times New Roman"/>
          <w:sz w:val="24"/>
          <w:szCs w:val="24"/>
          <w:lang w:eastAsia="zh-CN"/>
        </w:rPr>
        <w:lastRenderedPageBreak/>
        <w:t>оборудовано одно рабочее место для продавца и хранения товарного запаса, без доступа покупателей внутрь сооружения площадью до 20 кв. 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Торговый павильон</w:t>
      </w:r>
      <w:r w:rsidRPr="00200D2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Пандус</w:t>
      </w:r>
      <w:r w:rsidRPr="00200D24">
        <w:rPr>
          <w:rFonts w:ascii="Times New Roman" w:eastAsia="Times New Roman" w:hAnsi="Times New Roman" w:cs="Times New Roman"/>
          <w:sz w:val="24"/>
          <w:szCs w:val="24"/>
          <w:lang w:eastAsia="zh-CN"/>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Маломобильные граждане</w:t>
      </w:r>
      <w:r w:rsidRPr="00200D24">
        <w:rPr>
          <w:rFonts w:ascii="Times New Roman" w:eastAsia="Times New Roman" w:hAnsi="Times New Roman" w:cs="Times New Roman"/>
          <w:sz w:val="24"/>
          <w:szCs w:val="24"/>
          <w:lang w:eastAsia="zh-CN"/>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w:t>
      </w:r>
      <w:r w:rsidRPr="00200D24">
        <w:rPr>
          <w:rFonts w:ascii="Times New Roman" w:eastAsia="Times New Roman" w:hAnsi="Times New Roman" w:cs="Times New Roman"/>
          <w:spacing w:val="-2"/>
          <w:sz w:val="24"/>
          <w:szCs w:val="24"/>
          <w:lang w:eastAsia="zh-CN"/>
        </w:rPr>
        <w:t>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Контейнер</w:t>
      </w:r>
      <w:r w:rsidRPr="00200D24">
        <w:rPr>
          <w:rFonts w:ascii="Times New Roman" w:eastAsia="Times New Roman" w:hAnsi="Times New Roman" w:cs="Times New Roman"/>
          <w:sz w:val="24"/>
          <w:szCs w:val="24"/>
          <w:lang w:eastAsia="zh-CN"/>
        </w:rPr>
        <w:t xml:space="preserve"> – стандартная емкость для сбора ТБО объемом 0,6-1,5 кубических метров.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Бункер-накопитель</w:t>
      </w:r>
      <w:r w:rsidRPr="00200D24">
        <w:rPr>
          <w:rFonts w:ascii="Times New Roman" w:eastAsia="Times New Roman" w:hAnsi="Times New Roman" w:cs="Times New Roman"/>
          <w:sz w:val="24"/>
          <w:szCs w:val="24"/>
          <w:lang w:eastAsia="zh-CN"/>
        </w:rPr>
        <w:t xml:space="preserve"> – стандартная емкость для сбора КГМ объемом более 2 кубических метров.</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 Основания введения, назначение и состав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Правила землепользования и застройки разрабатываются в целях: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создания условий для планировки территорий муниципальных образований;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Правила землепользования и застройки включают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порядок их применения и внесения изменений в указанные правила;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карту градостроительного зонирования;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градостроительные регламенты.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4. Порядок применения правил землепользования и застройки и внесения в них изменений включает в себя положения: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 регулировании землепользования и застройки органами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 подготовке документации по планировке территории органами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 проведении публичных слушаний по вопросам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 внесении изменений в правила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 регулировании иных вопросов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виды разрешенного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w:t>
      </w:r>
      <w:r w:rsidRPr="00200D24">
        <w:rPr>
          <w:rFonts w:ascii="Times New Roman" w:eastAsia="Times New Roman" w:hAnsi="Times New Roman" w:cs="Times New Roman"/>
          <w:sz w:val="24"/>
          <w:szCs w:val="24"/>
          <w:lang w:eastAsia="zh-CN"/>
        </w:rPr>
        <w:lastRenderedPageBreak/>
        <w:t>ного наследия; нормативными правовыми актами муниципального образования Красноармейский район по вопросам регулирования землепользования и застройки. Указанные акты применяются в части, не противоречащей настоящим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9. Настоящие Правила обязательны для исполнения всеми расположенными на территории муниципального образования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 юридическими и физическими лицами, осуществляющими и контролирующими градостроительную деятельность на территории муниципального образования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 Открытость и доступность информации о землепользовании и застройке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обеспечивает возможность ознакомления с настоящими Правилами всем желающим путем: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опубликования (обнародования)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помещения Правил на официальном сайте в сети Интернет;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муниципального образования Красноармейский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силу Правил</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4. Общие положения, относящиеся к ранее возникшим правам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Принятые до введения в действие настоящих Правил нормативные правовые акты в отношении территории муниципального образования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 по вопросам землепользования и застройки применяются в части, не противоречащей настоящим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200D24">
        <w:rPr>
          <w:rFonts w:ascii="Times New Roman" w:eastAsia="Times New Roman" w:hAnsi="Times New Roman" w:cs="Times New Roman"/>
          <w:sz w:val="24"/>
          <w:szCs w:val="24"/>
          <w:lang w:eastAsia="zh-CN"/>
        </w:rPr>
        <w:t>водоохранных</w:t>
      </w:r>
      <w:proofErr w:type="spellEnd"/>
      <w:r w:rsidRPr="00200D24">
        <w:rPr>
          <w:rFonts w:ascii="Times New Roman" w:eastAsia="Times New Roman" w:hAnsi="Times New Roman" w:cs="Times New Roman"/>
          <w:sz w:val="24"/>
          <w:szCs w:val="24"/>
          <w:lang w:eastAsia="zh-CN"/>
        </w:rPr>
        <w:t xml:space="preserve"> зонах, в пределах которых не предусмотрено размещение соответствующих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w:t>
      </w:r>
      <w:r w:rsidRPr="00200D24">
        <w:rPr>
          <w:rFonts w:ascii="Times New Roman" w:eastAsia="Times New Roman" w:hAnsi="Times New Roman" w:cs="Times New Roman"/>
          <w:sz w:val="24"/>
          <w:szCs w:val="24"/>
          <w:lang w:eastAsia="zh-CN"/>
        </w:rPr>
        <w:lastRenderedPageBreak/>
        <w:t>построек, процент застройки, коэффициент использования участка) значений.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федеральным законодательством.</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5. Использование и строительные изменения объектов недвижимости, несоответствующих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Несоответствующий вид использования недвижимости не может быть заменен на иной несоответствующий вид использования.</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w:t>
      </w: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6. Общие положения о лицах, осуществляющих землепользование и застройку, и их действиях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Красноармейский район регулируют действия физических и юридических лиц, которые: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участвуют в торгах (конкурсах, аукционах), подготавливаемых и проводимых администрацией муниципального образования Красноармейский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обращаются в администрацию муниципального образования Красноармейский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осуществляют иные действия в области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 указанным в части 1 настоящей статьи иным действиям в области землепользования и застройки могут быть отнесены, в частности: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иные действия, связанные с подготовкой и реализацией общественных или частных планов по землепользованию и застройке.</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7. Комиссия по землепользованию и застройке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 полномочиям Комиссии относится: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рассмотрение предложений о внесении изменений в настоящие Правила;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заключения о внесении изменения в настоящие Правила;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организация и проведение публичных слушаний по обсуждению проекта генерального плана поселения, Правил, проектов планировки;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7) иные полномочия, отнесенные к компетенции комиссии муниципальными правовыми актами.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Состав и порядок деятельности комиссии утверждаются правовым актом администрации муниципального образования Красноармейский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рассматриваемых на заседании.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Протоколы заседаний Комиссии являются открытыми для всех заинтересованных лиц, которые могут получать копии протоколов.</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4. Предоставление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8. Общие положения предоставления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 осуществляется администрацией муниципального образования Красноармейский район в соответствии с нормативными правовыми актами Российской Федерации, субъекта Российской Федерации, Уставом и нормативными правовыми актами муниципального образования муниципального образования Красноармейский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Земельные участки, находящиеся в государственной или муниципальной собственности, предоставляются на основании: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договора купли-продажи в случае предоставления земельного участка в собственность за плату;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договора аренды в случае предоставления земельного участка в аренду;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договора безвозмездного пользования в случае предоставления земельного участка в безвозмездное пользование.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проект межевания территории, утвержденный в соответствии с Градостроительным кодексом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проектная документация лесных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Исключительно в соответствии с утвержденным проектом межевания территории осуществляется образование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из земельного участка, предоставленного для комплексного освоения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из земельного участка, предоставленного некоммерческой организации, создан</w:t>
      </w:r>
      <w:r w:rsidRPr="00200D24">
        <w:rPr>
          <w:rFonts w:ascii="Times New Roman" w:eastAsia="Times New Roman" w:hAnsi="Times New Roman" w:cs="Times New Roman"/>
          <w:sz w:val="24"/>
          <w:szCs w:val="24"/>
          <w:lang w:eastAsia="zh-CN"/>
        </w:rPr>
        <w:lastRenderedPageBreak/>
        <w:t>ной гражданами, для ведения садоводства, огородничества, дачного хозяйства либо для ведения дачного хозяйства иным юридическим лицам;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 границах элемента планировочной структуры, застроенного многоквартирными домами;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для строительства, реконструкции линейных объектов федерального, регионального или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8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Без проведения торгов осуществляется продажа: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7) </w:t>
      </w:r>
      <w:r w:rsidRPr="00200D24">
        <w:rPr>
          <w:rFonts w:ascii="Times New Roman" w:eastAsia="Times New Roman" w:hAnsi="Times New Roman" w:cs="Times New Roman"/>
          <w:spacing w:val="-4"/>
          <w:sz w:val="24"/>
          <w:szCs w:val="24"/>
          <w:lang w:eastAsia="zh-CN"/>
        </w:rPr>
        <w:t>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w:t>
      </w:r>
      <w:r w:rsidRPr="00200D24">
        <w:rPr>
          <w:rFonts w:ascii="Times New Roman" w:eastAsia="Times New Roman" w:hAnsi="Times New Roman" w:cs="Times New Roman"/>
          <w:sz w:val="24"/>
          <w:szCs w:val="24"/>
          <w:lang w:eastAsia="zh-CN"/>
        </w:rPr>
        <w:t xml:space="preserve">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w:t>
      </w:r>
      <w:r w:rsidRPr="00200D24">
        <w:rPr>
          <w:rFonts w:ascii="Times New Roman" w:eastAsia="Times New Roman" w:hAnsi="Times New Roman" w:cs="Times New Roman"/>
          <w:sz w:val="24"/>
          <w:szCs w:val="24"/>
          <w:lang w:eastAsia="zh-CN"/>
        </w:rPr>
        <w:lastRenderedPageBreak/>
        <w:t>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10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земельного участка юридическим лицам в соответствии с указом или распоряжением Президента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w:t>
      </w:r>
      <w:r w:rsidRPr="00200D24">
        <w:rPr>
          <w:rFonts w:ascii="Times New Roman" w:eastAsia="Times New Roman" w:hAnsi="Times New Roman" w:cs="Times New Roman"/>
          <w:sz w:val="24"/>
          <w:szCs w:val="24"/>
          <w:lang w:eastAsia="zh-CN"/>
        </w:rPr>
        <w:lastRenderedPageBreak/>
        <w:t>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20) земельного участка, необходимого для проведения работ, связанных с пользованием недрами, </w:t>
      </w:r>
      <w:proofErr w:type="spellStart"/>
      <w:r w:rsidRPr="00200D24">
        <w:rPr>
          <w:rFonts w:ascii="Times New Roman" w:eastAsia="Times New Roman" w:hAnsi="Times New Roman" w:cs="Times New Roman"/>
          <w:sz w:val="24"/>
          <w:szCs w:val="24"/>
          <w:lang w:eastAsia="zh-CN"/>
        </w:rPr>
        <w:t>недропользователю</w:t>
      </w:r>
      <w:proofErr w:type="spellEnd"/>
      <w:r w:rsidRPr="00200D24">
        <w:rPr>
          <w:rFonts w:ascii="Times New Roman" w:eastAsia="Times New Roman" w:hAnsi="Times New Roman" w:cs="Times New Roman"/>
          <w:sz w:val="24"/>
          <w:szCs w:val="24"/>
          <w:lang w:eastAsia="zh-CN"/>
        </w:rPr>
        <w:t>;</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w:t>
      </w:r>
      <w:r w:rsidRPr="00200D24">
        <w:rPr>
          <w:rFonts w:ascii="Times New Roman" w:eastAsia="Times New Roman" w:hAnsi="Times New Roman" w:cs="Times New Roman"/>
          <w:sz w:val="24"/>
          <w:szCs w:val="24"/>
          <w:lang w:eastAsia="zh-CN"/>
        </w:rPr>
        <w:lastRenderedPageBreak/>
        <w:t>ранее созданными объектами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200D24">
        <w:rPr>
          <w:rFonts w:ascii="Times New Roman" w:eastAsia="Times New Roman" w:hAnsi="Times New Roman" w:cs="Times New Roman"/>
          <w:sz w:val="24"/>
          <w:szCs w:val="24"/>
          <w:lang w:eastAsia="zh-CN"/>
        </w:rPr>
        <w:t>муниципально</w:t>
      </w:r>
      <w:proofErr w:type="spellEnd"/>
      <w:r w:rsidRPr="00200D24">
        <w:rPr>
          <w:rFonts w:ascii="Times New Roman" w:eastAsia="Times New Roman" w:hAnsi="Times New Roman" w:cs="Times New Roman"/>
          <w:sz w:val="24"/>
          <w:szCs w:val="24"/>
          <w:lang w:eastAsia="zh-CN"/>
        </w:rPr>
        <w:t>-частном партнерстве, лицу, с которым заключены указанные соглашения;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 xml:space="preserve">33) </w:t>
      </w:r>
      <w:r w:rsidRPr="00200D24">
        <w:rPr>
          <w:rFonts w:ascii="Times New Roman" w:eastAsia="Times New Roman" w:hAnsi="Times New Roman" w:cs="Times New Roman"/>
          <w:spacing w:val="-2"/>
          <w:sz w:val="24"/>
          <w:szCs w:val="24"/>
          <w:lang w:eastAsia="zh-CN"/>
        </w:rPr>
        <w:t>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РФ</w:t>
      </w:r>
      <w:r w:rsidRPr="00200D24">
        <w:rPr>
          <w:rFonts w:ascii="Times New Roman" w:eastAsia="Times New Roman" w:hAnsi="Times New Roman" w:cs="Times New Roman"/>
          <w:sz w:val="24"/>
          <w:szCs w:val="24"/>
          <w:lang w:eastAsia="zh-CN"/>
        </w:rPr>
        <w:t>.</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proofErr w:type="spellStart"/>
      <w:r w:rsidR="00EB429F">
        <w:rPr>
          <w:rFonts w:ascii="Times New Roman" w:eastAsia="Times New Roman" w:hAnsi="Times New Roman" w:cs="Times New Roman"/>
          <w:b/>
          <w:sz w:val="24"/>
          <w:szCs w:val="24"/>
          <w:lang w:eastAsia="zh-CN"/>
        </w:rPr>
        <w:t>Новомышастовск</w:t>
      </w:r>
      <w:r w:rsidRPr="00200D24">
        <w:rPr>
          <w:rFonts w:ascii="Times New Roman" w:eastAsia="Times New Roman" w:hAnsi="Times New Roman" w:cs="Times New Roman"/>
          <w:b/>
          <w:sz w:val="24"/>
          <w:szCs w:val="24"/>
          <w:lang w:eastAsia="zh-CN"/>
        </w:rPr>
        <w:t>ое</w:t>
      </w:r>
      <w:proofErr w:type="spellEnd"/>
      <w:r w:rsidRPr="00200D24">
        <w:rPr>
          <w:rFonts w:ascii="Times New Roman" w:eastAsia="Times New Roman" w:hAnsi="Times New Roman" w:cs="Times New Roman"/>
          <w:b/>
          <w:sz w:val="24"/>
          <w:szCs w:val="24"/>
          <w:lang w:eastAsia="zh-CN"/>
        </w:rPr>
        <w:t xml:space="preserve"> сельское поселение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федеральным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10. Приобретение прав на земельные участки, на которых расположены объекты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Уполномоченный орган вправе обратиться в суд с иском о понуждении указанных в пунктах 2-4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Договор аренды земельного участка в случаях, предусмотренных пунктами 2-4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До установления сервитута, указанного в пункте 11 настоящей статьи, использо</w:t>
      </w:r>
      <w:r w:rsidRPr="00200D24">
        <w:rPr>
          <w:rFonts w:ascii="Times New Roman" w:eastAsia="Times New Roman" w:hAnsi="Times New Roman" w:cs="Times New Roman"/>
          <w:sz w:val="24"/>
          <w:szCs w:val="24"/>
          <w:lang w:eastAsia="zh-CN"/>
        </w:rPr>
        <w:lastRenderedPageBreak/>
        <w:t>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11. Прекращение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Права на земельный участок прекращаются по основаниям, установленным федеральным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12. Право ограниченного пользования чужим земельным участком (сервитут)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Сервитут устанавливается в соответствии с гражданским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Могут устанавливаться публичные сервитуты для: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проведения дренажных работ на земельном участке;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забора (изъятия) водных ресурсов из водных объектов и водопоя;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прогона сельскохозяйственных животных через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8) использования земельного участка в целях охоты, рыболовства, </w:t>
      </w:r>
      <w:proofErr w:type="spellStart"/>
      <w:r w:rsidRPr="00200D24">
        <w:rPr>
          <w:rFonts w:ascii="Times New Roman" w:eastAsia="Times New Roman" w:hAnsi="Times New Roman" w:cs="Times New Roman"/>
          <w:sz w:val="24"/>
          <w:szCs w:val="24"/>
          <w:lang w:eastAsia="zh-CN"/>
        </w:rPr>
        <w:t>аквакультуры</w:t>
      </w:r>
      <w:proofErr w:type="spellEnd"/>
      <w:r w:rsidRPr="00200D24">
        <w:rPr>
          <w:rFonts w:ascii="Times New Roman" w:eastAsia="Times New Roman" w:hAnsi="Times New Roman" w:cs="Times New Roman"/>
          <w:sz w:val="24"/>
          <w:szCs w:val="24"/>
          <w:lang w:eastAsia="zh-CN"/>
        </w:rPr>
        <w:t xml:space="preserve"> (рыбоводства);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временного пользования земельным участком в целях проведения изыскательских, исследовательских и других работ;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Сервитут может быть срочным или постоянным.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Осуществление сервитута должно быть наименее обременительным для земельного участка, в отношении которого он установлен.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Сервитуты подлежат государственной регистрации в соответствии с Федеральным законом «О государственной регистрации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w:t>
      </w:r>
      <w:r w:rsidRPr="00200D24">
        <w:rPr>
          <w:rFonts w:ascii="Times New Roman" w:eastAsia="Times New Roman" w:hAnsi="Times New Roman" w:cs="Times New Roman"/>
          <w:spacing w:val="2"/>
          <w:sz w:val="24"/>
          <w:szCs w:val="24"/>
          <w:lang w:eastAsia="zh-CN"/>
        </w:rPr>
        <w:t>рекламных конструкций устанавливаются Федеральным законом от 8 ноября 2007 года</w:t>
      </w:r>
      <w:r w:rsidRPr="00200D24">
        <w:rPr>
          <w:rFonts w:ascii="Times New Roman" w:eastAsia="Times New Roman" w:hAnsi="Times New Roman" w:cs="Times New Roman"/>
          <w:sz w:val="24"/>
          <w:szCs w:val="24"/>
          <w:lang w:eastAsia="zh-CN"/>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13. Ограничение прав на землю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Права на землю могут быть ограничены по основаниям, установленным Земельным кодексом Российской Федерации,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Могут устанавливаться следующие ограничения прав на землю: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особые условия использования земельных участков и режим хозяйственной деятельности в охранных, санитарно-защитных зонах;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Ограничения прав на землю устанавливаются бессрочно или на определенный срок.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Ограничения прав на землю сохраняются при переходе права собственности на земельный участок к другому лицу.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Ограничение прав на землю подлежит государственной регистрации в случаях и в порядке, которые установлены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Ограничение прав на землю может быть обжаловано лицом, чьи права ограничены, в судебном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с федеральным законодательством.</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14. Градостроительный регламент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Градостроительные регламенты устанавливаются с учетом: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фактического использования земельных участков и объектов капитального строительства в границах территориальной зоны;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видов территориальных зон;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требований охраны объектов культурного наследия, а также особо охраняемых природных территорий, иных природных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Действие градостроительного регламента не распространяется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 границах территорий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предназначенные для размещения линейных объектов и (или) занятые линейными объектами;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предоставленные для добычи полезных ископаемых.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w:t>
      </w:r>
      <w:r w:rsidRPr="00200D24">
        <w:rPr>
          <w:rFonts w:ascii="Times New Roman" w:eastAsia="Times New Roman" w:hAnsi="Times New Roman" w:cs="Times New Roman"/>
          <w:sz w:val="24"/>
          <w:szCs w:val="24"/>
          <w:lang w:eastAsia="zh-CN"/>
        </w:rPr>
        <w:lastRenderedPageBreak/>
        <w:t>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15. Виды разрешенного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Разрешенное использование земельных участков и объектов капитального строительства может быть следующих видов: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основные виды разрешенного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условно разрешенные виды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в том числе их площадь;</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предельное количество этажей или предельную высоту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w:t>
      </w:r>
      <w:r w:rsidRPr="00200D24">
        <w:rPr>
          <w:rFonts w:ascii="Times New Roman" w:eastAsia="Times New Roman" w:hAnsi="Times New Roman" w:cs="Times New Roman"/>
          <w:spacing w:val="-2"/>
          <w:sz w:val="24"/>
          <w:szCs w:val="24"/>
          <w:lang w:eastAsia="zh-CN"/>
        </w:rPr>
        <w:t>размеры земельных участков, в том числе их площадь, и (или) предусмотренные пунктами 2-4</w:t>
      </w:r>
      <w:r w:rsidRPr="00200D24">
        <w:rPr>
          <w:rFonts w:ascii="Times New Roman" w:eastAsia="Times New Roman" w:hAnsi="Times New Roman" w:cs="Times New Roman"/>
          <w:sz w:val="24"/>
          <w:szCs w:val="24"/>
          <w:lang w:eastAsia="zh-CN"/>
        </w:rPr>
        <w:t xml:space="preserve">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Применительно к каждой территориальной зоне устанавливаются указанные в части 1 настоящей статьи размеры и параметры, их сочетания.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 В пределах территориальных зон могут устанавливаться </w:t>
      </w:r>
      <w:proofErr w:type="spellStart"/>
      <w:r w:rsidRPr="00200D24">
        <w:rPr>
          <w:rFonts w:ascii="Times New Roman" w:eastAsia="Times New Roman" w:hAnsi="Times New Roman" w:cs="Times New Roman"/>
          <w:sz w:val="24"/>
          <w:szCs w:val="24"/>
          <w:lang w:eastAsia="zh-CN"/>
        </w:rPr>
        <w:t>подзоны</w:t>
      </w:r>
      <w:proofErr w:type="spellEnd"/>
      <w:r w:rsidRPr="00200D24">
        <w:rPr>
          <w:rFonts w:ascii="Times New Roman" w:eastAsia="Times New Roman" w:hAnsi="Times New Roman" w:cs="Times New Roman"/>
          <w:sz w:val="24"/>
          <w:szCs w:val="24"/>
          <w:lang w:eastAsia="zh-CN"/>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AB0358" w:rsidRDefault="00AB0358"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AB0358" w:rsidRDefault="00AB0358"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с учетом положений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7. Срок проведения публичных слушаний с момента оповещения жителей муниципального образования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 о времени и месте их проведения до дня опубликования заключения о результатах публичных слушаний определяется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и не может быть более одного месяца.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8. </w:t>
      </w:r>
      <w:r w:rsidRPr="00200D24">
        <w:rPr>
          <w:rFonts w:ascii="Times New Roman" w:eastAsia="Times New Roman" w:hAnsi="Times New Roman" w:cs="Times New Roman"/>
          <w:spacing w:val="-2"/>
          <w:sz w:val="24"/>
          <w:szCs w:val="24"/>
          <w:lang w:eastAsia="zh-CN"/>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w:t>
      </w:r>
      <w:r w:rsidRPr="00200D24">
        <w:rPr>
          <w:rFonts w:ascii="Times New Roman" w:eastAsia="Times New Roman" w:hAnsi="Times New Roman" w:cs="Times New Roman"/>
          <w:spacing w:val="-2"/>
          <w:sz w:val="24"/>
          <w:szCs w:val="24"/>
          <w:lang w:eastAsia="zh-CN"/>
        </w:rPr>
        <w:lastRenderedPageBreak/>
        <w:t>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 Красноармейский район (далее – Глава).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На основании указанных в части 8 настоящей статьи рекомендаций Глава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18. Отклонение от предельных параметров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200D24">
        <w:rPr>
          <w:rFonts w:ascii="Times New Roman" w:eastAsia="Times New Roman" w:hAnsi="Times New Roman" w:cs="Times New Roman"/>
          <w:sz w:val="24"/>
          <w:szCs w:val="24"/>
          <w:lang w:eastAsia="zh-CN"/>
        </w:rPr>
        <w:t>иные характеристики</w:t>
      </w:r>
      <w:proofErr w:type="gramEnd"/>
      <w:r w:rsidRPr="00200D24">
        <w:rPr>
          <w:rFonts w:ascii="Times New Roman" w:eastAsia="Times New Roman" w:hAnsi="Times New Roman" w:cs="Times New Roman"/>
          <w:sz w:val="24"/>
          <w:szCs w:val="24"/>
          <w:lang w:eastAsia="zh-CN"/>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с учетом положений, предусмотренных статьей 39 Градостроительного кодекса Российской Федерации. Расходы, связанные с организацией и проведением публичных слушаний по </w:t>
      </w:r>
      <w:r w:rsidRPr="00200D24">
        <w:rPr>
          <w:rFonts w:ascii="Times New Roman" w:eastAsia="Times New Roman" w:hAnsi="Times New Roman" w:cs="Times New Roman"/>
          <w:sz w:val="24"/>
          <w:szCs w:val="24"/>
          <w:lang w:eastAsia="zh-CN"/>
        </w:rPr>
        <w:lastRenderedPageBreak/>
        <w:t>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Глава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200D24" w:rsidRPr="00200D24" w:rsidRDefault="00200D24" w:rsidP="00200D24">
      <w:pPr>
        <w:widowControl w:val="0"/>
        <w:spacing w:after="0" w:line="240" w:lineRule="auto"/>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19. Общие положения о планировке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документации по планировке территории осуществляется в отношении застроенных или подлежащих застройке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Единого государственного реестра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Подготовка графической части документации по планировке территории осуществляется: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соответствии с системой координат, используемой для ведения Единого государственного реестра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с использованием цифровых топографических карт, цифровых топографических </w:t>
      </w:r>
      <w:r w:rsidRPr="00200D24">
        <w:rPr>
          <w:rFonts w:ascii="Times New Roman" w:eastAsia="Times New Roman" w:hAnsi="Times New Roman" w:cs="Times New Roman"/>
          <w:sz w:val="24"/>
          <w:szCs w:val="24"/>
          <w:lang w:eastAsia="zh-CN"/>
        </w:rPr>
        <w:lastRenderedPageBreak/>
        <w:t>планов, требования к которым устанавливаются уполномоченным федеральным органом исполнительной власти.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20. Инженерные изыскания для подготовки документации по планировке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Инженерные изыскания для подготовки документации по планировке территории выполняются в целях получения: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21. Проекты планировки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Проект планировки территории состоит из основной части, которая подлежит утверждению, и материалов по ее обоснованию.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Основная часть проекта планировки территории включает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1) чертеж или чертежи планировки территории, на которых отображаются: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б) границы существующих и планируемых элементов планировочной структуры;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границы зон планируемого размещения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Материалы по обоснованию проекта планировки территории содержат:</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обоснование определения границ зон планируемого размещения объектов капитального строительства;</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схему границ территорий объектов культурного наследия;</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схему границ зон с особыми условиями использования территории;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w:t>
      </w:r>
      <w:r w:rsidRPr="00200D24">
        <w:rPr>
          <w:rFonts w:ascii="Times New Roman" w:eastAsia="Times New Roman" w:hAnsi="Times New Roman" w:cs="Times New Roman"/>
          <w:sz w:val="24"/>
          <w:szCs w:val="24"/>
          <w:lang w:eastAsia="zh-CN"/>
        </w:rPr>
        <w:lastRenderedPageBreak/>
        <w:t>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перечень мероприятий по охране окружающей среды;</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обоснование очередности планируемого развития территории;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иные материалы для обоснования положений по планировке территории.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22. Проекты межевания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Подготовка проекта межевания территории </w:t>
      </w:r>
      <w:proofErr w:type="gramStart"/>
      <w:r w:rsidRPr="00200D24">
        <w:rPr>
          <w:rFonts w:ascii="Times New Roman" w:eastAsia="Times New Roman" w:hAnsi="Times New Roman" w:cs="Times New Roman"/>
          <w:sz w:val="24"/>
          <w:szCs w:val="24"/>
          <w:lang w:eastAsia="zh-CN"/>
        </w:rPr>
        <w:t>осуществляется</w:t>
      </w:r>
      <w:proofErr w:type="gramEnd"/>
      <w:r w:rsidRPr="00200D24">
        <w:rPr>
          <w:rFonts w:ascii="Times New Roman" w:eastAsia="Times New Roman" w:hAnsi="Times New Roman" w:cs="Times New Roman"/>
          <w:sz w:val="24"/>
          <w:szCs w:val="24"/>
          <w:lang w:eastAsia="zh-CN"/>
        </w:rPr>
        <w:t xml:space="preserve"> для: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определения местоположения </w:t>
      </w:r>
      <w:proofErr w:type="gramStart"/>
      <w:r w:rsidRPr="00200D24">
        <w:rPr>
          <w:rFonts w:ascii="Times New Roman" w:eastAsia="Times New Roman" w:hAnsi="Times New Roman" w:cs="Times New Roman"/>
          <w:sz w:val="24"/>
          <w:szCs w:val="24"/>
          <w:lang w:eastAsia="zh-CN"/>
        </w:rPr>
        <w:t>границ</w:t>
      </w:r>
      <w:proofErr w:type="gramEnd"/>
      <w:r w:rsidRPr="00200D24">
        <w:rPr>
          <w:rFonts w:ascii="Times New Roman" w:eastAsia="Times New Roman" w:hAnsi="Times New Roman" w:cs="Times New Roman"/>
          <w:sz w:val="24"/>
          <w:szCs w:val="24"/>
          <w:lang w:eastAsia="zh-CN"/>
        </w:rPr>
        <w:t xml:space="preserve"> образуемых и изменяемых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Проект межевания территории состоит из основной части, которая подлежит утверждению, и материалов по обоснованию этого проекта.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Основная часть проекта межевания территории включает в себя текстовую часть и чертежи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Текстовая часть проекта межевания территории включает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перечень и сведения о площади образуемых земельных участков, в том числе возможные способы их образования;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На чертежах межевания территории отображаются: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линии отступа от красных линий в целях определения мест допустимого размещения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границы зон действия публичных сервитутов.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Материалы по обоснованию проекта межевания территории включают в себя чертежи, на которых отображаются: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существующих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границы зон с особыми условиями использования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местоположение существующих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границы особо охраняемых природных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границы территорий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9. При подготовке проекта межевания территории определение местоположения </w:t>
      </w:r>
      <w:proofErr w:type="gramStart"/>
      <w:r w:rsidRPr="00200D24">
        <w:rPr>
          <w:rFonts w:ascii="Times New Roman" w:eastAsia="Times New Roman" w:hAnsi="Times New Roman" w:cs="Times New Roman"/>
          <w:sz w:val="24"/>
          <w:szCs w:val="24"/>
          <w:lang w:eastAsia="zh-CN"/>
        </w:rPr>
        <w:t>границ</w:t>
      </w:r>
      <w:proofErr w:type="gramEnd"/>
      <w:r w:rsidRPr="00200D24">
        <w:rPr>
          <w:rFonts w:ascii="Times New Roman" w:eastAsia="Times New Roman" w:hAnsi="Times New Roman" w:cs="Times New Roman"/>
          <w:sz w:val="24"/>
          <w:szCs w:val="24"/>
          <w:lang w:eastAsia="zh-CN"/>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12. В случае подготовки проекта межевания территории, расположенной в границах </w:t>
      </w:r>
      <w:r w:rsidRPr="00200D24">
        <w:rPr>
          <w:rFonts w:ascii="Times New Roman" w:eastAsia="Times New Roman" w:hAnsi="Times New Roman" w:cs="Times New Roman"/>
          <w:sz w:val="24"/>
          <w:szCs w:val="24"/>
          <w:lang w:eastAsia="zh-CN"/>
        </w:rPr>
        <w:lastRenderedPageBreak/>
        <w:t>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23. Градостроительные планы земельных участков</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r w:rsidRPr="00200D24">
        <w:rPr>
          <w:rFonts w:ascii="Times New Roman" w:eastAsia="Calibri"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 w:name="dst1911"/>
      <w:bookmarkEnd w:id="1"/>
      <w:r w:rsidRPr="00200D24">
        <w:rPr>
          <w:rFonts w:ascii="Times New Roman" w:eastAsia="Calibri"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 w:name="dst1912"/>
      <w:bookmarkEnd w:id="2"/>
      <w:r w:rsidRPr="00200D24">
        <w:rPr>
          <w:rFonts w:ascii="Times New Roman" w:eastAsia="Calibri" w:hAnsi="Times New Roman" w:cs="Times New Roman"/>
          <w:sz w:val="24"/>
          <w:szCs w:val="24"/>
        </w:rPr>
        <w:t>3. В градостроительном плане земельного участка содержится информация: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3" w:name="dst1913"/>
      <w:bookmarkEnd w:id="3"/>
      <w:r w:rsidRPr="00200D24">
        <w:rPr>
          <w:rFonts w:ascii="Times New Roman" w:eastAsia="Calibri" w:hAnsi="Times New Roman" w:cs="Times New Roman"/>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4" w:name="dst1914"/>
      <w:bookmarkEnd w:id="4"/>
      <w:r w:rsidRPr="00200D24">
        <w:rPr>
          <w:rFonts w:ascii="Times New Roman" w:eastAsia="Calibri" w:hAnsi="Times New Roman" w:cs="Times New Roman"/>
          <w:sz w:val="24"/>
          <w:szCs w:val="24"/>
        </w:rPr>
        <w:t>2) о границах земельного участка и о кадастровом номере земельного участка (при его наличии);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5" w:name="dst1915"/>
      <w:bookmarkEnd w:id="5"/>
      <w:r w:rsidRPr="00200D24">
        <w:rPr>
          <w:rFonts w:ascii="Times New Roman" w:eastAsia="Calibri"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6" w:name="dst1916"/>
      <w:bookmarkEnd w:id="6"/>
      <w:r w:rsidRPr="00200D24">
        <w:rPr>
          <w:rFonts w:ascii="Times New Roman" w:eastAsia="Calibri" w:hAnsi="Times New Roman" w:cs="Times New Roman"/>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7" w:name="dst1917"/>
      <w:bookmarkEnd w:id="7"/>
      <w:r w:rsidRPr="00200D24">
        <w:rPr>
          <w:rFonts w:ascii="Times New Roman" w:eastAsia="Calibri" w:hAnsi="Times New Roman" w:cs="Times New Roman"/>
          <w:sz w:val="24"/>
          <w:szCs w:val="24"/>
        </w:rPr>
        <w:t xml:space="preserve">5) </w:t>
      </w:r>
      <w:r w:rsidRPr="00200D24">
        <w:rPr>
          <w:rFonts w:ascii="Times New Roman" w:eastAsia="Calibri" w:hAnsi="Times New Roman" w:cs="Times New Roman"/>
          <w:spacing w:val="-2"/>
          <w:sz w:val="24"/>
          <w:szCs w:val="24"/>
        </w:rPr>
        <w:t xml:space="preserve">об основных, условно разрешенных и вспомогательных видах разрешенного использования земельного участка, установленных в соответствии с </w:t>
      </w:r>
      <w:r w:rsidRPr="00200D24">
        <w:rPr>
          <w:rFonts w:ascii="Times New Roman" w:eastAsia="Times New Roman" w:hAnsi="Times New Roman" w:cs="Times New Roman"/>
          <w:spacing w:val="-2"/>
          <w:sz w:val="24"/>
          <w:szCs w:val="24"/>
          <w:lang w:eastAsia="zh-CN"/>
        </w:rPr>
        <w:t>Градостроительным кодексом РФ</w:t>
      </w:r>
      <w:r w:rsidRPr="00200D24">
        <w:rPr>
          <w:rFonts w:ascii="Times New Roman" w:eastAsia="Calibri" w:hAnsi="Times New Roman" w:cs="Times New Roman"/>
          <w:spacing w:val="-2"/>
          <w:sz w:val="24"/>
          <w:szCs w:val="24"/>
        </w:rPr>
        <w:t>;</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8" w:name="dst1918"/>
      <w:bookmarkEnd w:id="8"/>
      <w:r w:rsidRPr="00200D24">
        <w:rPr>
          <w:rFonts w:ascii="Times New Roman" w:eastAsia="Calibri"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9" w:name="dst1919"/>
      <w:bookmarkEnd w:id="9"/>
      <w:r w:rsidRPr="00200D24">
        <w:rPr>
          <w:rFonts w:ascii="Times New Roman" w:eastAsia="Calibri" w:hAnsi="Times New Roman" w:cs="Times New Roman"/>
          <w:sz w:val="24"/>
          <w:szCs w:val="24"/>
        </w:rPr>
        <w:t>7) о требованиях к назначению, параметрам и размещению объекта капитального строительства на указанном земельном участке,</w:t>
      </w:r>
      <w:r w:rsidRPr="00200D24">
        <w:rPr>
          <w:rFonts w:ascii="Times New Roman" w:eastAsia="Times New Roman" w:hAnsi="Times New Roman" w:cs="Times New Roman"/>
          <w:sz w:val="24"/>
          <w:szCs w:val="24"/>
          <w:lang w:eastAsia="zh-CN"/>
        </w:rPr>
        <w:t xml:space="preserve"> установленных в соответствии с </w:t>
      </w:r>
      <w:hyperlink r:id="rId6" w:anchor="dst184" w:history="1">
        <w:r w:rsidRPr="00200D24">
          <w:rPr>
            <w:rFonts w:ascii="Times New Roman" w:eastAsia="Calibri" w:hAnsi="Times New Roman" w:cs="Times New Roman"/>
            <w:sz w:val="24"/>
            <w:szCs w:val="24"/>
          </w:rPr>
          <w:t>частью 7 статьи 36</w:t>
        </w:r>
      </w:hyperlink>
      <w:r w:rsidRPr="00200D24">
        <w:rPr>
          <w:rFonts w:ascii="Times New Roman" w:eastAsia="Times New Roman" w:hAnsi="Times New Roman" w:cs="Times New Roman"/>
          <w:sz w:val="24"/>
          <w:szCs w:val="24"/>
          <w:lang w:eastAsia="zh-CN"/>
        </w:rPr>
        <w:t xml:space="preserve"> Градостроительного кодекса РФ</w:t>
      </w:r>
      <w:r w:rsidRPr="00200D24">
        <w:rPr>
          <w:rFonts w:ascii="Times New Roman" w:eastAsia="Calibri" w:hAnsi="Times New Roman" w:cs="Times New Roman"/>
          <w:sz w:val="24"/>
          <w:szCs w:val="24"/>
        </w:rPr>
        <w:t>,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0" w:name="dst1920"/>
      <w:bookmarkEnd w:id="10"/>
      <w:r w:rsidRPr="00200D24">
        <w:rPr>
          <w:rFonts w:ascii="Times New Roman" w:eastAsia="Calibri" w:hAnsi="Times New Roman" w:cs="Times New Roman"/>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w:t>
      </w:r>
      <w:r w:rsidRPr="00200D24">
        <w:rPr>
          <w:rFonts w:ascii="Times New Roman" w:eastAsia="Calibri" w:hAnsi="Times New Roman" w:cs="Times New Roman"/>
          <w:sz w:val="24"/>
          <w:szCs w:val="24"/>
        </w:rPr>
        <w:lastRenderedPageBreak/>
        <w:t>рии, в отношении которой предусматривается осуществление деятельности по комплексному и устойчивому развитию территории;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1" w:name="dst1921"/>
      <w:bookmarkEnd w:id="11"/>
      <w:r w:rsidRPr="00200D24">
        <w:rPr>
          <w:rFonts w:ascii="Times New Roman" w:eastAsia="Calibri"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2" w:name="dst1922"/>
      <w:bookmarkEnd w:id="12"/>
      <w:r w:rsidRPr="00200D24">
        <w:rPr>
          <w:rFonts w:ascii="Times New Roman" w:eastAsia="Calibri" w:hAnsi="Times New Roman" w:cs="Times New Roman"/>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3" w:name="dst1923"/>
      <w:bookmarkEnd w:id="13"/>
      <w:r w:rsidRPr="00200D24">
        <w:rPr>
          <w:rFonts w:ascii="Times New Roman" w:eastAsia="Calibri" w:hAnsi="Times New Roman" w:cs="Times New Roman"/>
          <w:sz w:val="24"/>
          <w:szCs w:val="24"/>
        </w:rPr>
        <w:t>11) о границах зон действия публичных сервитутов;</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4" w:name="dst1924"/>
      <w:bookmarkEnd w:id="14"/>
      <w:r w:rsidRPr="00200D24">
        <w:rPr>
          <w:rFonts w:ascii="Times New Roman" w:eastAsia="Calibri"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5" w:name="dst1925"/>
      <w:bookmarkEnd w:id="15"/>
      <w:r w:rsidRPr="00200D24">
        <w:rPr>
          <w:rFonts w:ascii="Times New Roman" w:eastAsia="Calibri" w:hAnsi="Times New Roman" w:cs="Times New Roman"/>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6" w:name="dst1926"/>
      <w:bookmarkEnd w:id="16"/>
      <w:r w:rsidRPr="00200D24">
        <w:rPr>
          <w:rFonts w:ascii="Times New Roman" w:eastAsia="Calibri"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7" w:name="dst1927"/>
      <w:bookmarkEnd w:id="17"/>
      <w:r w:rsidRPr="00200D24">
        <w:rPr>
          <w:rFonts w:ascii="Times New Roman" w:eastAsia="Calibri" w:hAnsi="Times New Roman" w:cs="Times New Roman"/>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8" w:name="dst1928"/>
      <w:bookmarkEnd w:id="18"/>
      <w:r w:rsidRPr="00200D24">
        <w:rPr>
          <w:rFonts w:ascii="Times New Roman" w:eastAsia="Calibri"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9" w:name="dst1929"/>
      <w:bookmarkEnd w:id="19"/>
      <w:r w:rsidRPr="00200D24">
        <w:rPr>
          <w:rFonts w:ascii="Times New Roman" w:eastAsia="Calibri" w:hAnsi="Times New Roman" w:cs="Times New Roman"/>
          <w:sz w:val="24"/>
          <w:szCs w:val="24"/>
        </w:rPr>
        <w:t>17) о красных линиях.</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0" w:name="dst1930"/>
      <w:bookmarkEnd w:id="20"/>
      <w:r w:rsidRPr="00200D24">
        <w:rPr>
          <w:rFonts w:ascii="Times New Roman" w:eastAsia="Calibri" w:hAnsi="Times New Roman" w:cs="Times New Roman"/>
          <w:sz w:val="24"/>
          <w:szCs w:val="24"/>
        </w:rPr>
        <w:t xml:space="preserve">4. В случае, если в соответствии с </w:t>
      </w:r>
      <w:r w:rsidRPr="00200D24">
        <w:rPr>
          <w:rFonts w:ascii="Times New Roman" w:eastAsia="Times New Roman" w:hAnsi="Times New Roman" w:cs="Times New Roman"/>
          <w:sz w:val="24"/>
          <w:szCs w:val="24"/>
          <w:lang w:eastAsia="zh-CN"/>
        </w:rPr>
        <w:t>Градостроительным кодексом РФ</w:t>
      </w:r>
      <w:r w:rsidRPr="00200D24">
        <w:rPr>
          <w:rFonts w:ascii="Times New Roman" w:eastAsia="Calibri" w:hAnsi="Times New Roman" w:cs="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1" w:name="dst1931"/>
      <w:bookmarkEnd w:id="21"/>
      <w:r w:rsidRPr="00200D24">
        <w:rPr>
          <w:rFonts w:ascii="Times New Roman" w:eastAsia="Calibri" w:hAnsi="Times New Roman" w:cs="Times New Roman"/>
          <w:sz w:val="24"/>
          <w:szCs w:val="24"/>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2" w:name="dst1932"/>
      <w:bookmarkEnd w:id="22"/>
      <w:r w:rsidRPr="00200D24">
        <w:rPr>
          <w:rFonts w:ascii="Times New Roman" w:eastAsia="Calibri" w:hAnsi="Times New Roman" w:cs="Times New Roman"/>
          <w:sz w:val="24"/>
          <w:szCs w:val="24"/>
        </w:rPr>
        <w:t>6. Орган местного самоуправления в течение двадцати рабочих дней после по</w:t>
      </w:r>
      <w:r w:rsidRPr="00200D24">
        <w:rPr>
          <w:rFonts w:ascii="Times New Roman" w:eastAsia="Times New Roman" w:hAnsi="Times New Roman" w:cs="Times New Roman"/>
          <w:sz w:val="24"/>
          <w:szCs w:val="24"/>
          <w:lang w:eastAsia="zh-CN"/>
        </w:rPr>
        <w:t xml:space="preserve">лучения заявления, указанного в </w:t>
      </w:r>
      <w:hyperlink r:id="rId7" w:anchor="dst1931" w:history="1">
        <w:r w:rsidRPr="00200D24">
          <w:rPr>
            <w:rFonts w:ascii="Times New Roman" w:eastAsia="Calibri" w:hAnsi="Times New Roman" w:cs="Times New Roman"/>
            <w:sz w:val="24"/>
            <w:szCs w:val="24"/>
          </w:rPr>
          <w:t>части 5</w:t>
        </w:r>
      </w:hyperlink>
      <w:r w:rsidRPr="00200D24">
        <w:rPr>
          <w:rFonts w:ascii="Times New Roman" w:eastAsia="Times New Roman" w:hAnsi="Times New Roman" w:cs="Times New Roman"/>
          <w:sz w:val="24"/>
          <w:szCs w:val="24"/>
          <w:lang w:eastAsia="zh-CN"/>
        </w:rPr>
        <w:t xml:space="preserve"> </w:t>
      </w:r>
      <w:r w:rsidRPr="00200D24">
        <w:rPr>
          <w:rFonts w:ascii="Times New Roman" w:eastAsia="Calibri" w:hAnsi="Times New Roman" w:cs="Times New Roman"/>
          <w:sz w:val="24"/>
          <w:szCs w:val="24"/>
        </w:rPr>
        <w:t>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3" w:name="dst1933"/>
      <w:bookmarkEnd w:id="23"/>
      <w:r w:rsidRPr="00200D24">
        <w:rPr>
          <w:rFonts w:ascii="Times New Roman" w:eastAsia="Calibri" w:hAnsi="Times New Roman" w:cs="Times New Roman"/>
          <w:sz w:val="24"/>
          <w:szCs w:val="24"/>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w:t>
      </w:r>
      <w:r w:rsidRPr="00200D24">
        <w:rPr>
          <w:rFonts w:ascii="Times New Roman" w:eastAsia="Times New Roman" w:hAnsi="Times New Roman" w:cs="Times New Roman"/>
          <w:sz w:val="24"/>
          <w:szCs w:val="24"/>
          <w:lang w:eastAsia="zh-CN"/>
        </w:rPr>
        <w:t xml:space="preserve">правления в срок, установленный </w:t>
      </w:r>
      <w:hyperlink r:id="rId8" w:anchor="dst635" w:history="1">
        <w:r w:rsidRPr="00200D24">
          <w:rPr>
            <w:rFonts w:ascii="Times New Roman" w:eastAsia="Calibri" w:hAnsi="Times New Roman" w:cs="Times New Roman"/>
            <w:sz w:val="24"/>
            <w:szCs w:val="24"/>
          </w:rPr>
          <w:t>частью 7 статьи 48</w:t>
        </w:r>
      </w:hyperlink>
      <w:r w:rsidRPr="00200D24">
        <w:rPr>
          <w:rFonts w:ascii="Times New Roman" w:eastAsia="Times New Roman" w:hAnsi="Times New Roman" w:cs="Times New Roman"/>
          <w:sz w:val="24"/>
          <w:szCs w:val="24"/>
          <w:lang w:eastAsia="zh-CN"/>
        </w:rPr>
        <w:t xml:space="preserve"> Градостроительного кодекса РФ</w:t>
      </w:r>
      <w:r w:rsidRPr="00200D24">
        <w:rPr>
          <w:rFonts w:ascii="Times New Roman" w:eastAsia="Calibri" w:hAnsi="Times New Roman" w:cs="Times New Roman"/>
          <w:sz w:val="24"/>
          <w:szCs w:val="24"/>
        </w:rPr>
        <w:t>.</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4" w:name="dst1934"/>
      <w:bookmarkEnd w:id="24"/>
      <w:r w:rsidRPr="00200D24">
        <w:rPr>
          <w:rFonts w:ascii="Times New Roman" w:eastAsia="Calibri"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5" w:name="dst1935"/>
      <w:bookmarkEnd w:id="25"/>
      <w:r w:rsidRPr="00200D24">
        <w:rPr>
          <w:rFonts w:ascii="Times New Roman" w:eastAsia="Times New Roman" w:hAnsi="Times New Roman" w:cs="Times New Roman"/>
          <w:sz w:val="24"/>
          <w:szCs w:val="24"/>
          <w:lang w:eastAsia="zh-CN"/>
        </w:rPr>
        <w:t xml:space="preserve">9. </w:t>
      </w:r>
      <w:hyperlink r:id="rId9" w:anchor="dst100014" w:history="1">
        <w:r w:rsidRPr="00200D24">
          <w:rPr>
            <w:rFonts w:ascii="Times New Roman" w:eastAsia="Calibri" w:hAnsi="Times New Roman" w:cs="Times New Roman"/>
            <w:sz w:val="24"/>
            <w:szCs w:val="24"/>
          </w:rPr>
          <w:t>Форма</w:t>
        </w:r>
      </w:hyperlink>
      <w:r w:rsidRPr="00200D24">
        <w:rPr>
          <w:rFonts w:ascii="Times New Roman" w:eastAsia="Times New Roman" w:hAnsi="Times New Roman" w:cs="Times New Roman"/>
          <w:sz w:val="24"/>
          <w:szCs w:val="24"/>
          <w:lang w:eastAsia="zh-CN"/>
        </w:rPr>
        <w:t xml:space="preserve"> </w:t>
      </w:r>
      <w:r w:rsidRPr="00200D24">
        <w:rPr>
          <w:rFonts w:ascii="Times New Roman" w:eastAsia="Calibri" w:hAnsi="Times New Roman" w:cs="Times New Roman"/>
          <w:sz w:val="24"/>
          <w:szCs w:val="24"/>
        </w:rPr>
        <w:t>градостроител</w:t>
      </w:r>
      <w:r w:rsidRPr="00200D24">
        <w:rPr>
          <w:rFonts w:ascii="Times New Roman" w:eastAsia="Times New Roman" w:hAnsi="Times New Roman" w:cs="Times New Roman"/>
          <w:sz w:val="24"/>
          <w:szCs w:val="24"/>
          <w:lang w:eastAsia="zh-CN"/>
        </w:rPr>
        <w:t xml:space="preserve">ьного плана земельного участка, </w:t>
      </w:r>
      <w:hyperlink r:id="rId10" w:anchor="dst100149" w:history="1">
        <w:r w:rsidRPr="00200D24">
          <w:rPr>
            <w:rFonts w:ascii="Times New Roman" w:eastAsia="Calibri" w:hAnsi="Times New Roman" w:cs="Times New Roman"/>
            <w:sz w:val="24"/>
            <w:szCs w:val="24"/>
          </w:rPr>
          <w:t>порядок</w:t>
        </w:r>
      </w:hyperlink>
      <w:r w:rsidRPr="00200D24">
        <w:rPr>
          <w:rFonts w:ascii="Times New Roman" w:eastAsia="Times New Roman" w:hAnsi="Times New Roman" w:cs="Times New Roman"/>
          <w:sz w:val="24"/>
          <w:szCs w:val="24"/>
          <w:lang w:eastAsia="zh-CN"/>
        </w:rPr>
        <w:t xml:space="preserve"> </w:t>
      </w:r>
      <w:r w:rsidRPr="00200D24">
        <w:rPr>
          <w:rFonts w:ascii="Times New Roman" w:eastAsia="Calibri" w:hAnsi="Times New Roman" w:cs="Times New Roman"/>
          <w:sz w:val="24"/>
          <w:szCs w:val="24"/>
        </w:rPr>
        <w:t xml:space="preserve">ее заполнения устанавливаются уполномоченным Правительством Российской Федерации федеральным </w:t>
      </w:r>
      <w:r w:rsidRPr="00200D24">
        <w:rPr>
          <w:rFonts w:ascii="Times New Roman" w:eastAsia="Calibri" w:hAnsi="Times New Roman" w:cs="Times New Roman"/>
          <w:sz w:val="24"/>
          <w:szCs w:val="24"/>
        </w:rPr>
        <w:lastRenderedPageBreak/>
        <w:t>органом исполнительной власти.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6" w:name="dst1936"/>
      <w:bookmarkEnd w:id="26"/>
      <w:r w:rsidRPr="00200D24">
        <w:rPr>
          <w:rFonts w:ascii="Times New Roman" w:eastAsia="Calibri"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24. Согласование архитектурно-градостроительного облика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pacing w:val="-2"/>
          <w:sz w:val="24"/>
          <w:szCs w:val="24"/>
          <w:lang w:eastAsia="zh-CN"/>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w:t>
      </w:r>
      <w:r w:rsidRPr="00200D24">
        <w:rPr>
          <w:rFonts w:ascii="Times New Roman" w:eastAsia="Times New Roman" w:hAnsi="Times New Roman" w:cs="Times New Roman"/>
          <w:sz w:val="24"/>
          <w:szCs w:val="24"/>
          <w:lang w:eastAsia="zh-CN"/>
        </w:rPr>
        <w:t xml:space="preserve"> № 167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Основными целями рассмотрения архитектурно-градостроительного облика объекта капитального строительства являются: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недопущения ухудшения средовых характеристик и обеспечения устойчивого формирования среды, благоприятной для жизнедеятельности населения.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объекты краевого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уникальные объекты;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w:t>
      </w:r>
      <w:r w:rsidRPr="00200D24">
        <w:rPr>
          <w:rFonts w:ascii="Times New Roman" w:eastAsia="Times New Roman" w:hAnsi="Times New Roman" w:cs="Times New Roman"/>
          <w:sz w:val="24"/>
          <w:szCs w:val="24"/>
          <w:lang w:eastAsia="zh-CN"/>
        </w:rPr>
        <w:lastRenderedPageBreak/>
        <w:t>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25. Особенности подготовки документации по планировке территории, разрабатываемой на основании решения органа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2-4.2 и 5.2 статьи 45 Градостроительного кодекса Российской Федерации,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Решения о подготовке документации по планировке территории принимаются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правообладателями земельных участков и (или) объектов недвижимого имущества, расположенных в границах территории, подлежащей комплексному развитию;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частях 2.1, 2.2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 Органы местного самоуправления муниципального образования Красноармейский район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муниципального образования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 за исключением случаев, указанных в частях 2-2.2, 3.2 статьи 45 Градостроительного кодекса РФ, с учетом особенностей, указанных в части 5.1 статьи 45 Градостроительного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муниципального района, за счет средств местного бюджета поселения, которым планируется финансирование строительства, реконструкции такого объекта, по согласованию с иными поселениями, на тер</w:t>
      </w:r>
      <w:r w:rsidRPr="00200D24">
        <w:rPr>
          <w:rFonts w:ascii="Times New Roman" w:eastAsia="Times New Roman" w:hAnsi="Times New Roman" w:cs="Times New Roman"/>
          <w:sz w:val="24"/>
          <w:szCs w:val="24"/>
          <w:lang w:eastAsia="zh-CN"/>
        </w:rPr>
        <w:lastRenderedPageBreak/>
        <w:t>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6.2. Особенности подготовки документации по планировке территории лицами, ука</w:t>
      </w:r>
      <w:r w:rsidRPr="00200D24">
        <w:rPr>
          <w:rFonts w:ascii="Times New Roman" w:eastAsia="Times New Roman" w:hAnsi="Times New Roman" w:cs="Times New Roman"/>
          <w:sz w:val="24"/>
          <w:szCs w:val="24"/>
          <w:lang w:eastAsia="zh-CN"/>
        </w:rPr>
        <w:lastRenderedPageBreak/>
        <w:t>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2-5.2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7 настоящей статьи, такими органами не представлены возражения относительно данного проекта планировки, он считается согласованным.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w:t>
      </w:r>
      <w:r w:rsidRPr="00200D24">
        <w:rPr>
          <w:rFonts w:ascii="Times New Roman" w:eastAsia="Times New Roman" w:hAnsi="Times New Roman" w:cs="Times New Roman"/>
          <w:sz w:val="24"/>
          <w:szCs w:val="24"/>
          <w:lang w:eastAsia="zh-CN"/>
        </w:rPr>
        <w:lastRenderedPageBreak/>
        <w:t>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В течение тридцати дней со дня получения указанной в части 14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несоответствие планируемого размещения объектов, указанных в части 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В случае, если по истечении тридцати дней с момента поступления главе поселения или главе городского округа предусмотренной частью 14 настоящей статьи документации по планировке территории такими главой поселения или главой городского округа не направлен предусмотренный частью 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администрации в течение четырнадцати дней со дня поступления указанной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администрации му</w:t>
      </w:r>
      <w:r w:rsidRPr="00200D24">
        <w:rPr>
          <w:rFonts w:ascii="Times New Roman" w:eastAsia="Times New Roman" w:hAnsi="Times New Roman" w:cs="Times New Roman"/>
          <w:sz w:val="24"/>
          <w:szCs w:val="24"/>
          <w:lang w:eastAsia="zh-CN"/>
        </w:rPr>
        <w:lastRenderedPageBreak/>
        <w:t>ниципального района,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20. Глава администрации обеспечивает опубликование указанной в части 19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23.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24.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устанавливаются Градостроительным кодексом Российской Федерации и нормативными правовыми актами органов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25.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26. Особенности подготовки документации по планировке территории применительно к территории муниципального образования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2-4.2 и 5.2 статьи 45 Градостроительного кодекса Российской Федерации, принимается органом местного самоуправления муниципального образования Красноармейский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w:t>
      </w:r>
      <w:r w:rsidRPr="00200D24">
        <w:rPr>
          <w:rFonts w:ascii="Times New Roman" w:eastAsia="Times New Roman" w:hAnsi="Times New Roman" w:cs="Times New Roman"/>
          <w:sz w:val="24"/>
          <w:szCs w:val="24"/>
          <w:lang w:eastAsia="zh-CN"/>
        </w:rPr>
        <w:lastRenderedPageBreak/>
        <w:t>иной официальной информации, в течение трех дней со дня принятия такого решения и размещается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Красноармейский район свои предложения о порядке, сроках подготовки и содержании документации по планировке территории.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муниципального образования Красноармейский район.</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Орган местного самоуправления муниципального образования Красноармейский район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указанные органы принимают соответствующее решение о направлении документации по планировке территории главе муниципального образования или об отклонении такой документации и о направлении ее на доработку.</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публичных слушаниях.</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5.1. Публичные слушания по проекту планировки территории и проекту межевания территории не проводятся, если они подготовлены в отношении: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территории для размещения линейных объектов в границах земель лесного фонда.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с учетом положений настоящей статьи.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 муниципального образования Красноармейский район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w:t>
      </w:r>
      <w:r w:rsidRPr="00200D24">
        <w:rPr>
          <w:rFonts w:ascii="Times New Roman" w:eastAsia="Times New Roman" w:hAnsi="Times New Roman" w:cs="Times New Roman"/>
          <w:sz w:val="24"/>
          <w:szCs w:val="24"/>
          <w:lang w:eastAsia="zh-CN"/>
        </w:rPr>
        <w:lastRenderedPageBreak/>
        <w:t>информации, и размещается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11. Срок проведения публичных слушаний со дня оповещения жителей муниципального образования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 о времени и месте их проведения до дня опубликования заключения о результатах публичных слушаний определяется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и не может быть менее одного месяца и более трех месяцев.</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Орган местного самоуправления муниципального образования Красноармейский район направляет Главе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Глава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30" w:lineRule="auto"/>
        <w:rPr>
          <w:rFonts w:ascii="Times New Roman" w:eastAsia="Times New Roman" w:hAnsi="Times New Roman" w:cs="Times New Roman"/>
          <w:sz w:val="24"/>
          <w:szCs w:val="24"/>
          <w:lang w:eastAsia="zh-CN"/>
        </w:rPr>
      </w:pPr>
    </w:p>
    <w:p w:rsidR="00AB0358" w:rsidRDefault="00AB0358" w:rsidP="00200D24">
      <w:pPr>
        <w:widowControl w:val="0"/>
        <w:spacing w:after="0" w:line="230" w:lineRule="auto"/>
        <w:ind w:firstLine="709"/>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3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w:t>
      </w:r>
    </w:p>
    <w:p w:rsidR="00200D24" w:rsidRPr="00200D24" w:rsidRDefault="00200D24" w:rsidP="00200D24">
      <w:pPr>
        <w:widowControl w:val="0"/>
        <w:spacing w:after="0" w:line="23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 и застройки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27. Публичные слушания по вопросам землепользования и застройки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субъекта Российской Федерации, Уставом муниципального образования Красноармейский район, настоящими Правилами.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Публичные слушания проводятся с целью: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 Публичные слушания по вопросам землепользования и застройки организуются в случаях, когда рассматриваются следующие вопросы: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проекты правил землепользования и застройки и проекты внесения изменений в правила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проекты планировки территорий, проекты межевания;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вопросы предоставления разрешений на условно разрешенные виды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вопросы отклонения от предельных параметров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Порядок проведения публичных слушаний по вопросам землепользования и застройки регулируется нормативно-правовыми актами муниципального образования Красноармейский район и настоящими Правилами.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AB0358" w:rsidRDefault="00AB0358" w:rsidP="00200D24">
      <w:pPr>
        <w:widowControl w:val="0"/>
        <w:spacing w:after="0" w:line="240" w:lineRule="auto"/>
        <w:ind w:firstLine="709"/>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200D24" w:rsidRPr="00200D24" w:rsidRDefault="00200D24" w:rsidP="00200D24">
      <w:pPr>
        <w:widowControl w:val="0"/>
        <w:spacing w:after="0" w:line="240" w:lineRule="auto"/>
        <w:ind w:firstLine="709"/>
        <w:jc w:val="center"/>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28. Порядок и основания для внесения изменений в правила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Основаниями для рассмотрения вопроса о внесении изменений в настоящие Правила являются: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несоответствие Правил генеральному плану муниципального образования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 схеме территориального планирования муниципального района возникшие в результате внесения изменений в генеральный план муниципального образования </w:t>
      </w:r>
      <w:proofErr w:type="spellStart"/>
      <w:r w:rsidR="00EB429F">
        <w:rPr>
          <w:rFonts w:ascii="Times New Roman" w:eastAsia="Times New Roman" w:hAnsi="Times New Roman" w:cs="Times New Roman"/>
          <w:sz w:val="24"/>
          <w:szCs w:val="24"/>
          <w:lang w:eastAsia="zh-CN"/>
        </w:rPr>
        <w:t>Новомышастовск</w:t>
      </w:r>
      <w:r w:rsidRPr="00200D24">
        <w:rPr>
          <w:rFonts w:ascii="Times New Roman" w:eastAsia="Times New Roman" w:hAnsi="Times New Roman" w:cs="Times New Roman"/>
          <w:sz w:val="24"/>
          <w:szCs w:val="24"/>
          <w:lang w:eastAsia="zh-CN"/>
        </w:rPr>
        <w:t>ое</w:t>
      </w:r>
      <w:proofErr w:type="spellEnd"/>
      <w:r w:rsidRPr="00200D24">
        <w:rPr>
          <w:rFonts w:ascii="Times New Roman" w:eastAsia="Times New Roman" w:hAnsi="Times New Roman" w:cs="Times New Roman"/>
          <w:sz w:val="24"/>
          <w:szCs w:val="24"/>
          <w:lang w:eastAsia="zh-CN"/>
        </w:rPr>
        <w:t xml:space="preserve"> сельское поселение и схему территориального планирования муниципального образования Красноармейский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поступление предложений об изменении границ территориальных зон, изменении градостроительных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 предложениями о внесении изменений в настоящие Правила могут выступать:</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органы исполнительной власти субъекта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Предложение о внесении изменений в настоящие Правила направляются в письменной форме в Комиссию.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7. По поручению Главы,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Красноармейский район, нормативными правовыми актами представительного органа муниципального образования Красноармейский район, в соответствии со статьей 28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решения о проведении публичных слушаний по предложениям о внесении изменений в настоящие Правила.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главе муниципального образования.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Глава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Красноармейский район или об отклонении проекта и направлении его на доработку с указанием даты его повторного представления.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При внесении изменений в настоящие Правила на рассмотрение Совета муниципального образования Красноармейский район представляются: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проект решения Главы о внесении изменений с обосновывающими материалами;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заключение Комиссии;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протоколы публичных слушаний и заключение о результатах публичных слушаний.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После утверждения Советом муниципального образования Красноармейский район изменений,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Красноармейский район в сети «Интернет».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15. Физические и юридические лица вправе оспорить решение о внесении изменений в настоящие Правила в судебном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Органы государственной власти Российской Федерации, органы государственной власти субъекта Российской Федерации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субъекта Российской Федерации, утвержденным до внесения изменений в настоящие Правила.</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29. Выдача разрешений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w:t>
      </w:r>
      <w:r w:rsidRPr="00200D24">
        <w:rPr>
          <w:rFonts w:ascii="Times New Roman" w:eastAsia="Times New Roman" w:hAnsi="Times New Roman" w:cs="Times New Roman"/>
          <w:sz w:val="24"/>
          <w:szCs w:val="24"/>
          <w:lang w:eastAsia="zh-CN"/>
        </w:rPr>
        <w:lastRenderedPageBreak/>
        <w:t>6 настоящей статьи и другими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Разрешение на строительство выдается в случае осуществления строительства,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объекта космической инфраструктуры –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 уполномоченными федеральными органами исполнительной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 границах муниципального района.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7. В целях строительства, реконструкции объекта капитального строительства застройщик направляет заявление о выдаче разрешения на строительство Главе.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следующие документы: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материалы, содержащиеся в проектной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 пояснительная записка;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г) архитектурные 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е) проект организации строительства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ж) проект организации работ по сносу или демонтажу объектов капитального строительства, их частей;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РФ),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РФ,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заключение, предусмотренное частью 3.5 статьи 49 Градостроительного кодекса РФ, в случае использования модифицированной проектной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6.2) решение общего собрания собственников помещений и </w:t>
      </w:r>
      <w:proofErr w:type="spellStart"/>
      <w:r w:rsidRPr="00200D24">
        <w:rPr>
          <w:rFonts w:ascii="Times New Roman" w:eastAsia="Times New Roman" w:hAnsi="Times New Roman" w:cs="Times New Roman"/>
          <w:sz w:val="24"/>
          <w:szCs w:val="24"/>
          <w:lang w:eastAsia="zh-CN"/>
        </w:rPr>
        <w:t>машино</w:t>
      </w:r>
      <w:proofErr w:type="spellEnd"/>
      <w:r w:rsidRPr="00200D24">
        <w:rPr>
          <w:rFonts w:ascii="Times New Roman" w:eastAsia="Times New Roman" w:hAnsi="Times New Roman" w:cs="Times New Roman"/>
          <w:sz w:val="24"/>
          <w:szCs w:val="24"/>
          <w:lang w:eastAsia="zh-CN"/>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200D24">
        <w:rPr>
          <w:rFonts w:ascii="Times New Roman" w:eastAsia="Times New Roman" w:hAnsi="Times New Roman" w:cs="Times New Roman"/>
          <w:sz w:val="24"/>
          <w:szCs w:val="24"/>
          <w:lang w:eastAsia="zh-CN"/>
        </w:rPr>
        <w:t>машино</w:t>
      </w:r>
      <w:proofErr w:type="spellEnd"/>
      <w:r w:rsidRPr="00200D24">
        <w:rPr>
          <w:rFonts w:ascii="Times New Roman" w:eastAsia="Times New Roman" w:hAnsi="Times New Roman" w:cs="Times New Roman"/>
          <w:sz w:val="24"/>
          <w:szCs w:val="24"/>
          <w:lang w:eastAsia="zh-CN"/>
        </w:rPr>
        <w:t>-мест в многоквартирном доме;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По межведомственным запросам органов, указанных в абзаце первом части 7 настоящей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7.2. Документы, указанные в пункте 1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1) правоустанавливающие документы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схема планировочной организации земельного участка с обозначением места размещения объекта индивидуального жилищного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настоящей статьи. Описание внешнего облика объекта индивидуального жилищного строительства включает в себя его описание в текстовой форме и графическое описание.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части 8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9.1. Документы, указанные в пункте 1 части 8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Не допускается требовать иные документы для получения разрешения на строительство, за исключением указанных в частях 7 и 8 настоящей статьи документов. Документы, предусмотренные частями 7 и 8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8 настоящей статьи документов осуществляется исключительно в электронной форме.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8 настоящей статьи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pacing w:val="-3"/>
          <w:sz w:val="24"/>
          <w:szCs w:val="24"/>
          <w:lang w:eastAsia="zh-CN"/>
        </w:rPr>
        <w:lastRenderedPageBreak/>
        <w:t>10.2.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w:t>
      </w:r>
      <w:r w:rsidRPr="00200D24">
        <w:rPr>
          <w:rFonts w:ascii="Times New Roman" w:eastAsia="Times New Roman" w:hAnsi="Times New Roman" w:cs="Times New Roman"/>
          <w:sz w:val="24"/>
          <w:szCs w:val="24"/>
          <w:lang w:eastAsia="zh-CN"/>
        </w:rPr>
        <w:t xml:space="preserve">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индивидуального жилищного строительства к заявлению о выдаче разрешения на строительство такого объекта не требуется.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в течение семи рабочих дней со дня получения заявления о выдаче разрешения на строительство, за исключением случая, предусмотренного частью 11.1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проводят проверку наличия документов, необходимых для принятия решения о выдаче разрешения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выдают разрешение на строительство или отказывают в выдаче такого разрешения с указанием причин отказа.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приложенные к нему раздел проектной документации объекта капитального строительства, предусмотренный пунктом 3 части 12 статьи 48 Градостроительного кодекса Российской Федерации, или описание внешнего облика объекта индивидуального жилищного строительства, предусмотренное пунктом 4 части 9 настоящей статьи, в орган исполнительной власти субъекта Российской Федерации, уполномоченный в области </w:t>
      </w:r>
      <w:r w:rsidRPr="00200D24">
        <w:rPr>
          <w:rFonts w:ascii="Times New Roman" w:eastAsia="Times New Roman" w:hAnsi="Times New Roman" w:cs="Times New Roman"/>
          <w:sz w:val="24"/>
          <w:szCs w:val="24"/>
          <w:lang w:eastAsia="zh-CN"/>
        </w:rPr>
        <w:lastRenderedPageBreak/>
        <w:t>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описания внешнего облика объекта индивидуального жилищного строительства на соответствие установленным градостроительным регламентом требованиям к архитектурным решениям объектов капитального строительства не проводится;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Российской Федерации на выдачу разрешений на строительство,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8 настоящей статьи описания внешнего облика объекта индивидуального жилищного строительства рассматривает указанные раздел проектной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Градостроительным кодексом Российской Федерации на выдачу разрешений на строительство,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Градостроительным кодексом Российской Федерации на выдачу разрешений на строительство, осуществляются в порядке межведомственного информационного взаимодействия.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по заявлению застройщика могут выдать разрешение на отдельные этапы строительства,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отказывают в выдаче разрешения на строительство при отсутствии до</w:t>
      </w:r>
      <w:r w:rsidRPr="00200D24">
        <w:rPr>
          <w:rFonts w:ascii="Times New Roman" w:eastAsia="Times New Roman" w:hAnsi="Times New Roman" w:cs="Times New Roman"/>
          <w:sz w:val="24"/>
          <w:szCs w:val="24"/>
          <w:lang w:eastAsia="zh-CN"/>
        </w:rPr>
        <w:lastRenderedPageBreak/>
        <w:t>кументов, предусмотренных частями 7 и 8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Отказ в выдаче разрешения на строительство может быть оспорен застройщиком в судебном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без взимания платы.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 В течение трех дней со дня выдачи разрешения на строительство указанные органы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16.1. Обязательным приложением к разрешению на строительство объекта индивидуального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16.2.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Выдача разрешения на строительство не требуется в случае: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строительства, реконструкции объектов, не являющихся объектами капитального строительства (киосков, навесов и других);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строительства на земельном участке строений и сооружений вспомогательного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капитального ремонта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xml:space="preserve">»,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8 настоящей статьи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xml:space="preserve">»,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 </w:t>
      </w:r>
      <w:r w:rsidRPr="00200D24">
        <w:rPr>
          <w:rFonts w:ascii="Times New Roman" w:eastAsia="Times New Roman" w:hAnsi="Times New Roman" w:cs="Times New Roman"/>
          <w:sz w:val="24"/>
          <w:szCs w:val="24"/>
          <w:lang w:eastAsia="zh-CN"/>
        </w:rPr>
        <w:lastRenderedPageBreak/>
        <w:t>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в случае: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отказа от права собственности и иных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расторжения договора аренды и иных договоров, на основании которых у граждан и юридических лиц возникли права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принимается также решение о прекращении действия разрешения на строительство в срок, указанный в части 21.2 настоящей статьи, при получении одного из следующих документов: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21.6.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21.8. В случае, если земельные участки были образованы в границах зоны размещения линейного объекта, предусмотренной проектом планировки территории, </w:t>
      </w:r>
      <w:proofErr w:type="gramStart"/>
      <w:r w:rsidRPr="00200D24">
        <w:rPr>
          <w:rFonts w:ascii="Times New Roman" w:eastAsia="Times New Roman" w:hAnsi="Times New Roman" w:cs="Times New Roman"/>
          <w:sz w:val="24"/>
          <w:szCs w:val="24"/>
          <w:lang w:eastAsia="zh-CN"/>
        </w:rPr>
        <w:t>и</w:t>
      </w:r>
      <w:proofErr w:type="gramEnd"/>
      <w:r w:rsidRPr="00200D24">
        <w:rPr>
          <w:rFonts w:ascii="Times New Roman" w:eastAsia="Times New Roman" w:hAnsi="Times New Roman" w:cs="Times New Roman"/>
          <w:sz w:val="24"/>
          <w:szCs w:val="24"/>
          <w:lang w:eastAsia="zh-CN"/>
        </w:rPr>
        <w:t xml:space="preserve">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21.10. Лица, указанные в частях 21.5-21.7 и 21.9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с указанием реквизитов: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правоустанавливающих документов на такие земельные участки в случае, указанном в части 21.5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решения об образовании земельных участков в случаях, предусмотренных частями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w:t>
      </w:r>
      <w:r w:rsidRPr="00200D24">
        <w:rPr>
          <w:rFonts w:ascii="Times New Roman" w:eastAsia="Times New Roman" w:hAnsi="Times New Roman" w:cs="Times New Roman"/>
          <w:sz w:val="24"/>
          <w:szCs w:val="24"/>
          <w:lang w:eastAsia="zh-CN"/>
        </w:rPr>
        <w:lastRenderedPageBreak/>
        <w:t>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21.11. Лица, указанные в частях 21.5-21.7 и 21.9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копии документов, предусмотренных пунктами 1-4 части 21.10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21.12. В случае, если документы, предусмотренные пунктами 1-4 части 21.10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обязано представить лицо, указанное в части 21.5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принимают решение о внесении изменений в разрешение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21.15. Основанием для отказа во внесении изменений в разрешение на строительство является: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1-4 части 21.10 настоящей статьи, или отсутствие правоустанавливающего документа на земельный участок в случае, указанном в части 21.13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21.7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указанные органы, организация, государственная корпорация уведомляют о таком решении или таких изменениях: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w:t>
      </w:r>
      <w:r w:rsidRPr="00200D24">
        <w:rPr>
          <w:rFonts w:ascii="Times New Roman" w:eastAsia="Times New Roman" w:hAnsi="Times New Roman" w:cs="Times New Roman"/>
          <w:sz w:val="24"/>
          <w:szCs w:val="24"/>
          <w:lang w:eastAsia="zh-CN"/>
        </w:rPr>
        <w:lastRenderedPageBreak/>
        <w:t xml:space="preserve">при строительстве, реконструкции объекта капитального строительства, действие разрешения на строительство которого прекращено или </w:t>
      </w:r>
      <w:proofErr w:type="gramStart"/>
      <w:r w:rsidRPr="00200D24">
        <w:rPr>
          <w:rFonts w:ascii="Times New Roman" w:eastAsia="Times New Roman" w:hAnsi="Times New Roman" w:cs="Times New Roman"/>
          <w:sz w:val="24"/>
          <w:szCs w:val="24"/>
          <w:lang w:eastAsia="zh-CN"/>
        </w:rPr>
        <w:t>в разрешение</w:t>
      </w:r>
      <w:proofErr w:type="gramEnd"/>
      <w:r w:rsidRPr="00200D24">
        <w:rPr>
          <w:rFonts w:ascii="Times New Roman" w:eastAsia="Times New Roman" w:hAnsi="Times New Roman" w:cs="Times New Roman"/>
          <w:sz w:val="24"/>
          <w:szCs w:val="24"/>
          <w:lang w:eastAsia="zh-CN"/>
        </w:rPr>
        <w:t xml:space="preserve"> на строительство которого внесено изменение;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застройщика в случае внесения изменений в разрешение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30. Выдача разрешения на ввод объекта в эксплуатацию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Для принятия решения о выдаче разрешения на ввод объекта в эксплуатацию необходимы следующие документы: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разрешение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акт приемки объекта капитального строительства (в случае осуществления строительства, реконструкции на основании договора);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w:t>
      </w:r>
      <w:r w:rsidRPr="00200D24">
        <w:rPr>
          <w:rFonts w:ascii="Times New Roman" w:eastAsia="Times New Roman" w:hAnsi="Times New Roman" w:cs="Times New Roman"/>
          <w:sz w:val="24"/>
          <w:szCs w:val="24"/>
          <w:lang w:eastAsia="zh-CN"/>
        </w:rPr>
        <w:lastRenderedPageBreak/>
        <w:t>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3.3. Документы, указанные в пунктах 1, 4, 5, 6, 7, 8, 12 и 13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w:t>
      </w:r>
      <w:r w:rsidRPr="00200D24">
        <w:rPr>
          <w:rFonts w:ascii="Times New Roman" w:eastAsia="Times New Roman" w:hAnsi="Times New Roman" w:cs="Times New Roman"/>
          <w:sz w:val="24"/>
          <w:szCs w:val="24"/>
          <w:lang w:eastAsia="zh-CN"/>
        </w:rPr>
        <w:lastRenderedPageBreak/>
        <w:t>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Основанием для отказа в выдаче разрешения на ввод объекта в эксплуатацию является: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отсутствие документов, указанных в частях 3 и 4 настоящей статьи;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несоответствие объекта капитального строительства требованиям, установленным в разрешении на строительство;</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Неполучение (несвоевременное получение) документов, запрошенных в соответствии с частями 3 и 4 настоящей статьи, не может являться основанием для отказа в выдаче разрешения на ввод объекта в эксплуатацию.</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застройщиком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выдается только после передачи безвозмездно в орган местного самоуправления, выдавший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Градостроительного кодекса Российской Федерации описания внешнего облика объекта индивидуального жилищного </w:t>
      </w:r>
      <w:r w:rsidRPr="00200D24">
        <w:rPr>
          <w:rFonts w:ascii="Times New Roman" w:eastAsia="Times New Roman" w:hAnsi="Times New Roman" w:cs="Times New Roman"/>
          <w:sz w:val="24"/>
          <w:szCs w:val="24"/>
          <w:lang w:eastAsia="zh-CN"/>
        </w:rPr>
        <w:lastRenderedPageBreak/>
        <w:t>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Отказ в выдаче разрешения на ввод объекта в эксплуатацию может быть оспорен в судебном порядке.</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Разрешение на ввод объекта в эксплуатацию (за исключением линейного объекта) выдается застройщику в случае, если в орган местного самоуправления выдавший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10.2. С 1 января 2018 года в случае, предусмотренном пунктом 13 части 3 настоящей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зоны указанного объекта.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200D24" w:rsidRPr="00200D24" w:rsidRDefault="00200D24" w:rsidP="00200D24">
      <w:pPr>
        <w:widowControl w:val="0"/>
        <w:spacing w:after="0" w:line="230" w:lineRule="auto"/>
        <w:rPr>
          <w:rFonts w:ascii="Times New Roman" w:eastAsia="Times New Roman" w:hAnsi="Times New Roman" w:cs="Times New Roman"/>
          <w:sz w:val="24"/>
          <w:szCs w:val="24"/>
          <w:lang w:eastAsia="zh-CN"/>
        </w:rPr>
      </w:pPr>
    </w:p>
    <w:p w:rsidR="00191299" w:rsidRDefault="00191299" w:rsidP="00200D24">
      <w:pPr>
        <w:widowControl w:val="0"/>
        <w:spacing w:after="0" w:line="230" w:lineRule="auto"/>
        <w:ind w:firstLine="709"/>
        <w:jc w:val="both"/>
        <w:rPr>
          <w:rFonts w:ascii="Times New Roman" w:eastAsia="Times New Roman" w:hAnsi="Times New Roman" w:cs="Times New Roman"/>
          <w:b/>
          <w:sz w:val="24"/>
          <w:szCs w:val="24"/>
          <w:lang w:eastAsia="zh-CN"/>
        </w:rPr>
      </w:pPr>
    </w:p>
    <w:p w:rsidR="00191299" w:rsidRDefault="00191299" w:rsidP="00200D24">
      <w:pPr>
        <w:widowControl w:val="0"/>
        <w:spacing w:after="0" w:line="23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lastRenderedPageBreak/>
        <w:t>Статья 31. Ответственность за нарушения Правил</w:t>
      </w:r>
    </w:p>
    <w:p w:rsidR="00200D24" w:rsidRPr="00200D24" w:rsidRDefault="00200D24" w:rsidP="00200D24">
      <w:pPr>
        <w:widowControl w:val="0"/>
        <w:autoSpaceDE w:val="0"/>
        <w:autoSpaceDN w:val="0"/>
        <w:adjustRightInd w:val="0"/>
        <w:spacing w:after="0" w:line="230" w:lineRule="auto"/>
        <w:ind w:firstLine="851"/>
        <w:jc w:val="both"/>
        <w:rPr>
          <w:rFonts w:ascii="Times New Roman" w:eastAsia="Times New Roman" w:hAnsi="Times New Roman" w:cs="Times New Roman"/>
          <w:color w:val="000000"/>
          <w:sz w:val="24"/>
          <w:szCs w:val="24"/>
          <w:lang w:eastAsia="ru-RU"/>
        </w:rPr>
      </w:pPr>
      <w:r w:rsidRPr="00200D24">
        <w:rPr>
          <w:rFonts w:ascii="Times New Roman" w:eastAsia="Times New Roman" w:hAnsi="Times New Roman" w:cs="Times New Roman"/>
          <w:spacing w:val="4"/>
          <w:sz w:val="24"/>
          <w:szCs w:val="24"/>
          <w:lang w:eastAsia="zh-CN"/>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w:t>
      </w:r>
      <w:r w:rsidRPr="00200D24">
        <w:rPr>
          <w:rFonts w:ascii="Times New Roman" w:eastAsia="Times New Roman" w:hAnsi="Times New Roman" w:cs="Times New Roman"/>
          <w:sz w:val="24"/>
          <w:szCs w:val="24"/>
          <w:lang w:eastAsia="zh-CN"/>
        </w:rPr>
        <w:t xml:space="preserve"> 30 декабря 2001 года № 195-ФЗ «Об административных правонарушениях», Законом Краснодарского края 23 июля 2003 года № 608-КЗ «Об административных правонарушениях».</w:t>
      </w:r>
    </w:p>
    <w:p w:rsidR="00200D24" w:rsidRPr="00200D24" w:rsidRDefault="00200D24" w:rsidP="00200D24">
      <w:pPr>
        <w:pageBreakBefore/>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lastRenderedPageBreak/>
        <w:t xml:space="preserve">ЧАСТЬ </w:t>
      </w:r>
      <w:r w:rsidRPr="00200D24">
        <w:rPr>
          <w:rFonts w:ascii="Times New Roman" w:eastAsia="Times New Roman" w:hAnsi="Times New Roman" w:cs="Times New Roman"/>
          <w:bCs/>
          <w:color w:val="000000"/>
          <w:sz w:val="24"/>
          <w:szCs w:val="24"/>
          <w:lang w:val="en-US" w:eastAsia="ru-RU"/>
        </w:rPr>
        <w:t>II</w:t>
      </w:r>
      <w:r w:rsidRPr="00200D24">
        <w:rPr>
          <w:rFonts w:ascii="Times New Roman" w:eastAsia="Times New Roman" w:hAnsi="Times New Roman" w:cs="Times New Roman"/>
          <w:bCs/>
          <w:color w:val="000000"/>
          <w:sz w:val="24"/>
          <w:szCs w:val="24"/>
          <w:lang w:eastAsia="ru-RU"/>
        </w:rPr>
        <w:t>. КАРТА(Ы) ГРАДОСТРОИТЕЛЬНОГО ЗОНИРОВАНИЯ, КАРТА(Ы) ЗОН С ОСОБЫМИ УСЛОВИЯМИ ИСПОЛЬЗОВАНИЯ ТЕРРИТОРИИ (совмещено на одной карте)</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widowControl w:val="0"/>
        <w:tabs>
          <w:tab w:val="left" w:pos="-5387"/>
        </w:tab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32</w:t>
      </w:r>
      <w:r w:rsidRPr="00191299">
        <w:rPr>
          <w:rFonts w:ascii="Times New Roman" w:eastAsia="Times New Roman" w:hAnsi="Times New Roman" w:cs="Times New Roman"/>
          <w:b/>
          <w:bCs/>
          <w:color w:val="000000"/>
          <w:sz w:val="24"/>
          <w:szCs w:val="24"/>
          <w:lang w:eastAsia="ru-RU"/>
        </w:rPr>
        <w:t xml:space="preserve">. Карта(ы) градостроительного зонирования территории </w:t>
      </w:r>
      <w:proofErr w:type="spellStart"/>
      <w:r w:rsidR="00EB429F">
        <w:rPr>
          <w:rFonts w:ascii="Times New Roman" w:eastAsia="Times New Roman" w:hAnsi="Times New Roman" w:cs="Times New Roman"/>
          <w:b/>
          <w:bCs/>
          <w:color w:val="000000"/>
          <w:sz w:val="24"/>
          <w:szCs w:val="24"/>
          <w:lang w:eastAsia="ru-RU"/>
        </w:rPr>
        <w:t>Новомышастовск</w:t>
      </w:r>
      <w:r w:rsidRPr="00191299">
        <w:rPr>
          <w:rFonts w:ascii="Times New Roman" w:eastAsia="Times New Roman" w:hAnsi="Times New Roman" w:cs="Times New Roman"/>
          <w:b/>
          <w:bCs/>
          <w:color w:val="000000"/>
          <w:sz w:val="24"/>
          <w:szCs w:val="24"/>
          <w:lang w:eastAsia="ru-RU"/>
        </w:rPr>
        <w:t>ого</w:t>
      </w:r>
      <w:proofErr w:type="spellEnd"/>
      <w:r w:rsidRPr="00191299">
        <w:rPr>
          <w:rFonts w:ascii="Times New Roman" w:eastAsia="Times New Roman" w:hAnsi="Times New Roman" w:cs="Times New Roman"/>
          <w:b/>
          <w:bCs/>
          <w:color w:val="000000"/>
          <w:sz w:val="24"/>
          <w:szCs w:val="24"/>
          <w:lang w:eastAsia="ru-RU"/>
        </w:rPr>
        <w:t xml:space="preserve"> сельского поселения Красноармейского района, карта(ы) зон с особыми условиями использования территории</w:t>
      </w:r>
      <w:r w:rsidRPr="00191299">
        <w:rPr>
          <w:rFonts w:ascii="Times New Roman" w:eastAsia="Times New Roman" w:hAnsi="Times New Roman" w:cs="Times New Roman"/>
          <w:b/>
          <w:color w:val="000000"/>
          <w:sz w:val="24"/>
          <w:szCs w:val="24"/>
          <w:lang w:eastAsia="ru-RU"/>
        </w:rPr>
        <w:t xml:space="preserve"> </w:t>
      </w:r>
      <w:r w:rsidRPr="00191299">
        <w:rPr>
          <w:rFonts w:ascii="Times New Roman" w:eastAsia="Times New Roman" w:hAnsi="Times New Roman" w:cs="Times New Roman"/>
          <w:b/>
          <w:bCs/>
          <w:color w:val="000000"/>
          <w:sz w:val="24"/>
          <w:szCs w:val="24"/>
          <w:lang w:eastAsia="ru-RU"/>
        </w:rPr>
        <w:t>(совмещено на одной карте)</w:t>
      </w:r>
    </w:p>
    <w:p w:rsidR="00200D24" w:rsidRPr="00191299"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III</w:t>
      </w:r>
      <w:r w:rsidRPr="00200D24">
        <w:rPr>
          <w:rFonts w:ascii="Times New Roman" w:eastAsia="Times New Roman" w:hAnsi="Times New Roman" w:cs="Times New Roman"/>
          <w:bCs/>
          <w:color w:val="000000"/>
          <w:sz w:val="24"/>
          <w:szCs w:val="24"/>
          <w:lang w:eastAsia="ru-RU"/>
        </w:rPr>
        <w:t>. ГРАДОСТРОИТЕЛЬНЫЕ РЕГЛАМЕНТЫ</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keepLines/>
        <w:overflowPunct w:val="0"/>
        <w:autoSpaceDE w:val="0"/>
        <w:spacing w:after="0" w:line="240" w:lineRule="auto"/>
        <w:ind w:firstLine="540"/>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33</w:t>
      </w:r>
      <w:r w:rsidRPr="00191299">
        <w:rPr>
          <w:rFonts w:ascii="Times New Roman" w:eastAsia="Times New Roman" w:hAnsi="Times New Roman" w:cs="Times New Roman"/>
          <w:b/>
          <w:bCs/>
          <w:color w:val="000000"/>
          <w:sz w:val="24"/>
          <w:szCs w:val="24"/>
          <w:lang w:eastAsia="ru-RU"/>
        </w:rPr>
        <w:t xml:space="preserve">. Виды территориальных зон, выделенных на карте градостроительного зонирования территории </w:t>
      </w:r>
      <w:proofErr w:type="spellStart"/>
      <w:r w:rsidR="00EB429F">
        <w:rPr>
          <w:rFonts w:ascii="Times New Roman" w:eastAsia="Times New Roman" w:hAnsi="Times New Roman" w:cs="Times New Roman"/>
          <w:b/>
          <w:bCs/>
          <w:color w:val="000000"/>
          <w:sz w:val="24"/>
          <w:szCs w:val="24"/>
          <w:lang w:eastAsia="ru-RU"/>
        </w:rPr>
        <w:t>Новомышастовск</w:t>
      </w:r>
      <w:r w:rsidRPr="00191299">
        <w:rPr>
          <w:rFonts w:ascii="Times New Roman" w:eastAsia="Times New Roman" w:hAnsi="Times New Roman" w:cs="Times New Roman"/>
          <w:b/>
          <w:bCs/>
          <w:color w:val="000000"/>
          <w:sz w:val="24"/>
          <w:szCs w:val="24"/>
          <w:lang w:eastAsia="ru-RU"/>
        </w:rPr>
        <w:t>ого</w:t>
      </w:r>
      <w:proofErr w:type="spellEnd"/>
      <w:r w:rsidRPr="00191299">
        <w:rPr>
          <w:rFonts w:ascii="Times New Roman" w:eastAsia="Times New Roman" w:hAnsi="Times New Roman" w:cs="Times New Roman"/>
          <w:b/>
          <w:bCs/>
          <w:color w:val="000000"/>
          <w:sz w:val="24"/>
          <w:szCs w:val="24"/>
          <w:lang w:eastAsia="ru-RU"/>
        </w:rPr>
        <w:t xml:space="preserve"> сельского поселения </w:t>
      </w:r>
    </w:p>
    <w:p w:rsidR="00200D24" w:rsidRPr="00200D24" w:rsidRDefault="00200D24" w:rsidP="00200D24">
      <w:pPr>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200D24">
        <w:rPr>
          <w:rFonts w:ascii="Times New Roman" w:eastAsia="Times New Roman" w:hAnsi="Times New Roman" w:cs="Times New Roman"/>
          <w:color w:val="000000"/>
          <w:sz w:val="24"/>
          <w:szCs w:val="24"/>
          <w:lang w:eastAsia="ru-RU"/>
        </w:rPr>
        <w:t xml:space="preserve">Настоящими Правилами устанавливаются следующие виды территориальных зон на территории </w:t>
      </w:r>
      <w:proofErr w:type="spellStart"/>
      <w:r w:rsidR="00EB429F">
        <w:rPr>
          <w:rFonts w:ascii="Times New Roman" w:eastAsia="Times New Roman" w:hAnsi="Times New Roman" w:cs="Times New Roman"/>
          <w:bCs/>
          <w:color w:val="000000"/>
          <w:sz w:val="24"/>
          <w:szCs w:val="24"/>
          <w:lang w:eastAsia="ru-RU"/>
        </w:rPr>
        <w:t>Новомышастовск</w:t>
      </w:r>
      <w:r w:rsidRPr="00200D24">
        <w:rPr>
          <w:rFonts w:ascii="Times New Roman" w:eastAsia="Times New Roman" w:hAnsi="Times New Roman" w:cs="Times New Roman"/>
          <w:bCs/>
          <w:color w:val="000000"/>
          <w:sz w:val="24"/>
          <w:szCs w:val="24"/>
          <w:lang w:eastAsia="ru-RU"/>
        </w:rPr>
        <w:t>ого</w:t>
      </w:r>
      <w:proofErr w:type="spellEnd"/>
      <w:r w:rsidRPr="00200D24">
        <w:rPr>
          <w:rFonts w:ascii="Times New Roman" w:eastAsia="Times New Roman" w:hAnsi="Times New Roman" w:cs="Times New Roman"/>
          <w:bCs/>
          <w:color w:val="000000"/>
          <w:sz w:val="24"/>
          <w:szCs w:val="24"/>
          <w:lang w:eastAsia="ru-RU"/>
        </w:rPr>
        <w:t xml:space="preserve"> сельского поселения</w:t>
      </w:r>
      <w:r w:rsidRPr="00200D24">
        <w:rPr>
          <w:rFonts w:ascii="Times New Roman" w:eastAsia="Times New Roman" w:hAnsi="Times New Roman" w:cs="Times New Roman"/>
          <w:sz w:val="24"/>
          <w:szCs w:val="24"/>
          <w:lang w:eastAsia="zh-CN"/>
        </w:rPr>
        <w:t xml:space="preserve">: </w:t>
      </w:r>
    </w:p>
    <w:tbl>
      <w:tblPr>
        <w:tblW w:w="9376" w:type="dxa"/>
        <w:tblInd w:w="108" w:type="dxa"/>
        <w:tblLayout w:type="fixed"/>
        <w:tblLook w:val="0000" w:firstRow="0" w:lastRow="0" w:firstColumn="0" w:lastColumn="0" w:noHBand="0" w:noVBand="0"/>
      </w:tblPr>
      <w:tblGrid>
        <w:gridCol w:w="1701"/>
        <w:gridCol w:w="7675"/>
      </w:tblGrid>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Кодовые обозначения </w:t>
            </w:r>
            <w:proofErr w:type="spellStart"/>
            <w:r w:rsidRPr="00200D24">
              <w:rPr>
                <w:rFonts w:ascii="Times New Roman" w:eastAsia="SimSun" w:hAnsi="Times New Roman" w:cs="Times New Roman"/>
                <w:color w:val="000000"/>
                <w:sz w:val="24"/>
                <w:szCs w:val="24"/>
                <w:lang w:eastAsia="zh-CN"/>
              </w:rPr>
              <w:t>территориаль-ных</w:t>
            </w:r>
            <w:proofErr w:type="spellEnd"/>
            <w:r w:rsidRPr="00200D24">
              <w:rPr>
                <w:rFonts w:ascii="Times New Roman" w:eastAsia="SimSun" w:hAnsi="Times New Roman" w:cs="Times New Roman"/>
                <w:color w:val="000000"/>
                <w:sz w:val="24"/>
                <w:szCs w:val="24"/>
                <w:lang w:eastAsia="zh-CN"/>
              </w:rPr>
              <w:t xml:space="preserve">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Наименование территориальных зон</w:t>
            </w:r>
          </w:p>
        </w:tc>
      </w:tr>
      <w:tr w:rsidR="00200D24" w:rsidRPr="00200D24" w:rsidTr="00D80114">
        <w:trPr>
          <w:cantSplit/>
        </w:trPr>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Times New Roman" w:hAnsi="Times New Roman" w:cs="Times New Roman"/>
                <w:caps/>
                <w:color w:val="000000"/>
                <w:sz w:val="24"/>
                <w:szCs w:val="24"/>
                <w:lang w:eastAsia="ru-RU"/>
              </w:rPr>
              <w:t>Жилые зоны:</w:t>
            </w:r>
          </w:p>
        </w:tc>
      </w:tr>
      <w:tr w:rsidR="00200D24" w:rsidRPr="00200D24" w:rsidTr="00D80114">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1А</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 индивидуальными жилыми домами</w:t>
            </w:r>
          </w:p>
        </w:tc>
      </w:tr>
      <w:tr w:rsidR="00200D24" w:rsidRPr="00200D24" w:rsidTr="00D80114">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1Б</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застройки индивидуальными жилыми домами с содержанием </w:t>
            </w:r>
            <w:r w:rsidR="00173280">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домашнего скота  и птицы</w:t>
            </w:r>
          </w:p>
        </w:tc>
      </w:tr>
      <w:tr w:rsidR="00200D24" w:rsidRPr="00200D24" w:rsidTr="00D80114">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МЗ</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w:t>
            </w:r>
            <w:r w:rsidRPr="00200D24">
              <w:rPr>
                <w:rFonts w:ascii="Times New Roman" w:eastAsia="SimSun" w:hAnsi="Times New Roman" w:cs="Times New Roman"/>
                <w:bCs/>
                <w:color w:val="000000"/>
                <w:sz w:val="24"/>
                <w:szCs w:val="24"/>
                <w:lang w:eastAsia="zh-CN"/>
              </w:rPr>
              <w:t xml:space="preserve"> малоэтажными жилыми домами</w:t>
            </w:r>
          </w:p>
        </w:tc>
      </w:tr>
      <w:tr w:rsidR="00D3717F" w:rsidRPr="00200D24" w:rsidTr="00D80114">
        <w:tc>
          <w:tcPr>
            <w:tcW w:w="1701" w:type="dxa"/>
            <w:tcBorders>
              <w:top w:val="single" w:sz="4" w:space="0" w:color="000000"/>
              <w:left w:val="single" w:sz="4" w:space="0" w:color="000000"/>
              <w:bottom w:val="single" w:sz="4" w:space="0" w:color="000000"/>
            </w:tcBorders>
            <w:shd w:val="clear" w:color="auto" w:fill="auto"/>
            <w:vAlign w:val="center"/>
          </w:tcPr>
          <w:p w:rsidR="00D3717F" w:rsidRPr="00200D24" w:rsidRDefault="00D80114" w:rsidP="00D80114">
            <w:pPr>
              <w:widowControl w:val="0"/>
              <w:snapToGrid w:val="0"/>
              <w:spacing w:after="0" w:line="240" w:lineRule="auto"/>
              <w:ind w:firstLine="426"/>
              <w:jc w:val="center"/>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Ж</w:t>
            </w:r>
            <w:r w:rsidR="00D3717F" w:rsidRPr="00D3717F">
              <w:rPr>
                <w:rFonts w:ascii="Times New Roman" w:eastAsia="SimSun" w:hAnsi="Times New Roman" w:cs="Times New Roman"/>
                <w:color w:val="000000"/>
                <w:sz w:val="24"/>
                <w:szCs w:val="24"/>
                <w:lang w:eastAsia="zh-CN"/>
              </w:rPr>
              <w:t>-</w:t>
            </w:r>
            <w:r w:rsidR="00D3717F">
              <w:rPr>
                <w:rFonts w:ascii="Times New Roman" w:eastAsia="SimSun" w:hAnsi="Times New Roman" w:cs="Times New Roman"/>
                <w:color w:val="000000"/>
                <w:sz w:val="24"/>
                <w:szCs w:val="24"/>
                <w:lang w:eastAsia="zh-CN"/>
              </w:rPr>
              <w:t>С</w:t>
            </w:r>
            <w:r>
              <w:rPr>
                <w:rFonts w:ascii="Times New Roman" w:eastAsia="SimSun" w:hAnsi="Times New Roman" w:cs="Times New Roman"/>
                <w:color w:val="000000"/>
                <w:sz w:val="24"/>
                <w:szCs w:val="24"/>
                <w:lang w:eastAsia="zh-CN"/>
              </w:rPr>
              <w:t>З</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717F" w:rsidRPr="00D80114" w:rsidRDefault="00D80114" w:rsidP="00D3717F">
            <w:pPr>
              <w:snapToGrid w:val="0"/>
              <w:spacing w:after="0" w:line="240" w:lineRule="auto"/>
              <w:ind w:firstLine="426"/>
              <w:rPr>
                <w:rFonts w:ascii="Times New Roman" w:eastAsia="SimSun" w:hAnsi="Times New Roman" w:cs="Times New Roman"/>
                <w:color w:val="000000"/>
                <w:sz w:val="24"/>
                <w:szCs w:val="24"/>
                <w:lang w:eastAsia="zh-CN"/>
              </w:rPr>
            </w:pPr>
            <w:r w:rsidRPr="00D80114">
              <w:rPr>
                <w:rFonts w:ascii="Times New Roman" w:hAnsi="Times New Roman" w:cs="Times New Roman"/>
                <w:color w:val="000000"/>
                <w:sz w:val="24"/>
                <w:szCs w:val="24"/>
              </w:rPr>
              <w:t>Зона застройки</w:t>
            </w:r>
            <w:r w:rsidRPr="00D80114">
              <w:rPr>
                <w:rFonts w:ascii="Times New Roman" w:hAnsi="Times New Roman" w:cs="Times New Roman"/>
                <w:bCs/>
                <w:color w:val="000000"/>
                <w:sz w:val="24"/>
                <w:szCs w:val="24"/>
              </w:rPr>
              <w:t xml:space="preserve"> </w:t>
            </w:r>
            <w:proofErr w:type="spellStart"/>
            <w:r w:rsidRPr="00D80114">
              <w:rPr>
                <w:rFonts w:ascii="Times New Roman" w:hAnsi="Times New Roman" w:cs="Times New Roman"/>
                <w:bCs/>
                <w:color w:val="000000"/>
                <w:sz w:val="24"/>
                <w:szCs w:val="24"/>
              </w:rPr>
              <w:t>среднеэтажными</w:t>
            </w:r>
            <w:proofErr w:type="spellEnd"/>
            <w:r w:rsidRPr="00D80114">
              <w:rPr>
                <w:rFonts w:ascii="Times New Roman" w:hAnsi="Times New Roman" w:cs="Times New Roman"/>
                <w:bCs/>
                <w:color w:val="000000"/>
                <w:sz w:val="24"/>
                <w:szCs w:val="24"/>
              </w:rPr>
              <w:t xml:space="preserve"> жилыми домами</w:t>
            </w:r>
          </w:p>
        </w:tc>
      </w:tr>
      <w:tr w:rsidR="00200D24" w:rsidRPr="00200D24" w:rsidTr="00D80114">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D80114">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ОБЩЕСТВЕННО- ДЕЛОВЫЕ ЗОНЫ:</w:t>
            </w:r>
          </w:p>
        </w:tc>
      </w:tr>
      <w:tr w:rsidR="00200D24" w:rsidRPr="00200D24" w:rsidTr="00D80114">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Центральная зона делового, общественного и коммерческого</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назначения</w:t>
            </w:r>
          </w:p>
        </w:tc>
      </w:tr>
      <w:tr w:rsidR="00200D24" w:rsidRPr="00200D24" w:rsidTr="00D80114">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делового, общественного и коммерческого назначения</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местного значения</w:t>
            </w:r>
          </w:p>
        </w:tc>
      </w:tr>
      <w:tr w:rsidR="00200D24" w:rsidRPr="00200D24" w:rsidTr="00D80114">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обслуживания и деловой активности при транспортных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коридорах и узлах</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B318D9">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СПЕЦИАЛЬНЫЕ ОБСЛУЖИВАЮЩИЕ И ДЕЛОВЫЕ ЗОНЫ </w:t>
            </w:r>
          </w:p>
        </w:tc>
      </w:tr>
      <w:tr w:rsidR="00173280"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173280" w:rsidRPr="00200D24" w:rsidRDefault="00173280" w:rsidP="00173280">
            <w:pPr>
              <w:widowControl w:val="0"/>
              <w:snapToGrid w:val="0"/>
              <w:spacing w:after="0" w:line="240" w:lineRule="auto"/>
              <w:ind w:firstLine="284"/>
              <w:jc w:val="center"/>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ТОД-</w:t>
            </w:r>
            <w:r>
              <w:rPr>
                <w:rFonts w:ascii="Times New Roman" w:eastAsia="SimSun" w:hAnsi="Times New Roman" w:cs="Times New Roman"/>
                <w:color w:val="000000"/>
                <w:sz w:val="24"/>
                <w:szCs w:val="24"/>
                <w:lang w:eastAsia="zh-CN"/>
              </w:rPr>
              <w:t>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Pr="00200D24" w:rsidRDefault="00173280"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r w:rsidRPr="00173280">
              <w:rPr>
                <w:rFonts w:ascii="Times New Roman" w:eastAsia="SimSun" w:hAnsi="Times New Roman" w:cs="Times New Roman"/>
                <w:color w:val="000000"/>
                <w:sz w:val="24"/>
                <w:szCs w:val="24"/>
                <w:lang w:eastAsia="zh-CN"/>
              </w:rPr>
              <w:t>Зона объектов здравоохранения</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образования и научных комплексов</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proofErr w:type="gramStart"/>
            <w:r w:rsidRPr="00200D24">
              <w:rPr>
                <w:rFonts w:ascii="Times New Roman" w:eastAsia="SimSun" w:hAnsi="Times New Roman" w:cs="Times New Roman"/>
                <w:color w:val="000000"/>
                <w:sz w:val="24"/>
                <w:szCs w:val="24"/>
                <w:lang w:eastAsia="zh-CN"/>
              </w:rPr>
              <w:t>Зона  объектов</w:t>
            </w:r>
            <w:proofErr w:type="gramEnd"/>
            <w:r w:rsidRPr="00200D24">
              <w:rPr>
                <w:rFonts w:ascii="Times New Roman" w:eastAsia="SimSun" w:hAnsi="Times New Roman" w:cs="Times New Roman"/>
                <w:color w:val="000000"/>
                <w:sz w:val="24"/>
                <w:szCs w:val="24"/>
                <w:lang w:eastAsia="zh-CN"/>
              </w:rPr>
              <w:t xml:space="preserve"> религиозного назначения и мемориальных</w:t>
            </w:r>
          </w:p>
          <w:p w:rsidR="00200D24" w:rsidRPr="00200D24" w:rsidRDefault="00200D24" w:rsidP="00173280">
            <w:pPr>
              <w:widowControl w:val="0"/>
              <w:snapToGrid w:val="0"/>
              <w:spacing w:after="0" w:line="240" w:lineRule="auto"/>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 </w:t>
            </w:r>
            <w:r w:rsidR="00173280">
              <w:rPr>
                <w:rFonts w:ascii="Times New Roman" w:eastAsia="SimSun" w:hAnsi="Times New Roman" w:cs="Times New Roman"/>
                <w:color w:val="000000"/>
                <w:sz w:val="24"/>
                <w:szCs w:val="24"/>
                <w:lang w:eastAsia="zh-CN"/>
              </w:rPr>
              <w:t xml:space="preserve">    </w:t>
            </w:r>
            <w:r w:rsidRPr="00200D24">
              <w:rPr>
                <w:rFonts w:ascii="Times New Roman" w:eastAsia="SimSun" w:hAnsi="Times New Roman" w:cs="Times New Roman"/>
                <w:color w:val="000000"/>
                <w:sz w:val="24"/>
                <w:szCs w:val="24"/>
                <w:lang w:eastAsia="zh-CN"/>
              </w:rPr>
              <w:t>комплексов</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 xml:space="preserve">Производственные зоны: </w:t>
            </w:r>
          </w:p>
        </w:tc>
      </w:tr>
      <w:tr w:rsidR="00173280"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173280" w:rsidRPr="00200D24" w:rsidRDefault="00173280" w:rsidP="00173280">
            <w:pPr>
              <w:widowControl w:val="0"/>
              <w:snapToGrid w:val="0"/>
              <w:spacing w:after="0" w:line="240" w:lineRule="auto"/>
              <w:ind w:firstLine="426"/>
              <w:jc w:val="center"/>
              <w:rPr>
                <w:rFonts w:ascii="Times New Roman" w:eastAsia="SimSun" w:hAnsi="Times New Roman" w:cs="Times New Roman"/>
                <w:bCs/>
                <w:color w:val="000000"/>
                <w:sz w:val="24"/>
                <w:szCs w:val="24"/>
                <w:lang w:eastAsia="zh-CN"/>
              </w:rPr>
            </w:pPr>
            <w:r w:rsidRPr="00200D24">
              <w:rPr>
                <w:rFonts w:ascii="Times New Roman" w:eastAsia="SimSun" w:hAnsi="Times New Roman" w:cs="Times New Roman"/>
                <w:bCs/>
                <w:color w:val="000000"/>
                <w:sz w:val="24"/>
                <w:szCs w:val="24"/>
                <w:lang w:eastAsia="zh-CN"/>
              </w:rPr>
              <w:t>П-</w:t>
            </w:r>
            <w:r>
              <w:rPr>
                <w:rFonts w:ascii="Times New Roman" w:eastAsia="SimSun" w:hAnsi="Times New Roman" w:cs="Times New Roman"/>
                <w:bCs/>
                <w:color w:val="000000"/>
                <w:sz w:val="24"/>
                <w:szCs w:val="24"/>
                <w:lang w:eastAsia="zh-CN"/>
              </w:rPr>
              <w:t>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173280" w:rsidP="00173280">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w:t>
            </w:r>
            <w:r w:rsidRPr="00200D24">
              <w:rPr>
                <w:rFonts w:ascii="Times New Roman" w:eastAsia="SimSun" w:hAnsi="Times New Roman" w:cs="Times New Roman"/>
                <w:bCs/>
                <w:color w:val="000000"/>
                <w:sz w:val="24"/>
                <w:szCs w:val="24"/>
                <w:lang w:eastAsia="zh-CN"/>
              </w:rPr>
              <w:t xml:space="preserve"> класса опасности</w:t>
            </w:r>
            <w:r w:rsidRPr="00200D24">
              <w:rPr>
                <w:rFonts w:ascii="Times New Roman" w:eastAsia="SimSun" w:hAnsi="Times New Roman" w:cs="Times New Roman"/>
                <w:color w:val="000000"/>
                <w:sz w:val="24"/>
                <w:szCs w:val="24"/>
                <w:lang w:eastAsia="zh-CN"/>
              </w:rPr>
              <w:t xml:space="preserve"> </w:t>
            </w:r>
            <w:r>
              <w:rPr>
                <w:rFonts w:ascii="Times New Roman" w:eastAsia="SimSun" w:hAnsi="Times New Roman" w:cs="Times New Roman"/>
                <w:color w:val="000000"/>
                <w:sz w:val="24"/>
                <w:szCs w:val="24"/>
                <w:lang w:eastAsia="zh-CN"/>
              </w:rPr>
              <w:t xml:space="preserve">   </w:t>
            </w:r>
          </w:p>
          <w:p w:rsidR="00173280" w:rsidRPr="00200D24" w:rsidRDefault="00173280" w:rsidP="00173280">
            <w:pPr>
              <w:snapToGrid w:val="0"/>
              <w:spacing w:after="0" w:line="240" w:lineRule="auto"/>
              <w:ind w:firstLine="426"/>
              <w:rPr>
                <w:rFonts w:ascii="Times New Roman" w:eastAsia="SimSun" w:hAnsi="Times New Roman" w:cs="Times New Roman"/>
                <w:bCs/>
                <w:color w:val="000000"/>
                <w:sz w:val="24"/>
                <w:szCs w:val="24"/>
                <w:lang w:eastAsia="zh-CN"/>
              </w:rPr>
            </w:pPr>
            <w:r w:rsidRPr="00200D24">
              <w:rPr>
                <w:rFonts w:ascii="Times New Roman" w:eastAsia="SimSun" w:hAnsi="Times New Roman" w:cs="Times New Roman"/>
                <w:color w:val="000000"/>
                <w:sz w:val="24"/>
                <w:szCs w:val="24"/>
                <w:lang w:eastAsia="zh-CN"/>
              </w:rPr>
              <w:t>СЗЗ-</w:t>
            </w:r>
            <w:r>
              <w:rPr>
                <w:rFonts w:ascii="Times New Roman" w:eastAsia="SimSun" w:hAnsi="Times New Roman" w:cs="Times New Roman"/>
                <w:color w:val="000000"/>
                <w:sz w:val="24"/>
                <w:szCs w:val="24"/>
                <w:lang w:eastAsia="zh-CN"/>
              </w:rPr>
              <w:t>5</w:t>
            </w:r>
            <w:r w:rsidRPr="00200D24">
              <w:rPr>
                <w:rFonts w:ascii="Times New Roman" w:eastAsia="SimSun" w:hAnsi="Times New Roman" w:cs="Times New Roman"/>
                <w:color w:val="000000"/>
                <w:sz w:val="24"/>
                <w:szCs w:val="24"/>
                <w:lang w:eastAsia="zh-CN"/>
              </w:rPr>
              <w:t>00 м</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III</w:t>
            </w:r>
            <w:r w:rsidRPr="00200D24">
              <w:rPr>
                <w:rFonts w:ascii="Times New Roman" w:eastAsia="SimSun" w:hAnsi="Times New Roman" w:cs="Times New Roman"/>
                <w:bCs/>
                <w:color w:val="000000"/>
                <w:sz w:val="24"/>
                <w:szCs w:val="24"/>
                <w:lang w:eastAsia="zh-CN"/>
              </w:rPr>
              <w:t xml:space="preserve"> класса опасности</w:t>
            </w:r>
            <w:r w:rsidRPr="00200D24">
              <w:rPr>
                <w:rFonts w:ascii="Times New Roman" w:eastAsia="SimSun" w:hAnsi="Times New Roman" w:cs="Times New Roman"/>
                <w:color w:val="000000"/>
                <w:sz w:val="24"/>
                <w:szCs w:val="24"/>
                <w:lang w:eastAsia="zh-CN"/>
              </w:rPr>
              <w:t xml:space="preserve"> </w:t>
            </w:r>
            <w:r w:rsidR="00173280">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СЗЗ-300 м</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r w:rsidRPr="00200D24">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СЗЗ-100 м</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r w:rsidRPr="00200D24">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СЗЗ-50 м</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инженерной и транспортной инфраструктур:</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инженерной инфраструктуры;</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транспортной инфраструктуры.</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сельскохозяйственного использования:</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Зона сельскохозяйственных угодий </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сельскохозяйственного назначения</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рекреационного назначения:</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9226CC">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Р</w:t>
            </w:r>
            <w:r w:rsidR="009226CC">
              <w:rPr>
                <w:rFonts w:ascii="Times New Roman" w:eastAsia="SimSun" w:hAnsi="Times New Roman" w:cs="Times New Roman"/>
                <w:color w:val="000000"/>
                <w:sz w:val="24"/>
                <w:szCs w:val="24"/>
                <w:lang w:eastAsia="zh-CN"/>
              </w:rPr>
              <w:t>-О</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SimSun" w:hAnsi="Times New Roman" w:cs="Times New Roman"/>
                <w:bCs/>
                <w:color w:val="000000"/>
                <w:sz w:val="24"/>
                <w:szCs w:val="24"/>
                <w:lang w:eastAsia="zh-CN"/>
              </w:rPr>
              <w:t>Зона озелененных пространств рекреационного назначения</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662AB1"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Р-ТОС</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Times New Roman" w:hAnsi="Times New Roman" w:cs="Times New Roman"/>
                <w:sz w:val="24"/>
                <w:szCs w:val="24"/>
                <w:lang w:eastAsia="zh-CN"/>
              </w:rPr>
              <w:t>Зона объектов туризма, отдыха и спорта</w:t>
            </w:r>
          </w:p>
        </w:tc>
      </w:tr>
      <w:tr w:rsidR="009226CC"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9226CC" w:rsidRPr="00200D24" w:rsidRDefault="009226CC"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9226CC"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З</w:t>
            </w:r>
            <w:r w:rsidRPr="00200D24">
              <w:rPr>
                <w:rFonts w:ascii="Times New Roman" w:eastAsia="SimSun" w:hAnsi="Times New Roman" w:cs="Times New Roman"/>
                <w:caps/>
                <w:color w:val="000000"/>
                <w:sz w:val="24"/>
                <w:szCs w:val="24"/>
                <w:lang w:eastAsia="ru-RU"/>
              </w:rPr>
              <w:t>он</w:t>
            </w:r>
            <w:r w:rsidRPr="00200D24">
              <w:rPr>
                <w:rFonts w:ascii="Times New Roman" w:eastAsia="SimSun" w:hAnsi="Times New Roman" w:cs="Times New Roman"/>
                <w:caps/>
                <w:color w:val="000000"/>
                <w:sz w:val="24"/>
                <w:szCs w:val="24"/>
                <w:lang w:eastAsia="zh-CN"/>
              </w:rPr>
              <w:t>ы</w:t>
            </w:r>
            <w:r w:rsidRPr="00200D24">
              <w:rPr>
                <w:rFonts w:ascii="Times New Roman" w:eastAsia="SimSun" w:hAnsi="Times New Roman" w:cs="Times New Roman"/>
                <w:caps/>
                <w:color w:val="000000"/>
                <w:sz w:val="24"/>
                <w:szCs w:val="24"/>
                <w:lang w:eastAsia="ru-RU"/>
              </w:rPr>
              <w:t xml:space="preserve"> специального назначения</w:t>
            </w:r>
            <w:r w:rsidRPr="00200D24">
              <w:rPr>
                <w:rFonts w:ascii="Times New Roman" w:eastAsia="SimSun" w:hAnsi="Times New Roman" w:cs="Times New Roman"/>
                <w:caps/>
                <w:color w:val="000000"/>
                <w:sz w:val="24"/>
                <w:szCs w:val="24"/>
                <w:lang w:eastAsia="zh-CN"/>
              </w:rPr>
              <w:t>:</w:t>
            </w:r>
          </w:p>
        </w:tc>
      </w:tr>
      <w:tr w:rsidR="00200D24" w:rsidRPr="00200D24"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СН-1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кладбищ</w:t>
            </w:r>
          </w:p>
        </w:tc>
      </w:tr>
      <w:tr w:rsidR="00D80114" w:rsidRPr="00200D24" w:rsidTr="00D80114">
        <w:tc>
          <w:tcPr>
            <w:tcW w:w="1701" w:type="dxa"/>
            <w:tcBorders>
              <w:left w:val="single" w:sz="4" w:space="0" w:color="000000"/>
              <w:bottom w:val="single" w:sz="4" w:space="0" w:color="000000"/>
            </w:tcBorders>
            <w:shd w:val="clear" w:color="auto" w:fill="auto"/>
            <w:vAlign w:val="center"/>
          </w:tcPr>
          <w:p w:rsidR="00D80114" w:rsidRDefault="00D8011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tcPr>
          <w:p w:rsidR="00D80114" w:rsidRPr="00200D24" w:rsidRDefault="00D8011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D80114" w:rsidRPr="00200D24" w:rsidTr="00D80114">
        <w:tc>
          <w:tcPr>
            <w:tcW w:w="1701" w:type="dxa"/>
            <w:tcBorders>
              <w:left w:val="single" w:sz="4" w:space="0" w:color="000000"/>
              <w:bottom w:val="single" w:sz="4" w:space="0" w:color="000000"/>
            </w:tcBorders>
            <w:shd w:val="clear" w:color="auto" w:fill="auto"/>
            <w:vAlign w:val="center"/>
          </w:tcPr>
          <w:p w:rsidR="00D80114" w:rsidRPr="00D80114" w:rsidRDefault="00D8011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tcPr>
          <w:p w:rsidR="00D80114" w:rsidRPr="00D80114" w:rsidRDefault="00D8011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D80114">
              <w:rPr>
                <w:rFonts w:ascii="Times New Roman" w:eastAsia="SimSun" w:hAnsi="Times New Roman" w:cs="Times New Roman"/>
                <w:bCs/>
                <w:caps/>
                <w:color w:val="000000"/>
                <w:sz w:val="24"/>
                <w:szCs w:val="24"/>
                <w:lang w:eastAsia="zh-CN"/>
              </w:rPr>
              <w:t xml:space="preserve">Зоны военных объектов и иныХ режимных </w:t>
            </w:r>
            <w:r>
              <w:rPr>
                <w:rFonts w:ascii="Times New Roman" w:eastAsia="SimSun" w:hAnsi="Times New Roman" w:cs="Times New Roman"/>
                <w:bCs/>
                <w:caps/>
                <w:color w:val="000000"/>
                <w:sz w:val="24"/>
                <w:szCs w:val="24"/>
                <w:lang w:eastAsia="zh-CN"/>
              </w:rPr>
              <w:t xml:space="preserve">            </w:t>
            </w:r>
            <w:r w:rsidRPr="00D80114">
              <w:rPr>
                <w:rFonts w:ascii="Times New Roman" w:eastAsia="SimSun" w:hAnsi="Times New Roman" w:cs="Times New Roman"/>
                <w:bCs/>
                <w:caps/>
                <w:color w:val="000000"/>
                <w:sz w:val="24"/>
                <w:szCs w:val="24"/>
                <w:lang w:eastAsia="zh-CN"/>
              </w:rPr>
              <w:t>территорий:</w:t>
            </w:r>
          </w:p>
        </w:tc>
      </w:tr>
      <w:tr w:rsidR="00D80114" w:rsidRPr="00200D24" w:rsidTr="00D80114">
        <w:tc>
          <w:tcPr>
            <w:tcW w:w="1701" w:type="dxa"/>
            <w:tcBorders>
              <w:left w:val="single" w:sz="4" w:space="0" w:color="000000"/>
              <w:bottom w:val="single" w:sz="4" w:space="0" w:color="000000"/>
            </w:tcBorders>
            <w:shd w:val="clear" w:color="auto" w:fill="auto"/>
            <w:vAlign w:val="center"/>
          </w:tcPr>
          <w:p w:rsidR="00D80114" w:rsidRPr="00D80114" w:rsidRDefault="00D8011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D80114">
              <w:rPr>
                <w:rFonts w:ascii="Times New Roman" w:eastAsia="Times New Roman" w:hAnsi="Times New Roman" w:cs="Times New Roman"/>
                <w:sz w:val="24"/>
                <w:szCs w:val="24"/>
                <w:lang w:eastAsia="zh-CN"/>
              </w:rPr>
              <w:t>В</w:t>
            </w:r>
          </w:p>
        </w:tc>
        <w:tc>
          <w:tcPr>
            <w:tcW w:w="7675" w:type="dxa"/>
            <w:tcBorders>
              <w:left w:val="single" w:sz="4" w:space="0" w:color="000000"/>
              <w:bottom w:val="single" w:sz="4" w:space="0" w:color="000000"/>
              <w:right w:val="single" w:sz="4" w:space="0" w:color="000000"/>
            </w:tcBorders>
            <w:shd w:val="clear" w:color="auto" w:fill="auto"/>
          </w:tcPr>
          <w:p w:rsidR="00D80114" w:rsidRPr="00D80114" w:rsidRDefault="00D80114" w:rsidP="00200D24">
            <w:pPr>
              <w:widowControl w:val="0"/>
              <w:snapToGrid w:val="0"/>
              <w:spacing w:after="0" w:line="240" w:lineRule="auto"/>
              <w:ind w:firstLine="426"/>
              <w:rPr>
                <w:rFonts w:ascii="Times New Roman" w:eastAsia="SimSun" w:hAnsi="Times New Roman" w:cs="Times New Roman"/>
                <w:bCs/>
                <w:caps/>
                <w:color w:val="000000"/>
                <w:sz w:val="24"/>
                <w:szCs w:val="24"/>
                <w:lang w:eastAsia="zh-CN"/>
              </w:rPr>
            </w:pPr>
            <w:r w:rsidRPr="00D80114">
              <w:rPr>
                <w:rFonts w:ascii="Times New Roman" w:eastAsia="SimSun" w:hAnsi="Times New Roman" w:cs="Times New Roman"/>
                <w:bCs/>
                <w:color w:val="000000"/>
                <w:sz w:val="24"/>
                <w:szCs w:val="24"/>
                <w:lang w:eastAsia="zh-CN"/>
              </w:rPr>
              <w:t>Зона военных объектов и иных режимных территорий</w:t>
            </w:r>
          </w:p>
        </w:tc>
      </w:tr>
      <w:tr w:rsidR="00D80114" w:rsidRPr="00200D24" w:rsidTr="00D80114">
        <w:tc>
          <w:tcPr>
            <w:tcW w:w="1701" w:type="dxa"/>
            <w:tcBorders>
              <w:left w:val="single" w:sz="4" w:space="0" w:color="000000"/>
              <w:bottom w:val="single" w:sz="4" w:space="0" w:color="000000"/>
            </w:tcBorders>
            <w:shd w:val="clear" w:color="auto" w:fill="auto"/>
            <w:vAlign w:val="center"/>
          </w:tcPr>
          <w:p w:rsidR="00D80114" w:rsidRPr="00D80114" w:rsidRDefault="00D8011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tcPr>
          <w:p w:rsidR="00D80114" w:rsidRPr="00D80114" w:rsidRDefault="00D80114" w:rsidP="00200D24">
            <w:pPr>
              <w:widowControl w:val="0"/>
              <w:snapToGrid w:val="0"/>
              <w:spacing w:after="0" w:line="240" w:lineRule="auto"/>
              <w:ind w:firstLine="426"/>
              <w:rPr>
                <w:rFonts w:ascii="Times New Roman" w:eastAsia="SimSun" w:hAnsi="Times New Roman" w:cs="Times New Roman"/>
                <w:bCs/>
                <w:color w:val="000000"/>
                <w:sz w:val="24"/>
                <w:szCs w:val="24"/>
                <w:lang w:eastAsia="zh-CN"/>
              </w:rPr>
            </w:pPr>
          </w:p>
        </w:tc>
      </w:tr>
      <w:tr w:rsidR="00200D24" w:rsidRPr="00200D24" w:rsidTr="00D80114">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иные виды территориальных зон:</w:t>
            </w:r>
          </w:p>
        </w:tc>
      </w:tr>
      <w:tr w:rsidR="00200D24" w:rsidRPr="00200D24" w:rsidTr="00D80114">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озеленения специального назначения</w:t>
            </w:r>
          </w:p>
        </w:tc>
      </w:tr>
    </w:tbl>
    <w:p w:rsidR="009F7CDD" w:rsidRDefault="009F7CDD"/>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rsidP="00200D24">
      <w:pPr>
        <w:spacing w:after="0" w:line="240" w:lineRule="auto"/>
        <w:ind w:firstLine="426"/>
        <w:rPr>
          <w:rFonts w:ascii="Times New Roman" w:eastAsia="SimSun" w:hAnsi="Times New Roman" w:cs="Times New Roman"/>
          <w:bCs/>
          <w:color w:val="000000"/>
          <w:sz w:val="24"/>
          <w:szCs w:val="24"/>
          <w:lang w:eastAsia="zh-CN"/>
        </w:rPr>
        <w:sectPr w:rsidR="00200D24">
          <w:pgSz w:w="11906" w:h="16838"/>
          <w:pgMar w:top="1134" w:right="850" w:bottom="1134" w:left="1701" w:header="708" w:footer="708" w:gutter="0"/>
          <w:cols w:space="708"/>
          <w:docGrid w:linePitch="360"/>
        </w:sectPr>
      </w:pPr>
    </w:p>
    <w:p w:rsidR="00200D24" w:rsidRPr="001459D7" w:rsidRDefault="00200D24" w:rsidP="00200D24">
      <w:pPr>
        <w:spacing w:after="0" w:line="240" w:lineRule="auto"/>
        <w:ind w:firstLine="426"/>
        <w:rPr>
          <w:rFonts w:ascii="Times New Roman" w:eastAsia="SimSun" w:hAnsi="Times New Roman" w:cs="Times New Roman"/>
          <w:b/>
          <w:bCs/>
          <w:caps/>
          <w:color w:val="000000"/>
          <w:sz w:val="24"/>
          <w:szCs w:val="24"/>
          <w:lang w:eastAsia="zh-CN"/>
        </w:rPr>
      </w:pPr>
      <w:r w:rsidRPr="001459D7">
        <w:rPr>
          <w:rFonts w:ascii="Times New Roman" w:eastAsia="SimSun" w:hAnsi="Times New Roman" w:cs="Times New Roman"/>
          <w:b/>
          <w:bCs/>
          <w:color w:val="000000"/>
          <w:sz w:val="24"/>
          <w:szCs w:val="24"/>
          <w:lang w:eastAsia="zh-CN"/>
        </w:rPr>
        <w:lastRenderedPageBreak/>
        <w:t>Статья 3</w:t>
      </w:r>
      <w:r w:rsidR="001459D7" w:rsidRPr="001459D7">
        <w:rPr>
          <w:rFonts w:ascii="Times New Roman" w:eastAsia="SimSun" w:hAnsi="Times New Roman" w:cs="Times New Roman"/>
          <w:b/>
          <w:bCs/>
          <w:color w:val="000000"/>
          <w:sz w:val="24"/>
          <w:szCs w:val="24"/>
          <w:lang w:eastAsia="zh-CN"/>
        </w:rPr>
        <w:t>4</w:t>
      </w:r>
      <w:r w:rsidRPr="001459D7">
        <w:rPr>
          <w:rFonts w:ascii="Times New Roman" w:eastAsia="SimSun" w:hAnsi="Times New Roman" w:cs="Times New Roman"/>
          <w:b/>
          <w:bCs/>
          <w:color w:val="000000"/>
          <w:sz w:val="24"/>
          <w:szCs w:val="24"/>
          <w:lang w:eastAsia="zh-CN"/>
        </w:rPr>
        <w:t>. Виды разрешенного использования земельных участков и объектов капитального строительства в различных территориальных зонах</w:t>
      </w:r>
    </w:p>
    <w:p w:rsidR="00200D24" w:rsidRPr="00200D24" w:rsidRDefault="00200D24" w:rsidP="00200D24">
      <w:pPr>
        <w:spacing w:after="0" w:line="240" w:lineRule="auto"/>
        <w:ind w:firstLine="426"/>
        <w:jc w:val="center"/>
        <w:rPr>
          <w:rFonts w:ascii="Times New Roman" w:eastAsia="SimSun" w:hAnsi="Times New Roman" w:cs="Times New Roman"/>
          <w:bCs/>
          <w:caps/>
          <w:color w:val="000000"/>
          <w:sz w:val="24"/>
          <w:szCs w:val="24"/>
          <w:lang w:eastAsia="zh-CN"/>
        </w:rPr>
      </w:pPr>
    </w:p>
    <w:p w:rsidR="00200D24" w:rsidRPr="00200D24" w:rsidRDefault="00200D24" w:rsidP="00200D24">
      <w:pPr>
        <w:spacing w:after="0" w:line="240" w:lineRule="auto"/>
        <w:ind w:firstLine="426"/>
        <w:jc w:val="both"/>
        <w:rPr>
          <w:rFonts w:ascii="Times New Roman" w:eastAsia="Times New Roman" w:hAnsi="Times New Roman" w:cs="Times New Roman"/>
          <w:i/>
          <w:color w:val="000000"/>
          <w:sz w:val="24"/>
          <w:szCs w:val="24"/>
          <w:lang w:eastAsia="ru-RU"/>
        </w:rPr>
      </w:pPr>
      <w:r w:rsidRPr="00200D24">
        <w:rPr>
          <w:rFonts w:ascii="Times New Roman" w:eastAsia="Times New Roman" w:hAnsi="Times New Roman" w:cs="Times New Roman"/>
          <w:color w:val="000000"/>
          <w:sz w:val="24"/>
          <w:szCs w:val="24"/>
          <w:lang w:eastAsia="ru-RU"/>
        </w:rPr>
        <w:t>Примечание:</w:t>
      </w:r>
      <w:r w:rsidRPr="00200D24">
        <w:rPr>
          <w:rFonts w:ascii="Times New Roman" w:eastAsia="Times New Roman" w:hAnsi="Times New Roman" w:cs="Times New Roman"/>
          <w:i/>
          <w:color w:val="000000"/>
          <w:sz w:val="24"/>
          <w:szCs w:val="24"/>
          <w:lang w:eastAsia="ru-RU"/>
        </w:rPr>
        <w:t xml:space="preserve"> В квадратных скобках </w:t>
      </w:r>
      <w:r w:rsidRPr="00200D24">
        <w:rPr>
          <w:rFonts w:ascii="Times New Roman" w:eastAsia="Times New Roman" w:hAnsi="Times New Roman" w:cs="Times New Roman"/>
          <w:color w:val="000000"/>
          <w:sz w:val="24"/>
          <w:szCs w:val="24"/>
          <w:lang w:eastAsia="ru-RU"/>
        </w:rPr>
        <w:t>[</w:t>
      </w:r>
      <w:proofErr w:type="gramStart"/>
      <w:r w:rsidRPr="00200D24">
        <w:rPr>
          <w:rFonts w:ascii="Times New Roman" w:eastAsia="Times New Roman" w:hAnsi="Times New Roman" w:cs="Times New Roman"/>
          <w:color w:val="000000"/>
          <w:sz w:val="24"/>
          <w:szCs w:val="24"/>
          <w:lang w:eastAsia="ru-RU"/>
        </w:rPr>
        <w:t>…….</w:t>
      </w:r>
      <w:proofErr w:type="gramEnd"/>
      <w:r w:rsidRPr="00200D24">
        <w:rPr>
          <w:rFonts w:ascii="Times New Roman" w:eastAsia="Times New Roman" w:hAnsi="Times New Roman" w:cs="Times New Roman"/>
          <w:color w:val="000000"/>
          <w:sz w:val="24"/>
          <w:szCs w:val="24"/>
          <w:lang w:eastAsia="ru-RU"/>
        </w:rPr>
        <w:t xml:space="preserve">] </w:t>
      </w:r>
      <w:r w:rsidRPr="00200D24">
        <w:rPr>
          <w:rFonts w:ascii="Times New Roman" w:eastAsia="Times New Roman" w:hAnsi="Times New Roman" w:cs="Times New Roman"/>
          <w:i/>
          <w:color w:val="000000"/>
          <w:sz w:val="24"/>
          <w:szCs w:val="24"/>
          <w:lang w:eastAsia="ru-RU"/>
        </w:rPr>
        <w:t xml:space="preserve">указан </w:t>
      </w:r>
      <w:r w:rsidRPr="00200D24">
        <w:rPr>
          <w:rFonts w:ascii="Times New Roman" w:eastAsia="Times New Roman" w:hAnsi="Times New Roman" w:cs="Times New Roman"/>
          <w:color w:val="000000"/>
          <w:sz w:val="24"/>
          <w:szCs w:val="24"/>
          <w:lang w:eastAsia="ru-RU"/>
        </w:rPr>
        <w:t xml:space="preserve"> </w:t>
      </w:r>
      <w:r w:rsidRPr="00200D24">
        <w:rPr>
          <w:rFonts w:ascii="Times New Roman" w:eastAsia="Times New Roman" w:hAnsi="Times New Roman" w:cs="Times New Roman"/>
          <w:i/>
          <w:color w:val="000000"/>
          <w:sz w:val="24"/>
          <w:szCs w:val="24"/>
          <w:lang w:eastAsia="ru-RU"/>
        </w:rPr>
        <w:t xml:space="preserve">код (числовое обозначение) вида разрешенного использования земельного участка. </w:t>
      </w:r>
    </w:p>
    <w:p w:rsidR="00200D24" w:rsidRPr="00200D24" w:rsidRDefault="00200D24" w:rsidP="00200D24">
      <w:pPr>
        <w:spacing w:after="0" w:line="240" w:lineRule="auto"/>
        <w:ind w:firstLine="426"/>
        <w:jc w:val="both"/>
        <w:rPr>
          <w:rFonts w:ascii="Times New Roman" w:eastAsia="SimSun" w:hAnsi="Times New Roman" w:cs="Times New Roman"/>
          <w:b/>
          <w:i/>
          <w:caps/>
          <w:color w:val="000000"/>
          <w:sz w:val="24"/>
          <w:szCs w:val="24"/>
          <w:lang w:eastAsia="zh-CN"/>
        </w:rPr>
      </w:pPr>
      <w:r w:rsidRPr="00200D24">
        <w:rPr>
          <w:rFonts w:ascii="Times New Roman" w:eastAsia="Times New Roman" w:hAnsi="Times New Roman" w:cs="Times New Roman"/>
          <w:i/>
          <w:color w:val="000000"/>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01.09.2014 N 540 "Об утверждении классификатора видов разрешенного использования земельных участков"(Зарегистрировано в Минюсте России 08.09.2014 N 33995))</w:t>
      </w:r>
    </w:p>
    <w:p w:rsidR="00200D24" w:rsidRPr="00200D24" w:rsidRDefault="00200D24" w:rsidP="00200D24">
      <w:pPr>
        <w:spacing w:after="0" w:line="240" w:lineRule="auto"/>
        <w:ind w:firstLine="426"/>
        <w:jc w:val="center"/>
        <w:rPr>
          <w:rFonts w:ascii="Times New Roman" w:eastAsia="SimSun" w:hAnsi="Times New Roman" w:cs="Times New Roman"/>
          <w:b/>
          <w:i/>
          <w:caps/>
          <w:color w:val="000000"/>
          <w:sz w:val="24"/>
          <w:szCs w:val="24"/>
          <w:lang w:eastAsia="zh-CN"/>
        </w:rPr>
      </w:pPr>
    </w:p>
    <w:p w:rsidR="00200D24" w:rsidRPr="00EB3A34" w:rsidRDefault="00200D24" w:rsidP="00B06F1B">
      <w:pPr>
        <w:spacing w:after="0" w:line="240" w:lineRule="auto"/>
        <w:ind w:firstLine="426"/>
        <w:jc w:val="center"/>
        <w:rPr>
          <w:rFonts w:ascii="Times New Roman" w:eastAsia="SimSun" w:hAnsi="Times New Roman" w:cs="Times New Roman"/>
          <w:b/>
          <w:bCs/>
          <w:color w:val="000000"/>
          <w:sz w:val="36"/>
          <w:szCs w:val="36"/>
          <w:lang w:eastAsia="zh-CN"/>
        </w:rPr>
      </w:pPr>
      <w:r w:rsidRPr="00EB3A34">
        <w:rPr>
          <w:rFonts w:ascii="Times New Roman" w:eastAsia="SimSun" w:hAnsi="Times New Roman" w:cs="Times New Roman"/>
          <w:b/>
          <w:caps/>
          <w:color w:val="000000"/>
          <w:sz w:val="36"/>
          <w:szCs w:val="36"/>
          <w:lang w:eastAsia="zh-CN"/>
        </w:rPr>
        <w:t>Жилые зоны</w:t>
      </w:r>
      <w:r w:rsidRPr="00EB3A34">
        <w:rPr>
          <w:rFonts w:ascii="Times New Roman" w:eastAsia="SimSun" w:hAnsi="Times New Roman" w:cs="Times New Roman"/>
          <w:b/>
          <w:bCs/>
          <w:color w:val="000000"/>
          <w:sz w:val="36"/>
          <w:szCs w:val="36"/>
          <w:lang w:eastAsia="zh-CN"/>
        </w:rPr>
        <w:t>:</w:t>
      </w:r>
    </w:p>
    <w:p w:rsidR="00B06F1B" w:rsidRPr="00200D24" w:rsidRDefault="00B06F1B" w:rsidP="00B06F1B">
      <w:pPr>
        <w:spacing w:after="0" w:line="240" w:lineRule="auto"/>
        <w:ind w:firstLine="426"/>
        <w:jc w:val="center"/>
        <w:rPr>
          <w:rFonts w:ascii="Times New Roman" w:eastAsia="SimSun" w:hAnsi="Times New Roman" w:cs="Times New Roman"/>
          <w:b/>
          <w:bCs/>
          <w:color w:val="000000"/>
          <w:sz w:val="24"/>
          <w:szCs w:val="24"/>
          <w:lang w:eastAsia="zh-CN"/>
        </w:rPr>
      </w:pPr>
    </w:p>
    <w:p w:rsidR="00200D24" w:rsidRPr="00B06F1B" w:rsidRDefault="00200D24" w:rsidP="00200D24">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B06F1B">
        <w:rPr>
          <w:rFonts w:ascii="Times New Roman" w:eastAsia="SimSun" w:hAnsi="Times New Roman" w:cs="Times New Roman"/>
          <w:b/>
          <w:color w:val="000000"/>
          <w:sz w:val="28"/>
          <w:szCs w:val="28"/>
          <w:u w:val="single"/>
          <w:lang w:eastAsia="zh-CN"/>
        </w:rPr>
        <w:t>Ж</w:t>
      </w:r>
      <w:r w:rsidR="000D0CA5">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1А</w:t>
      </w:r>
      <w:r w:rsidR="000D0CA5">
        <w:rPr>
          <w:rFonts w:ascii="Times New Roman" w:eastAsia="SimSun" w:hAnsi="Times New Roman" w:cs="Times New Roman"/>
          <w:b/>
          <w:color w:val="000000"/>
          <w:sz w:val="28"/>
          <w:szCs w:val="28"/>
          <w:u w:val="single"/>
          <w:lang w:eastAsia="zh-CN"/>
        </w:rPr>
        <w:t xml:space="preserve">. </w:t>
      </w:r>
      <w:r w:rsidRPr="00B06F1B">
        <w:rPr>
          <w:rFonts w:ascii="Times New Roman" w:eastAsia="SimSun" w:hAnsi="Times New Roman" w:cs="Times New Roman"/>
          <w:b/>
          <w:color w:val="000000"/>
          <w:sz w:val="28"/>
          <w:szCs w:val="28"/>
          <w:u w:val="single"/>
          <w:lang w:eastAsia="zh-CN"/>
        </w:rPr>
        <w:t xml:space="preserve"> Зона застройки индивидуальными жилыми домами</w:t>
      </w:r>
    </w:p>
    <w:p w:rsidR="00200D24" w:rsidRPr="001E2C95" w:rsidRDefault="00200D24" w:rsidP="00200D24">
      <w:pPr>
        <w:widowControl w:val="0"/>
        <w:spacing w:after="0" w:line="240" w:lineRule="auto"/>
        <w:ind w:firstLine="426"/>
        <w:jc w:val="both"/>
        <w:rPr>
          <w:rFonts w:ascii="Times New Roman" w:eastAsia="SimSun" w:hAnsi="Times New Roman" w:cs="Times New Roman"/>
          <w:i/>
          <w:iCs/>
          <w:color w:val="000000"/>
          <w:sz w:val="28"/>
          <w:szCs w:val="28"/>
          <w:lang w:eastAsia="zh-CN"/>
        </w:rPr>
      </w:pPr>
      <w:r w:rsidRPr="001E2C95">
        <w:rPr>
          <w:rFonts w:ascii="Times New Roman" w:eastAsia="Times New Roman" w:hAnsi="Times New Roman" w:cs="Times New Roman"/>
          <w:i/>
          <w:iCs/>
          <w:color w:val="000000"/>
          <w:sz w:val="28"/>
          <w:szCs w:val="28"/>
          <w:lang w:eastAsia="ru-RU"/>
        </w:rPr>
        <w:t>Зона индивидуальной жилой застройки Ж-1 А выделена для обеспечения правовых,</w:t>
      </w:r>
      <w:r w:rsidRPr="001E2C95">
        <w:rPr>
          <w:rFonts w:ascii="Times New Roman" w:eastAsia="Times New Roman" w:hAnsi="Times New Roman" w:cs="Times New Roman"/>
          <w:color w:val="000000"/>
          <w:sz w:val="28"/>
          <w:szCs w:val="28"/>
          <w:lang w:eastAsia="ru-RU"/>
        </w:rPr>
        <w:t xml:space="preserve"> </w:t>
      </w:r>
      <w:r w:rsidRPr="001E2C95">
        <w:rPr>
          <w:rFonts w:ascii="Times New Roman" w:eastAsia="Times New Roman" w:hAnsi="Times New Roman" w:cs="Times New Roman"/>
          <w:i/>
          <w:color w:val="000000"/>
          <w:sz w:val="28"/>
          <w:szCs w:val="28"/>
          <w:lang w:eastAsia="ru-RU"/>
        </w:rPr>
        <w:t>социальных,</w:t>
      </w:r>
      <w:r w:rsidRPr="001E2C95">
        <w:rPr>
          <w:rFonts w:ascii="Times New Roman" w:eastAsia="Times New Roman" w:hAnsi="Times New Roman" w:cs="Times New Roman"/>
          <w:i/>
          <w:iCs/>
          <w:color w:val="000000"/>
          <w:sz w:val="28"/>
          <w:szCs w:val="28"/>
          <w:lang w:eastAsia="ru-RU"/>
        </w:rPr>
        <w:t xml:space="preserve"> </w:t>
      </w:r>
      <w:r w:rsidRPr="001E2C95">
        <w:rPr>
          <w:rFonts w:ascii="Times New Roman" w:eastAsia="Times New Roman" w:hAnsi="Times New Roman" w:cs="Times New Roman"/>
          <w:i/>
          <w:color w:val="000000"/>
          <w:sz w:val="28"/>
          <w:szCs w:val="28"/>
          <w:lang w:eastAsia="ru-RU"/>
        </w:rPr>
        <w:t>культурных</w:t>
      </w:r>
      <w:r w:rsidRPr="001E2C95">
        <w:rPr>
          <w:rFonts w:ascii="Times New Roman" w:eastAsia="Times New Roman" w:hAnsi="Times New Roman" w:cs="Times New Roman"/>
          <w:i/>
          <w:iCs/>
          <w:color w:val="000000"/>
          <w:sz w:val="28"/>
          <w:szCs w:val="28"/>
          <w:lang w:eastAsia="ru-RU"/>
        </w:rPr>
        <w:t>,</w:t>
      </w:r>
      <w:r w:rsidRPr="001E2C95">
        <w:rPr>
          <w:rFonts w:ascii="Times New Roman" w:eastAsia="Times New Roman" w:hAnsi="Times New Roman" w:cs="Times New Roman"/>
          <w:color w:val="000000"/>
          <w:sz w:val="28"/>
          <w:szCs w:val="28"/>
          <w:lang w:eastAsia="ru-RU"/>
        </w:rPr>
        <w:t xml:space="preserve"> </w:t>
      </w:r>
      <w:r w:rsidRPr="001E2C95">
        <w:rPr>
          <w:rFonts w:ascii="Times New Roman" w:eastAsia="Times New Roman" w:hAnsi="Times New Roman" w:cs="Times New Roman"/>
          <w:i/>
          <w:color w:val="000000"/>
          <w:sz w:val="28"/>
          <w:szCs w:val="28"/>
          <w:lang w:eastAsia="ru-RU"/>
        </w:rPr>
        <w:t>бытовых</w:t>
      </w:r>
      <w:r w:rsidRPr="001E2C95">
        <w:rPr>
          <w:rFonts w:ascii="Times New Roman" w:eastAsia="Times New Roman" w:hAnsi="Times New Roman" w:cs="Times New Roman"/>
          <w:i/>
          <w:iCs/>
          <w:color w:val="000000"/>
          <w:sz w:val="28"/>
          <w:szCs w:val="28"/>
          <w:lang w:eastAsia="ru-RU"/>
        </w:rPr>
        <w:t xml:space="preserve"> условий формирования жилых районов из отдельно стоящих</w:t>
      </w:r>
      <w:r w:rsidRPr="001E2C95">
        <w:rPr>
          <w:rFonts w:ascii="Times New Roman" w:eastAsia="Times New Roman" w:hAnsi="Times New Roman" w:cs="Times New Roman"/>
          <w:i/>
          <w:color w:val="000000"/>
          <w:sz w:val="28"/>
          <w:szCs w:val="28"/>
          <w:lang w:eastAsia="ru-RU"/>
        </w:rPr>
        <w:t xml:space="preserve"> индивидуальных</w:t>
      </w:r>
      <w:r w:rsidRPr="001E2C95">
        <w:rPr>
          <w:rFonts w:ascii="Times New Roman" w:eastAsia="Times New Roman" w:hAnsi="Times New Roman" w:cs="Times New Roman"/>
          <w:i/>
          <w:iCs/>
          <w:color w:val="000000"/>
          <w:sz w:val="28"/>
          <w:szCs w:val="28"/>
          <w:lang w:eastAsia="ru-RU"/>
        </w:rPr>
        <w:t xml:space="preserve"> жилых домов усадебного типа, с возможностью ведения ограниченного личного подсобного хозяйства (без содержания скота и птицы), а также с минимально разрешенным набором услуг местного значения.</w:t>
      </w:r>
      <w:r w:rsidRPr="001E2C95">
        <w:rPr>
          <w:rFonts w:ascii="Times New Roman" w:eastAsia="Times New Roman" w:hAnsi="Times New Roman" w:cs="Times New Roman"/>
          <w:color w:val="000000"/>
          <w:sz w:val="28"/>
          <w:szCs w:val="28"/>
          <w:lang w:eastAsia="ru-RU"/>
        </w:rPr>
        <w:t xml:space="preserve">              </w:t>
      </w:r>
    </w:p>
    <w:p w:rsidR="00200D24" w:rsidRPr="00200D24" w:rsidRDefault="00200D24" w:rsidP="00200D24">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200D24" w:rsidRDefault="00200D24" w:rsidP="00046F0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200D24" w:rsidTr="00737C7F">
        <w:tc>
          <w:tcPr>
            <w:tcW w:w="2830"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0371CF" w:rsidRDefault="00200D24" w:rsidP="00200D24">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A71A8" w:rsidTr="00737C7F">
        <w:tc>
          <w:tcPr>
            <w:tcW w:w="2830" w:type="dxa"/>
            <w:tcBorders>
              <w:top w:val="single" w:sz="4" w:space="0" w:color="000000"/>
              <w:left w:val="single" w:sz="4" w:space="0" w:color="000000"/>
              <w:bottom w:val="single" w:sz="4" w:space="0" w:color="000000"/>
            </w:tcBorders>
            <w:shd w:val="clear" w:color="auto" w:fill="auto"/>
          </w:tcPr>
          <w:p w:rsidR="00AA71A8" w:rsidRPr="00AA71A8" w:rsidRDefault="00AA71A8" w:rsidP="00AA71A8">
            <w:pPr>
              <w:autoSpaceDE w:val="0"/>
              <w:rPr>
                <w:rFonts w:ascii="Times New Roman" w:hAnsi="Times New Roman"/>
                <w:sz w:val="24"/>
                <w:szCs w:val="24"/>
              </w:rPr>
            </w:pPr>
            <w:r w:rsidRPr="00AA71A8">
              <w:rPr>
                <w:rFonts w:ascii="Times New Roman" w:hAnsi="Times New Roman"/>
                <w:color w:val="000000"/>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ягодных, овощных, бахчевых или иных </w:t>
            </w:r>
            <w:proofErr w:type="gramStart"/>
            <w:r>
              <w:rPr>
                <w:rFonts w:ascii="Times New Roman" w:hAnsi="Times New Roman"/>
                <w:color w:val="000000"/>
                <w:sz w:val="24"/>
                <w:szCs w:val="24"/>
              </w:rPr>
              <w:t>декоративных</w:t>
            </w:r>
            <w:proofErr w:type="gramEnd"/>
            <w:r>
              <w:rPr>
                <w:rFonts w:ascii="Times New Roman" w:hAnsi="Times New Roman"/>
                <w:color w:val="000000"/>
                <w:sz w:val="24"/>
                <w:szCs w:val="24"/>
              </w:rPr>
              <w:t xml:space="preserve"> или сельскохозяйственных культур</w:t>
            </w:r>
          </w:p>
          <w:p w:rsidR="00AA71A8"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862EA3">
              <w:rPr>
                <w:rFonts w:ascii="Times New Roman" w:hAnsi="Times New Roman"/>
                <w:b/>
                <w:sz w:val="24"/>
                <w:szCs w:val="24"/>
              </w:rPr>
              <w:t>4</w:t>
            </w:r>
            <w:r w:rsidRPr="00AA71A8">
              <w:rPr>
                <w:rFonts w:ascii="Times New Roman" w:hAnsi="Times New Roman"/>
                <w:b/>
                <w:sz w:val="24"/>
                <w:szCs w:val="24"/>
              </w:rPr>
              <w:t>00 /2500</w:t>
            </w:r>
            <w:r w:rsidRPr="00AA71A8">
              <w:rPr>
                <w:rFonts w:ascii="Times New Roman" w:hAnsi="Times New Roman"/>
                <w:sz w:val="24"/>
                <w:szCs w:val="24"/>
              </w:rPr>
              <w:t xml:space="preserve"> </w:t>
            </w:r>
            <w:r w:rsidRPr="00862EA3">
              <w:rPr>
                <w:rFonts w:ascii="Times New Roman" w:hAnsi="Times New Roman"/>
                <w:b/>
                <w:sz w:val="24"/>
                <w:szCs w:val="24"/>
              </w:rPr>
              <w:t>кв. м;</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AA71A8" w:rsidRPr="00AA71A8" w:rsidRDefault="00AA71A8" w:rsidP="00AA71A8">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w:t>
            </w:r>
            <w:proofErr w:type="gramStart"/>
            <w:r w:rsidRPr="00AA71A8">
              <w:rPr>
                <w:rFonts w:ascii="Times New Roman" w:hAnsi="Times New Roman"/>
                <w:sz w:val="24"/>
                <w:szCs w:val="24"/>
              </w:rPr>
              <w:t>этажа  –</w:t>
            </w:r>
            <w:proofErr w:type="gramEnd"/>
            <w:r w:rsidRPr="00AA71A8">
              <w:rPr>
                <w:rFonts w:ascii="Times New Roman" w:hAnsi="Times New Roman"/>
                <w:sz w:val="24"/>
                <w:szCs w:val="24"/>
              </w:rPr>
              <w:t xml:space="preserve">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AA71A8" w:rsidRPr="00AA71A8" w:rsidRDefault="00AA71A8" w:rsidP="00AA71A8">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AA71A8" w:rsidRPr="00AA71A8" w:rsidRDefault="00AA71A8" w:rsidP="00AA71A8">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A173F1" w:rsidTr="00737C7F">
        <w:tc>
          <w:tcPr>
            <w:tcW w:w="2830" w:type="dxa"/>
            <w:tcBorders>
              <w:top w:val="single" w:sz="4" w:space="0" w:color="000000"/>
              <w:left w:val="single" w:sz="4" w:space="0" w:color="000000"/>
              <w:bottom w:val="single" w:sz="4" w:space="0" w:color="000000"/>
            </w:tcBorders>
            <w:shd w:val="clear" w:color="auto" w:fill="auto"/>
          </w:tcPr>
          <w:p w:rsidR="00A173F1" w:rsidRPr="00D72896" w:rsidRDefault="00A173F1" w:rsidP="00A173F1">
            <w:pPr>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A173F1" w:rsidRPr="00D72896" w:rsidRDefault="00B16E9F" w:rsidP="00A173F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862EA3">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BF1463">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A173F1" w:rsidRPr="00D72896" w:rsidRDefault="00A173F1" w:rsidP="00A173F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A173F1" w:rsidRPr="00D72896" w:rsidRDefault="00A173F1" w:rsidP="00A173F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A173F1"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A173F1" w:rsidRPr="00D72896"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A173F1" w:rsidRPr="00D72896" w:rsidRDefault="00A173F1" w:rsidP="00A173F1">
            <w:pPr>
              <w:rPr>
                <w:rFonts w:ascii="Times New Roman" w:hAnsi="Times New Roman"/>
                <w:sz w:val="24"/>
                <w:szCs w:val="24"/>
              </w:rPr>
            </w:pPr>
            <w:r w:rsidRPr="00D72896">
              <w:rPr>
                <w:rFonts w:ascii="Times New Roman" w:hAnsi="Times New Roman"/>
                <w:color w:val="000000"/>
                <w:sz w:val="24"/>
                <w:szCs w:val="24"/>
              </w:rPr>
              <w:t xml:space="preserve">- минимальные отступы от границ земельных участков между автономными блоками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578F4" w:rsidTr="00737C7F">
        <w:tc>
          <w:tcPr>
            <w:tcW w:w="2830"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578F4" w:rsidRPr="000578F4" w:rsidRDefault="000578F4" w:rsidP="000371CF">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не</w:t>
            </w:r>
            <w:proofErr w:type="gramEnd"/>
            <w:r w:rsidRPr="000578F4">
              <w:rPr>
                <w:rFonts w:ascii="Times New Roman" w:eastAsia="SimSun" w:hAnsi="Times New Roman"/>
                <w:color w:val="000000"/>
                <w:sz w:val="24"/>
                <w:szCs w:val="24"/>
              </w:rPr>
              <w:t xml:space="preserve"> устанавливается;</w:t>
            </w:r>
          </w:p>
          <w:p w:rsidR="000578F4" w:rsidRPr="000578F4" w:rsidRDefault="000578F4" w:rsidP="000371CF">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578F4" w:rsidRPr="000578F4" w:rsidRDefault="000578F4" w:rsidP="000371CF">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0371CF" w:rsidRDefault="000371CF" w:rsidP="000371C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71CF" w:rsidRPr="00CA4CCE" w:rsidRDefault="000371CF" w:rsidP="000371C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0371CF" w:rsidTr="00737C7F">
        <w:tc>
          <w:tcPr>
            <w:tcW w:w="2830"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6367" w:rsidTr="00737C7F">
        <w:tc>
          <w:tcPr>
            <w:tcW w:w="2830" w:type="dxa"/>
            <w:tcBorders>
              <w:top w:val="single" w:sz="4" w:space="0" w:color="000000"/>
              <w:left w:val="single" w:sz="4" w:space="0" w:color="000000"/>
              <w:bottom w:val="single" w:sz="4" w:space="0" w:color="000000"/>
            </w:tcBorders>
            <w:shd w:val="clear" w:color="auto" w:fill="auto"/>
          </w:tcPr>
          <w:p w:rsidR="007E6367" w:rsidRPr="007E6367" w:rsidRDefault="007E6367" w:rsidP="007E6367">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CA1F8F" w:rsidRPr="00CA1F8F" w:rsidRDefault="00CA1F8F" w:rsidP="00CA1F8F">
            <w:pPr>
              <w:rPr>
                <w:rFonts w:ascii="Times New Roman" w:hAnsi="Times New Roman"/>
                <w:sz w:val="24"/>
                <w:szCs w:val="24"/>
              </w:rPr>
            </w:pPr>
            <w:r w:rsidRPr="00CA1F8F">
              <w:rPr>
                <w:rFonts w:ascii="Times New Roman" w:hAnsi="Times New Roman"/>
                <w:sz w:val="24"/>
                <w:szCs w:val="24"/>
              </w:rPr>
              <w:t>малоэтажные многоквартирные жилые дома;</w:t>
            </w:r>
          </w:p>
          <w:p w:rsidR="007E6367" w:rsidRPr="007E6367" w:rsidRDefault="00CA1F8F" w:rsidP="00CA1F8F">
            <w:pPr>
              <w:rPr>
                <w:rFonts w:ascii="Times New Roman" w:hAnsi="Times New Roman"/>
                <w:sz w:val="24"/>
                <w:szCs w:val="24"/>
              </w:rPr>
            </w:pPr>
            <w:r w:rsidRPr="00CA1F8F">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 xml:space="preserve">5000 </w:t>
            </w:r>
            <w:proofErr w:type="spellStart"/>
            <w:proofErr w:type="gramStart"/>
            <w:r w:rsidRPr="007E6367">
              <w:rPr>
                <w:rFonts w:ascii="Times New Roman" w:eastAsia="SimSun" w:hAnsi="Times New Roman"/>
                <w:b/>
                <w:color w:val="000000"/>
                <w:sz w:val="24"/>
                <w:szCs w:val="24"/>
              </w:rPr>
              <w:t>кв.м</w:t>
            </w:r>
            <w:proofErr w:type="spellEnd"/>
            <w:proofErr w:type="gramEnd"/>
            <w:r w:rsidRPr="007E6367">
              <w:rPr>
                <w:rFonts w:ascii="Times New Roman" w:eastAsia="SimSun" w:hAnsi="Times New Roman"/>
                <w:color w:val="000000"/>
                <w:sz w:val="24"/>
                <w:szCs w:val="24"/>
              </w:rPr>
              <w:t>;</w:t>
            </w:r>
          </w:p>
          <w:p w:rsidR="005B460E"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7E6367" w:rsidRPr="007E6367" w:rsidRDefault="007E6367" w:rsidP="007E6367">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7E6367" w:rsidRPr="007E6367"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7E6367" w:rsidRPr="007E6367" w:rsidRDefault="007E6367"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D72896">
            <w:pPr>
              <w:autoSpaceDE w:val="0"/>
              <w:rPr>
                <w:rFonts w:ascii="Times New Roman" w:hAnsi="Times New Roman"/>
                <w:sz w:val="24"/>
                <w:szCs w:val="24"/>
              </w:rPr>
            </w:pPr>
            <w:r w:rsidRPr="00D72896">
              <w:rPr>
                <w:rFonts w:ascii="Times New Roman" w:hAnsi="Times New Roman"/>
                <w:color w:val="000000"/>
                <w:sz w:val="24"/>
                <w:szCs w:val="24"/>
              </w:rPr>
              <w:t>[2.2] - Для ведения личного подсобного хозяйства</w:t>
            </w:r>
          </w:p>
        </w:tc>
        <w:tc>
          <w:tcPr>
            <w:tcW w:w="3261" w:type="dxa"/>
            <w:tcBorders>
              <w:top w:val="single" w:sz="4" w:space="0" w:color="000000"/>
              <w:left w:val="single" w:sz="4" w:space="0" w:color="000000"/>
              <w:bottom w:val="single" w:sz="4" w:space="0" w:color="000000"/>
            </w:tcBorders>
            <w:shd w:val="clear" w:color="auto" w:fill="auto"/>
          </w:tcPr>
          <w:p w:rsidR="00D72896" w:rsidRDefault="00D72896" w:rsidP="001B223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сельскохозяйственной продукции</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сооружений</w:t>
            </w:r>
          </w:p>
          <w:p w:rsidR="001B2234" w:rsidRPr="00D72896" w:rsidRDefault="001B2234" w:rsidP="001B2234">
            <w:pPr>
              <w:keepLines/>
              <w:widowControl w:val="0"/>
              <w:rPr>
                <w:rFonts w:ascii="Times New Roman" w:hAnsi="Times New Roman"/>
                <w:sz w:val="24"/>
                <w:szCs w:val="24"/>
              </w:rPr>
            </w:pPr>
            <w:r>
              <w:rPr>
                <w:rFonts w:ascii="Times New Roman" w:hAnsi="Times New Roman"/>
                <w:color w:val="000000"/>
                <w:sz w:val="24"/>
                <w:szCs w:val="24"/>
                <w:lang w:eastAsia="ru-RU"/>
              </w:rPr>
              <w:t>содержание сельскохозяйственных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72896" w:rsidRPr="00A73BFC" w:rsidRDefault="00D72896" w:rsidP="00D72896">
            <w:pPr>
              <w:jc w:val="both"/>
              <w:rPr>
                <w:rFonts w:ascii="Times New Roman" w:hAnsi="Times New Roman"/>
                <w:b/>
                <w:sz w:val="24"/>
                <w:szCs w:val="24"/>
              </w:rPr>
            </w:pPr>
            <w:r w:rsidRPr="00D72896">
              <w:rPr>
                <w:rFonts w:ascii="Times New Roman" w:hAnsi="Times New Roman"/>
                <w:sz w:val="24"/>
                <w:szCs w:val="24"/>
              </w:rPr>
              <w:t xml:space="preserve">- минимальная/максимальная площадь земельных участков   – </w:t>
            </w:r>
            <w:r w:rsidRPr="00D72896">
              <w:rPr>
                <w:rFonts w:ascii="Times New Roman" w:hAnsi="Times New Roman"/>
                <w:b/>
                <w:sz w:val="24"/>
                <w:szCs w:val="24"/>
              </w:rPr>
              <w:t>1000 /</w:t>
            </w:r>
            <w:r w:rsidR="00501064">
              <w:rPr>
                <w:rFonts w:ascii="Times New Roman" w:hAnsi="Times New Roman"/>
                <w:b/>
                <w:sz w:val="24"/>
                <w:szCs w:val="24"/>
              </w:rPr>
              <w:t>35</w:t>
            </w:r>
            <w:r w:rsidRPr="00D72896">
              <w:rPr>
                <w:rFonts w:ascii="Times New Roman" w:hAnsi="Times New Roman"/>
                <w:b/>
                <w:sz w:val="24"/>
                <w:szCs w:val="24"/>
              </w:rPr>
              <w:t>00</w:t>
            </w:r>
            <w:r w:rsidRPr="00D72896">
              <w:rPr>
                <w:rFonts w:ascii="Times New Roman" w:hAnsi="Times New Roman"/>
                <w:sz w:val="24"/>
                <w:szCs w:val="24"/>
              </w:rPr>
              <w:t xml:space="preserve"> </w:t>
            </w:r>
            <w:r w:rsidRPr="00A73BFC">
              <w:rPr>
                <w:rFonts w:ascii="Times New Roman" w:hAnsi="Times New Roman"/>
                <w:b/>
                <w:sz w:val="24"/>
                <w:szCs w:val="24"/>
              </w:rPr>
              <w:t>кв. м;</w:t>
            </w:r>
          </w:p>
          <w:p w:rsidR="0085740D"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D72896" w:rsidRPr="00D72896" w:rsidRDefault="00D72896" w:rsidP="00D72896">
            <w:pPr>
              <w:jc w:val="both"/>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eastAsia="SimSun" w:hAnsi="Times New Roman"/>
                <w:sz w:val="24"/>
                <w:szCs w:val="24"/>
              </w:rPr>
              <w:t xml:space="preserve">- </w:t>
            </w:r>
            <w:r w:rsidRPr="00D72896">
              <w:rPr>
                <w:rFonts w:ascii="Times New Roman" w:hAnsi="Times New Roman"/>
                <w:sz w:val="24"/>
                <w:szCs w:val="24"/>
              </w:rPr>
              <w:t xml:space="preserve">максимальный процент застройки в границах земельного участка – </w:t>
            </w:r>
            <w:r w:rsidRPr="00D72896">
              <w:rPr>
                <w:rFonts w:ascii="Times New Roman" w:hAnsi="Times New Roman"/>
                <w:b/>
                <w:sz w:val="24"/>
                <w:szCs w:val="24"/>
              </w:rPr>
              <w:t>50%</w:t>
            </w:r>
            <w:r w:rsidRPr="00D72896">
              <w:rPr>
                <w:rFonts w:ascii="Times New Roman" w:hAnsi="Times New Roman"/>
                <w:sz w:val="24"/>
                <w:szCs w:val="24"/>
              </w:rPr>
              <w:t>;</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минимальные отступы до границ смежных земельных участков - </w:t>
            </w:r>
            <w:r w:rsidRPr="00D72896">
              <w:rPr>
                <w:rFonts w:ascii="Times New Roman" w:hAnsi="Times New Roman"/>
                <w:b/>
                <w:sz w:val="24"/>
                <w:szCs w:val="24"/>
              </w:rPr>
              <w:t>3 м;</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 xml:space="preserve">5/3 м.  </w:t>
            </w:r>
          </w:p>
        </w:tc>
      </w:tr>
      <w:tr w:rsidR="00BB1BD7" w:rsidTr="00737C7F">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обслуживание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sidRPr="000578F4">
              <w:rPr>
                <w:rFonts w:ascii="Times New Roman" w:hAnsi="Times New Roman"/>
                <w:sz w:val="24"/>
                <w:szCs w:val="24"/>
              </w:rPr>
              <w:t xml:space="preserve"> </w:t>
            </w:r>
            <w:r w:rsidRPr="00A173F1">
              <w:rPr>
                <w:rFonts w:ascii="Times New Roman" w:hAnsi="Times New Roman"/>
                <w:b/>
                <w:sz w:val="24"/>
                <w:szCs w:val="24"/>
              </w:rPr>
              <w:t>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52A7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предназначенные для оказания населению или организациям бытовых услуг (м</w:t>
            </w:r>
            <w:r w:rsidRPr="00D72896">
              <w:rPr>
                <w:rFonts w:ascii="Times New Roman" w:eastAsia="SimSun" w:hAnsi="Times New Roman"/>
                <w:color w:val="000000"/>
                <w:sz w:val="24"/>
                <w:szCs w:val="24"/>
              </w:rPr>
              <w:t>астерские мелкого ремонта, ателье, бани, парикмахерские )</w:t>
            </w:r>
          </w:p>
        </w:tc>
        <w:tc>
          <w:tcPr>
            <w:tcW w:w="8646" w:type="dxa"/>
            <w:vMerge w:val="restart"/>
          </w:tcPr>
          <w:p w:rsidR="002D118C" w:rsidRPr="002D118C" w:rsidRDefault="002D118C" w:rsidP="002D118C">
            <w:pPr>
              <w:widowControl w:val="0"/>
              <w:spacing w:line="256" w:lineRule="auto"/>
              <w:rPr>
                <w:rFonts w:ascii="Times New Roman" w:eastAsia="Times New Roman" w:hAnsi="Times New Roman"/>
                <w:sz w:val="24"/>
                <w:szCs w:val="24"/>
                <w:lang w:eastAsia="zh-CN"/>
              </w:rPr>
            </w:pPr>
            <w:r w:rsidRPr="002D118C">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2D118C">
              <w:rPr>
                <w:rFonts w:ascii="Times New Roman" w:eastAsia="SimSun" w:hAnsi="Times New Roman"/>
                <w:color w:val="000000"/>
                <w:sz w:val="24"/>
                <w:szCs w:val="24"/>
                <w:lang w:eastAsia="zh-CN"/>
              </w:rPr>
              <w:t>участков  –</w:t>
            </w:r>
            <w:proofErr w:type="gramEnd"/>
            <w:r w:rsidRPr="002D118C">
              <w:rPr>
                <w:rFonts w:ascii="Times New Roman" w:eastAsia="SimSun" w:hAnsi="Times New Roman"/>
                <w:color w:val="000000"/>
                <w:sz w:val="24"/>
                <w:szCs w:val="24"/>
                <w:lang w:eastAsia="zh-CN"/>
              </w:rPr>
              <w:t xml:space="preserve"> </w:t>
            </w:r>
            <w:r w:rsidRPr="002D118C">
              <w:rPr>
                <w:rFonts w:ascii="Times New Roman" w:eastAsia="SimSun" w:hAnsi="Times New Roman"/>
                <w:b/>
                <w:color w:val="000000"/>
                <w:sz w:val="24"/>
                <w:szCs w:val="24"/>
                <w:lang w:eastAsia="zh-CN"/>
              </w:rPr>
              <w:t>100/2500 кв. м</w:t>
            </w:r>
            <w:r w:rsidRPr="002D118C">
              <w:rPr>
                <w:rFonts w:ascii="Times New Roman" w:eastAsia="SimSun" w:hAnsi="Times New Roman"/>
                <w:color w:val="000000"/>
                <w:sz w:val="24"/>
                <w:szCs w:val="24"/>
                <w:lang w:eastAsia="zh-CN"/>
              </w:rPr>
              <w:t>;</w:t>
            </w:r>
          </w:p>
          <w:p w:rsidR="002D118C" w:rsidRPr="002D118C" w:rsidRDefault="002D118C" w:rsidP="002D118C">
            <w:pPr>
              <w:widowControl w:val="0"/>
              <w:spacing w:line="256" w:lineRule="auto"/>
              <w:rPr>
                <w:rFonts w:ascii="Times New Roman" w:eastAsia="Times New Roman" w:hAnsi="Times New Roman"/>
                <w:sz w:val="24"/>
                <w:szCs w:val="24"/>
                <w:lang w:eastAsia="zh-CN"/>
              </w:rPr>
            </w:pPr>
            <w:r w:rsidRPr="002D118C">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2D118C" w:rsidRPr="002D118C" w:rsidRDefault="002D118C" w:rsidP="002D118C">
            <w:pPr>
              <w:widowControl w:val="0"/>
              <w:spacing w:line="256" w:lineRule="auto"/>
              <w:rPr>
                <w:rFonts w:ascii="Times New Roman" w:eastAsia="Times New Roman" w:hAnsi="Times New Roman"/>
                <w:sz w:val="24"/>
                <w:szCs w:val="24"/>
                <w:lang w:eastAsia="zh-CN"/>
              </w:rPr>
            </w:pPr>
            <w:r w:rsidRPr="002D118C">
              <w:rPr>
                <w:rFonts w:ascii="Times New Roman" w:eastAsia="Times New Roman" w:hAnsi="Times New Roman"/>
                <w:sz w:val="24"/>
                <w:szCs w:val="24"/>
                <w:lang w:eastAsia="zh-CN"/>
              </w:rPr>
              <w:t xml:space="preserve">– </w:t>
            </w:r>
            <w:r w:rsidRPr="002D118C">
              <w:rPr>
                <w:rFonts w:ascii="Times New Roman" w:eastAsia="Times New Roman" w:hAnsi="Times New Roman"/>
                <w:b/>
                <w:sz w:val="24"/>
                <w:szCs w:val="24"/>
                <w:lang w:eastAsia="zh-CN"/>
              </w:rPr>
              <w:t>10 м</w:t>
            </w:r>
            <w:r w:rsidRPr="002D118C">
              <w:rPr>
                <w:rFonts w:ascii="Times New Roman" w:eastAsia="Times New Roman" w:hAnsi="Times New Roman"/>
                <w:sz w:val="24"/>
                <w:szCs w:val="24"/>
                <w:lang w:eastAsia="zh-CN"/>
              </w:rPr>
              <w:t xml:space="preserve">; </w:t>
            </w:r>
          </w:p>
          <w:p w:rsidR="002D118C" w:rsidRPr="002D118C" w:rsidRDefault="002D118C" w:rsidP="002D118C">
            <w:pPr>
              <w:widowControl w:val="0"/>
              <w:spacing w:line="256" w:lineRule="auto"/>
              <w:rPr>
                <w:rFonts w:ascii="Times New Roman" w:eastAsia="SimSun" w:hAnsi="Times New Roman"/>
                <w:color w:val="000000"/>
                <w:sz w:val="24"/>
                <w:szCs w:val="24"/>
                <w:lang w:eastAsia="zh-CN"/>
              </w:rPr>
            </w:pPr>
            <w:r w:rsidRPr="002D118C">
              <w:rPr>
                <w:rFonts w:ascii="Times New Roman" w:eastAsia="SimSun" w:hAnsi="Times New Roman"/>
                <w:color w:val="000000"/>
                <w:sz w:val="24"/>
                <w:szCs w:val="24"/>
                <w:lang w:eastAsia="zh-CN"/>
              </w:rPr>
              <w:t xml:space="preserve">- максимальное количество надземных этажей зданий – </w:t>
            </w:r>
            <w:r w:rsidRPr="002D118C">
              <w:rPr>
                <w:rFonts w:ascii="Times New Roman" w:eastAsia="SimSun" w:hAnsi="Times New Roman"/>
                <w:b/>
                <w:color w:val="000000"/>
                <w:sz w:val="24"/>
                <w:szCs w:val="24"/>
                <w:lang w:eastAsia="zh-CN"/>
              </w:rPr>
              <w:t>3 этажа</w:t>
            </w:r>
            <w:r w:rsidRPr="002D118C">
              <w:rPr>
                <w:rFonts w:ascii="Times New Roman" w:eastAsia="SimSun" w:hAnsi="Times New Roman"/>
                <w:color w:val="000000"/>
                <w:sz w:val="24"/>
                <w:szCs w:val="24"/>
                <w:lang w:eastAsia="zh-CN"/>
              </w:rPr>
              <w:t xml:space="preserve"> (включая мансардный этаж);</w:t>
            </w:r>
          </w:p>
          <w:p w:rsidR="002D118C" w:rsidRPr="002D118C" w:rsidRDefault="002D118C" w:rsidP="002D118C">
            <w:pPr>
              <w:widowControl w:val="0"/>
              <w:overflowPunct w:val="0"/>
              <w:autoSpaceDE w:val="0"/>
              <w:spacing w:line="256" w:lineRule="auto"/>
              <w:jc w:val="both"/>
              <w:rPr>
                <w:rFonts w:ascii="Times New Roman" w:eastAsia="Times New Roman" w:hAnsi="Times New Roman"/>
                <w:sz w:val="24"/>
                <w:szCs w:val="24"/>
                <w:lang w:eastAsia="zh-CN"/>
              </w:rPr>
            </w:pPr>
            <w:r w:rsidRPr="002D118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2D118C">
              <w:rPr>
                <w:rFonts w:ascii="Times New Roman" w:eastAsia="SimSun" w:hAnsi="Times New Roman"/>
                <w:b/>
                <w:color w:val="000000"/>
                <w:sz w:val="24"/>
                <w:szCs w:val="24"/>
                <w:lang w:eastAsia="zh-CN"/>
              </w:rPr>
              <w:t>80%</w:t>
            </w:r>
            <w:r w:rsidRPr="002D118C">
              <w:rPr>
                <w:rFonts w:ascii="Times New Roman" w:eastAsia="SimSun" w:hAnsi="Times New Roman"/>
                <w:color w:val="000000"/>
                <w:sz w:val="24"/>
                <w:szCs w:val="24"/>
                <w:lang w:eastAsia="zh-CN"/>
              </w:rPr>
              <w:t>;</w:t>
            </w:r>
          </w:p>
          <w:p w:rsidR="002D118C" w:rsidRPr="002D118C" w:rsidRDefault="002D118C" w:rsidP="002D118C">
            <w:pPr>
              <w:widowControl w:val="0"/>
              <w:spacing w:line="256" w:lineRule="auto"/>
              <w:jc w:val="both"/>
              <w:rPr>
                <w:rFonts w:ascii="Times New Roman" w:eastAsia="Times New Roman" w:hAnsi="Times New Roman"/>
                <w:sz w:val="24"/>
                <w:szCs w:val="24"/>
                <w:lang w:eastAsia="zh-CN"/>
              </w:rPr>
            </w:pPr>
            <w:r w:rsidRPr="002D118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2D118C">
              <w:rPr>
                <w:rFonts w:ascii="Times New Roman" w:eastAsia="Times New Roman" w:hAnsi="Times New Roman"/>
                <w:b/>
                <w:sz w:val="24"/>
                <w:szCs w:val="24"/>
                <w:lang w:eastAsia="zh-CN"/>
              </w:rPr>
              <w:t>12 м</w:t>
            </w:r>
            <w:r w:rsidRPr="002D118C">
              <w:rPr>
                <w:rFonts w:ascii="Times New Roman" w:eastAsia="Times New Roman" w:hAnsi="Times New Roman"/>
                <w:sz w:val="24"/>
                <w:szCs w:val="24"/>
                <w:lang w:eastAsia="zh-CN"/>
              </w:rPr>
              <w:t>;</w:t>
            </w:r>
          </w:p>
          <w:p w:rsidR="002D118C" w:rsidRPr="002D118C" w:rsidRDefault="002D118C" w:rsidP="002D118C">
            <w:pPr>
              <w:widowControl w:val="0"/>
              <w:spacing w:line="256" w:lineRule="auto"/>
              <w:rPr>
                <w:rFonts w:ascii="Times New Roman" w:eastAsia="Times New Roman" w:hAnsi="Times New Roman"/>
                <w:sz w:val="24"/>
                <w:szCs w:val="24"/>
                <w:lang w:eastAsia="zh-CN"/>
              </w:rPr>
            </w:pPr>
            <w:r w:rsidRPr="002D118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2D118C">
              <w:rPr>
                <w:rFonts w:ascii="Times New Roman" w:eastAsia="Times New Roman" w:hAnsi="Times New Roman"/>
                <w:b/>
                <w:sz w:val="24"/>
                <w:szCs w:val="24"/>
                <w:lang w:eastAsia="zh-CN"/>
              </w:rPr>
              <w:t xml:space="preserve">3 м  </w:t>
            </w:r>
          </w:p>
          <w:p w:rsidR="002D118C" w:rsidRPr="002D118C" w:rsidRDefault="002D118C" w:rsidP="002D118C">
            <w:pPr>
              <w:widowControl w:val="0"/>
              <w:tabs>
                <w:tab w:val="left" w:pos="2520"/>
              </w:tabs>
              <w:spacing w:line="256" w:lineRule="auto"/>
              <w:rPr>
                <w:rFonts w:ascii="Times New Roman" w:eastAsia="Times New Roman" w:hAnsi="Times New Roman"/>
                <w:sz w:val="24"/>
                <w:szCs w:val="24"/>
                <w:lang w:eastAsia="zh-CN"/>
              </w:rPr>
            </w:pPr>
            <w:r w:rsidRPr="002D118C">
              <w:rPr>
                <w:rFonts w:ascii="Times New Roman" w:eastAsia="Times New Roman" w:hAnsi="Times New Roman"/>
                <w:sz w:val="24"/>
                <w:szCs w:val="24"/>
                <w:lang w:eastAsia="zh-CN"/>
              </w:rPr>
              <w:t xml:space="preserve">- минимальный отступ от красной линии улиц/проездов - </w:t>
            </w:r>
            <w:r w:rsidRPr="002D118C">
              <w:rPr>
                <w:rFonts w:ascii="Times New Roman" w:eastAsia="Times New Roman" w:hAnsi="Times New Roman"/>
                <w:b/>
                <w:sz w:val="24"/>
                <w:szCs w:val="24"/>
                <w:lang w:eastAsia="zh-CN"/>
              </w:rPr>
              <w:t>5 м.</w:t>
            </w:r>
          </w:p>
          <w:p w:rsidR="00D72896" w:rsidRDefault="002D118C" w:rsidP="002D118C">
            <w:pPr>
              <w:widowControl w:val="0"/>
              <w:tabs>
                <w:tab w:val="left" w:pos="2520"/>
              </w:tabs>
              <w:rPr>
                <w:rFonts w:ascii="Times New Roman" w:eastAsia="Times New Roman" w:hAnsi="Times New Roman"/>
                <w:b/>
                <w:color w:val="000000"/>
                <w:sz w:val="24"/>
                <w:szCs w:val="24"/>
                <w:lang w:eastAsia="zh-CN"/>
              </w:rPr>
            </w:pPr>
            <w:r w:rsidRPr="002D118C">
              <w:rPr>
                <w:rFonts w:ascii="Times New Roman" w:hAnsi="Times New Roman"/>
                <w:sz w:val="24"/>
                <w:szCs w:val="24"/>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w:t>
            </w:r>
            <w:r w:rsidRPr="002D118C">
              <w:rPr>
                <w:rFonts w:ascii="Times New Roman" w:hAnsi="Times New Roman"/>
                <w:color w:val="2D2D2D"/>
                <w:spacing w:val="2"/>
                <w:sz w:val="24"/>
                <w:szCs w:val="24"/>
                <w:shd w:val="clear" w:color="auto" w:fill="FFFFFF"/>
              </w:rPr>
              <w:t>(за исключением парикмахерских, мастерских по ремонту часов и обуви)</w:t>
            </w:r>
            <w:r w:rsidRPr="002D118C">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D72896" w:rsidTr="00737C7F">
        <w:tc>
          <w:tcPr>
            <w:tcW w:w="2830" w:type="dxa"/>
            <w:tcBorders>
              <w:top w:val="single" w:sz="4" w:space="0" w:color="000000"/>
              <w:left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Pr>
          <w:p w:rsidR="00D72896" w:rsidRDefault="00D72896" w:rsidP="00D72896">
            <w:pPr>
              <w:widowControl w:val="0"/>
              <w:jc w:val="center"/>
              <w:rPr>
                <w:rFonts w:ascii="Times New Roman" w:eastAsia="Times New Roman" w:hAnsi="Times New Roman"/>
                <w:b/>
                <w:color w:val="000000"/>
                <w:sz w:val="24"/>
                <w:szCs w:val="24"/>
                <w:lang w:eastAsia="zh-CN"/>
              </w:rPr>
            </w:pPr>
          </w:p>
        </w:tc>
      </w:tr>
      <w:tr w:rsidR="002D118C" w:rsidTr="00737C7F">
        <w:tc>
          <w:tcPr>
            <w:tcW w:w="2830" w:type="dxa"/>
            <w:tcBorders>
              <w:top w:val="single" w:sz="4" w:space="0" w:color="000000"/>
              <w:left w:val="single" w:sz="4" w:space="0" w:color="000000"/>
              <w:bottom w:val="single" w:sz="4" w:space="0" w:color="000000"/>
            </w:tcBorders>
            <w:shd w:val="clear" w:color="auto" w:fill="auto"/>
          </w:tcPr>
          <w:p w:rsidR="002D118C" w:rsidRPr="00ED4404" w:rsidRDefault="002D118C" w:rsidP="00B54CD4">
            <w:pPr>
              <w:widowControl w:val="0"/>
              <w:rPr>
                <w:rFonts w:ascii="Times New Roman" w:eastAsia="SimSun" w:hAnsi="Times New Roman"/>
                <w:color w:val="000000"/>
                <w:sz w:val="24"/>
                <w:szCs w:val="24"/>
              </w:rPr>
            </w:pPr>
            <w:r w:rsidRPr="00BF1463">
              <w:rPr>
                <w:rFonts w:ascii="Times New Roman" w:eastAsia="SimSun" w:hAnsi="Times New Roman"/>
                <w:color w:val="000000" w:themeColor="text1"/>
                <w:sz w:val="24"/>
                <w:szCs w:val="24"/>
              </w:rPr>
              <w:t xml:space="preserve">[5.1] – </w:t>
            </w:r>
            <w:r w:rsidRPr="00BF1463">
              <w:rPr>
                <w:rFonts w:ascii="Times New Roman" w:hAnsi="Times New Roman"/>
                <w:color w:val="000000" w:themeColor="text1"/>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2D118C" w:rsidRDefault="002D118C" w:rsidP="00B54CD4">
            <w:pPr>
              <w:widowControl w:val="0"/>
              <w:overflowPunct w:val="0"/>
              <w:autoSpaceDE w:val="0"/>
              <w:rPr>
                <w:rFonts w:ascii="Times New Roman" w:eastAsia="SimSun" w:hAnsi="Times New Roman"/>
                <w:color w:val="000000"/>
                <w:sz w:val="24"/>
                <w:szCs w:val="24"/>
              </w:rPr>
            </w:pPr>
            <w:r w:rsidRPr="00BF1463">
              <w:rPr>
                <w:rFonts w:ascii="Times New Roman" w:eastAsia="SimSun" w:hAnsi="Times New Roman"/>
                <w:color w:val="000000" w:themeColor="text1"/>
                <w:sz w:val="24"/>
                <w:szCs w:val="24"/>
              </w:rPr>
              <w:t xml:space="preserve">объекты капитального строительства в качестве  физкультурно-оздоровительных клубов и фитнес-центров, </w:t>
            </w:r>
            <w:r w:rsidRPr="00BF1463">
              <w:rPr>
                <w:rFonts w:ascii="Times New Roman" w:hAnsi="Times New Roman"/>
                <w:color w:val="000000" w:themeColor="text1"/>
                <w:sz w:val="24"/>
                <w:szCs w:val="24"/>
              </w:rPr>
              <w:t>площадки для занятия спортом и физкультурой</w:t>
            </w:r>
          </w:p>
        </w:tc>
        <w:tc>
          <w:tcPr>
            <w:tcW w:w="8646" w:type="dxa"/>
          </w:tcPr>
          <w:p w:rsidR="002D118C" w:rsidRPr="00D72896" w:rsidRDefault="002D118C" w:rsidP="002D118C">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2D118C" w:rsidRDefault="002D118C" w:rsidP="002D118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2D118C" w:rsidRPr="00D72896" w:rsidRDefault="002D118C" w:rsidP="002D118C">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2D118C" w:rsidRPr="00D72896" w:rsidRDefault="002D118C" w:rsidP="002D118C">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2D118C" w:rsidRPr="00D72896" w:rsidRDefault="002D118C" w:rsidP="002D118C">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2D118C" w:rsidRPr="00D72896" w:rsidRDefault="002D118C" w:rsidP="002D118C">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lastRenderedPageBreak/>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2D118C" w:rsidRPr="00D72896" w:rsidRDefault="002D118C" w:rsidP="002D118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2D118C" w:rsidRPr="00ED4404" w:rsidRDefault="002D118C" w:rsidP="002D118C">
            <w:pPr>
              <w:widowControl w:val="0"/>
              <w:tabs>
                <w:tab w:val="left" w:pos="2520"/>
              </w:tabs>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B54CD4">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7B4B8C" w:rsidP="00B54CD4">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оказания гражданам социальной помощи (</w:t>
            </w:r>
            <w:r w:rsidR="00ED4404" w:rsidRPr="00ED4404">
              <w:rPr>
                <w:rFonts w:ascii="Times New Roman" w:eastAsia="SimSun" w:hAnsi="Times New Roman"/>
                <w:color w:val="000000"/>
                <w:sz w:val="24"/>
                <w:szCs w:val="24"/>
                <w:lang w:val="en-US"/>
              </w:rPr>
              <w:t>c</w:t>
            </w:r>
            <w:proofErr w:type="spellStart"/>
            <w:r w:rsidR="00ED4404" w:rsidRPr="00ED4404">
              <w:rPr>
                <w:rFonts w:ascii="Times New Roman" w:eastAsia="SimSun" w:hAnsi="Times New Roman"/>
                <w:color w:val="000000"/>
                <w:sz w:val="24"/>
                <w:szCs w:val="24"/>
              </w:rPr>
              <w:t>лужбы</w:t>
            </w:r>
            <w:proofErr w:type="spellEnd"/>
            <w:r w:rsidR="00ED4404" w:rsidRPr="00ED4404">
              <w:rPr>
                <w:rFonts w:ascii="Times New Roman" w:eastAsia="SimSun" w:hAnsi="Times New Roman"/>
                <w:color w:val="000000"/>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ED4404" w:rsidRPr="00ED4404" w:rsidRDefault="00ED4404" w:rsidP="00B54CD4">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телеграфа;</w:t>
            </w:r>
          </w:p>
          <w:p w:rsidR="00ED4404" w:rsidRPr="00ED4404" w:rsidRDefault="00ED4404" w:rsidP="00B54CD4">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r w:rsidR="007B4B8C">
              <w:rPr>
                <w:rFonts w:ascii="Times New Roman" w:eastAsia="SimSun" w:hAnsi="Times New Roman"/>
                <w:color w:val="000000"/>
                <w:sz w:val="24"/>
                <w:szCs w:val="24"/>
              </w:rPr>
              <w:t>)</w:t>
            </w:r>
          </w:p>
        </w:tc>
        <w:tc>
          <w:tcPr>
            <w:tcW w:w="8646" w:type="dxa"/>
            <w:vMerge w:val="restart"/>
          </w:tcPr>
          <w:p w:rsidR="00ED4404" w:rsidRPr="00ED4404" w:rsidRDefault="00ED4404" w:rsidP="00B54CD4">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ED4404">
              <w:rPr>
                <w:rFonts w:ascii="Times New Roman" w:eastAsia="SimSun" w:hAnsi="Times New Roman"/>
                <w:color w:val="000000"/>
                <w:sz w:val="24"/>
                <w:szCs w:val="24"/>
                <w:lang w:eastAsia="zh-CN"/>
              </w:rPr>
              <w:t>участков  –</w:t>
            </w:r>
            <w:proofErr w:type="gramEnd"/>
            <w:r w:rsidRPr="00ED4404">
              <w:rPr>
                <w:rFonts w:ascii="Times New Roman" w:eastAsia="SimSun" w:hAnsi="Times New Roman"/>
                <w:color w:val="000000"/>
                <w:sz w:val="24"/>
                <w:szCs w:val="24"/>
                <w:lang w:eastAsia="zh-CN"/>
              </w:rPr>
              <w:t xml:space="preserve">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187F00" w:rsidRDefault="00ED4404" w:rsidP="00B54CD4">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ED4404" w:rsidRPr="00ED4404" w:rsidRDefault="00ED4404" w:rsidP="00B54CD4">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sidR="00B54CD4">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ED4404" w:rsidRPr="00ED4404" w:rsidRDefault="00ED4404" w:rsidP="00B54CD4">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мансардный этаж);</w:t>
            </w:r>
          </w:p>
          <w:p w:rsidR="00ED4404" w:rsidRPr="00ED4404" w:rsidRDefault="00ED4404" w:rsidP="00B54CD4">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ED4404" w:rsidRPr="00ED4404" w:rsidRDefault="00ED4404" w:rsidP="00B54CD4">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ED4404" w:rsidRPr="00ED4404" w:rsidRDefault="00ED4404" w:rsidP="00B54CD4">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ED4404" w:rsidRPr="00ED4404" w:rsidRDefault="00ED4404" w:rsidP="00B54CD4">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r w:rsidR="00452A73">
              <w:rPr>
                <w:rFonts w:ascii="Times New Roman" w:eastAsia="Times New Roman" w:hAnsi="Times New Roman"/>
                <w:b/>
                <w:sz w:val="24"/>
                <w:szCs w:val="24"/>
                <w:lang w:eastAsia="zh-CN"/>
              </w:rPr>
              <w:t>.</w:t>
            </w:r>
          </w:p>
          <w:p w:rsidR="00ED4404" w:rsidRDefault="00ED4404" w:rsidP="00B54CD4">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5A270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ED4404" w:rsidP="005A2703">
            <w:pPr>
              <w:autoSpaceDE w:val="0"/>
              <w:rPr>
                <w:rFonts w:ascii="Times New Roman" w:hAnsi="Times New Roman"/>
                <w:sz w:val="24"/>
                <w:szCs w:val="24"/>
              </w:rPr>
            </w:pPr>
            <w:r w:rsidRPr="00ED4404">
              <w:rPr>
                <w:rFonts w:ascii="Times New Roman" w:hAnsi="Times New Roman"/>
                <w:sz w:val="24"/>
                <w:szCs w:val="24"/>
              </w:rPr>
              <w:t xml:space="preserve">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w:t>
            </w:r>
            <w:r w:rsidRPr="00ED4404">
              <w:rPr>
                <w:rFonts w:ascii="Times New Roman" w:hAnsi="Times New Roman"/>
                <w:sz w:val="24"/>
                <w:szCs w:val="24"/>
              </w:rPr>
              <w:lastRenderedPageBreak/>
              <w:t>стационаре); размещение станций скорой помощи</w:t>
            </w:r>
          </w:p>
        </w:tc>
        <w:tc>
          <w:tcPr>
            <w:tcW w:w="8646" w:type="dxa"/>
            <w:vMerge/>
          </w:tcPr>
          <w:p w:rsidR="00ED4404" w:rsidRDefault="00ED4404" w:rsidP="005A2703">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5A2703">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ED4404" w:rsidP="005A2703">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содержания животных</w:t>
            </w:r>
          </w:p>
        </w:tc>
        <w:tc>
          <w:tcPr>
            <w:tcW w:w="8646" w:type="dxa"/>
            <w:vMerge/>
          </w:tcPr>
          <w:p w:rsidR="00ED4404" w:rsidRDefault="00ED4404" w:rsidP="005A2703">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ED4404" w:rsidRDefault="00ED4404" w:rsidP="00ED4404">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Pr>
          <w:p w:rsidR="00ED4404" w:rsidRDefault="00ED4404" w:rsidP="00ED4404">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hAnsi="Times New Roman"/>
                <w:sz w:val="24"/>
                <w:szCs w:val="24"/>
              </w:rPr>
              <w:t xml:space="preserve">объекты капитального строительства, предназначенные </w:t>
            </w:r>
            <w:r w:rsidRPr="00ED4404">
              <w:rPr>
                <w:rFonts w:ascii="Times New Roman" w:hAnsi="Times New Roman"/>
                <w:sz w:val="24"/>
                <w:szCs w:val="24"/>
              </w:rPr>
              <w:lastRenderedPageBreak/>
              <w:t>для размещения организаций, оказывающих банковские и страховые услуги</w:t>
            </w:r>
          </w:p>
        </w:tc>
        <w:tc>
          <w:tcPr>
            <w:tcW w:w="8646" w:type="dxa"/>
            <w:vMerge/>
          </w:tcPr>
          <w:p w:rsidR="00ED4404" w:rsidRDefault="00ED4404" w:rsidP="00ED4404">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CA4CCE" w:rsidP="00ED4404">
            <w:pPr>
              <w:rPr>
                <w:rFonts w:ascii="Times New Roman" w:hAnsi="Times New Roman"/>
                <w:sz w:val="24"/>
                <w:szCs w:val="24"/>
              </w:rPr>
            </w:pPr>
            <w:r>
              <w:rPr>
                <w:rFonts w:ascii="Times New Roman" w:hAnsi="Times New Roman"/>
                <w:sz w:val="24"/>
                <w:szCs w:val="24"/>
              </w:rPr>
              <w:t>о</w:t>
            </w:r>
            <w:r w:rsidR="00ED4404" w:rsidRPr="00ED4404">
              <w:rPr>
                <w:rFonts w:ascii="Times New Roman" w:hAnsi="Times New Roman"/>
                <w:sz w:val="24"/>
                <w:szCs w:val="24"/>
              </w:rPr>
              <w:t>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D4404" w:rsidRPr="00ED4404" w:rsidRDefault="00ED4404" w:rsidP="00ED4404">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5B460E" w:rsidRDefault="00ED4404" w:rsidP="00ED4404">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ED4404" w:rsidRPr="00ED4404" w:rsidRDefault="00ED4404" w:rsidP="00ED4404">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ED4404" w:rsidRPr="00ED4404" w:rsidRDefault="00ED4404" w:rsidP="00ED4404">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мансардный этаж);</w:t>
            </w:r>
          </w:p>
          <w:p w:rsidR="00ED4404" w:rsidRPr="00ED4404" w:rsidRDefault="00ED4404" w:rsidP="00ED4404">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ED4404" w:rsidRPr="00ED4404" w:rsidRDefault="00ED4404" w:rsidP="00ED4404">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ED4404" w:rsidRPr="00ED4404" w:rsidRDefault="00ED4404" w:rsidP="00ED4404">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ED4404" w:rsidRPr="00ED4404" w:rsidRDefault="00ED4404" w:rsidP="00ED4404">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ED4404" w:rsidRPr="00ED4404" w:rsidRDefault="00ED4404" w:rsidP="00ED4404">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ED4404" w:rsidRPr="00ED4404" w:rsidRDefault="00ED4404" w:rsidP="00ED4404">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85740D" w:rsidTr="00737C7F">
        <w:tc>
          <w:tcPr>
            <w:tcW w:w="2830" w:type="dxa"/>
            <w:tcBorders>
              <w:top w:val="single" w:sz="4" w:space="0" w:color="000000"/>
              <w:left w:val="single" w:sz="4" w:space="0" w:color="000000"/>
              <w:bottom w:val="single" w:sz="4" w:space="0" w:color="000000"/>
            </w:tcBorders>
            <w:shd w:val="clear" w:color="auto" w:fill="auto"/>
          </w:tcPr>
          <w:p w:rsidR="0085740D" w:rsidRPr="0085740D" w:rsidRDefault="0085740D" w:rsidP="00B54CD4">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85740D" w:rsidRPr="0085740D" w:rsidRDefault="00CA4CCE" w:rsidP="00B54CD4">
            <w:pPr>
              <w:widowControl w:val="0"/>
              <w:rPr>
                <w:rFonts w:ascii="Times New Roman" w:hAnsi="Times New Roman"/>
                <w:sz w:val="24"/>
                <w:szCs w:val="24"/>
              </w:rPr>
            </w:pPr>
            <w:r>
              <w:rPr>
                <w:rFonts w:ascii="Times New Roman" w:hAnsi="Times New Roman"/>
                <w:sz w:val="24"/>
                <w:szCs w:val="24"/>
              </w:rPr>
              <w:t>г</w:t>
            </w:r>
            <w:r w:rsidR="0085740D" w:rsidRPr="0085740D">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5740D" w:rsidRPr="0085740D" w:rsidRDefault="0085740D" w:rsidP="00B54CD4">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5B460E" w:rsidRDefault="0085740D" w:rsidP="00B54CD4">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85740D" w:rsidRPr="0085740D" w:rsidRDefault="0085740D" w:rsidP="00B54CD4">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85740D" w:rsidRPr="0085740D" w:rsidRDefault="0085740D" w:rsidP="00B54CD4">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мансардный этаж);</w:t>
            </w:r>
          </w:p>
          <w:p w:rsidR="0085740D" w:rsidRPr="0085740D" w:rsidRDefault="0085740D" w:rsidP="00B54CD4">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85740D" w:rsidRPr="0085740D" w:rsidRDefault="0085740D" w:rsidP="00B54CD4">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85740D" w:rsidRPr="0085740D" w:rsidRDefault="0085740D" w:rsidP="00B54CD4">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85740D" w:rsidRPr="0085740D" w:rsidRDefault="0085740D" w:rsidP="00B54CD4">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452A73" w:rsidRPr="0085740D" w:rsidRDefault="0085740D" w:rsidP="001B2A02">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85740D" w:rsidTr="00737C7F">
        <w:tc>
          <w:tcPr>
            <w:tcW w:w="2830" w:type="dxa"/>
            <w:tcBorders>
              <w:top w:val="single" w:sz="4" w:space="0" w:color="000000"/>
              <w:left w:val="single" w:sz="4" w:space="0" w:color="000000"/>
              <w:bottom w:val="single" w:sz="4" w:space="0" w:color="000000"/>
            </w:tcBorders>
            <w:shd w:val="clear" w:color="auto" w:fill="auto"/>
          </w:tcPr>
          <w:p w:rsidR="0085740D" w:rsidRPr="0085740D" w:rsidRDefault="0085740D" w:rsidP="0085740D">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85740D" w:rsidRPr="0085740D" w:rsidRDefault="0085740D" w:rsidP="0085740D">
            <w:pPr>
              <w:rPr>
                <w:rFonts w:ascii="Times New Roman" w:hAnsi="Times New Roman"/>
                <w:sz w:val="24"/>
                <w:szCs w:val="24"/>
              </w:rPr>
            </w:pPr>
            <w:r w:rsidRPr="0085740D">
              <w:rPr>
                <w:rFonts w:ascii="Times New Roman" w:eastAsia="SimSun" w:hAnsi="Times New Roman"/>
                <w:color w:val="000000"/>
                <w:sz w:val="24"/>
                <w:szCs w:val="24"/>
              </w:rPr>
              <w:t xml:space="preserve">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sidRPr="0085740D">
              <w:rPr>
                <w:rFonts w:ascii="Times New Roman" w:eastAsia="SimSun" w:hAnsi="Times New Roman"/>
                <w:color w:val="000000"/>
                <w:sz w:val="24"/>
                <w:szCs w:val="24"/>
              </w:rPr>
              <w:lastRenderedPageBreak/>
              <w:t>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5740D" w:rsidRPr="0085740D" w:rsidRDefault="0085740D" w:rsidP="0085740D">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85740D" w:rsidRPr="0085740D" w:rsidRDefault="00401C35" w:rsidP="0085740D">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85740D" w:rsidRPr="0085740D">
              <w:rPr>
                <w:rFonts w:ascii="Times New Roman" w:eastAsia="SimSun" w:hAnsi="Times New Roman"/>
                <w:color w:val="000000"/>
                <w:sz w:val="24"/>
                <w:szCs w:val="24"/>
              </w:rPr>
              <w:t>минимальная ширина земельных участков вдоль фронта улицы (</w:t>
            </w:r>
            <w:proofErr w:type="gramStart"/>
            <w:r w:rsidR="0085740D" w:rsidRPr="0085740D">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85740D" w:rsidRPr="0085740D">
              <w:rPr>
                <w:rFonts w:ascii="Times New Roman" w:eastAsia="SimSun" w:hAnsi="Times New Roman"/>
                <w:color w:val="000000"/>
                <w:sz w:val="24"/>
                <w:szCs w:val="24"/>
              </w:rPr>
              <w:t xml:space="preserve">– </w:t>
            </w:r>
            <w:r w:rsidR="0085740D" w:rsidRPr="0085740D">
              <w:rPr>
                <w:rFonts w:ascii="Times New Roman" w:eastAsia="SimSun" w:hAnsi="Times New Roman"/>
                <w:b/>
                <w:color w:val="000000"/>
                <w:sz w:val="24"/>
                <w:szCs w:val="24"/>
              </w:rPr>
              <w:t>20 м</w:t>
            </w:r>
            <w:r w:rsidR="0085740D" w:rsidRPr="0085740D">
              <w:rPr>
                <w:rFonts w:ascii="Times New Roman" w:eastAsia="SimSun" w:hAnsi="Times New Roman"/>
                <w:color w:val="000000"/>
                <w:sz w:val="24"/>
                <w:szCs w:val="24"/>
              </w:rPr>
              <w:t>;</w:t>
            </w:r>
          </w:p>
          <w:p w:rsidR="0085740D" w:rsidRPr="0085740D" w:rsidRDefault="0085740D" w:rsidP="0085740D">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sidR="003D3714">
              <w:rPr>
                <w:rFonts w:ascii="Times New Roman" w:hAnsi="Times New Roman"/>
                <w:sz w:val="24"/>
                <w:szCs w:val="24"/>
              </w:rPr>
              <w:t>ое</w:t>
            </w:r>
            <w:r w:rsidRPr="0085740D">
              <w:rPr>
                <w:rFonts w:ascii="Times New Roman" w:hAnsi="Times New Roman"/>
                <w:sz w:val="24"/>
                <w:szCs w:val="24"/>
              </w:rPr>
              <w:t xml:space="preserve"> </w:t>
            </w:r>
            <w:r w:rsidR="003D3714" w:rsidRPr="00B76D15">
              <w:rPr>
                <w:rFonts w:ascii="Times New Roman" w:eastAsia="SimSun" w:hAnsi="Times New Roman"/>
                <w:color w:val="000000"/>
                <w:sz w:val="24"/>
                <w:szCs w:val="24"/>
              </w:rPr>
              <w:t xml:space="preserve">количество надземных этажей </w:t>
            </w:r>
            <w:proofErr w:type="gramStart"/>
            <w:r w:rsidR="003D3714" w:rsidRPr="00B76D15">
              <w:rPr>
                <w:rFonts w:ascii="Times New Roman" w:eastAsia="SimSun" w:hAnsi="Times New Roman"/>
                <w:color w:val="000000"/>
                <w:sz w:val="24"/>
                <w:szCs w:val="24"/>
              </w:rPr>
              <w:t>зданий</w:t>
            </w:r>
            <w:r w:rsidRPr="0085740D">
              <w:rPr>
                <w:rFonts w:ascii="Times New Roman" w:hAnsi="Times New Roman"/>
                <w:sz w:val="24"/>
                <w:szCs w:val="24"/>
              </w:rPr>
              <w:t xml:space="preserve">  -</w:t>
            </w:r>
            <w:proofErr w:type="gramEnd"/>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85740D" w:rsidRPr="0085740D" w:rsidRDefault="0085740D" w:rsidP="0085740D">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85740D" w:rsidRPr="0085740D" w:rsidRDefault="0085740D" w:rsidP="0085740D">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85740D" w:rsidRPr="0085740D" w:rsidRDefault="0085740D" w:rsidP="0085740D">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85740D" w:rsidRPr="0085740D" w:rsidRDefault="0085740D" w:rsidP="0085740D">
            <w:pPr>
              <w:tabs>
                <w:tab w:val="left" w:pos="2520"/>
              </w:tabs>
              <w:rPr>
                <w:rFonts w:ascii="Times New Roman" w:hAnsi="Times New Roman"/>
                <w:sz w:val="24"/>
                <w:szCs w:val="24"/>
              </w:rPr>
            </w:pPr>
            <w:r w:rsidRPr="0085740D">
              <w:rPr>
                <w:rFonts w:ascii="Times New Roman" w:hAnsi="Times New Roman"/>
                <w:sz w:val="24"/>
                <w:szCs w:val="24"/>
              </w:rPr>
              <w:lastRenderedPageBreak/>
              <w:t xml:space="preserve">- минимальный отступ от красной линии улиц/проездов - </w:t>
            </w:r>
            <w:r w:rsidRPr="0085740D">
              <w:rPr>
                <w:rFonts w:ascii="Times New Roman" w:hAnsi="Times New Roman"/>
                <w:b/>
                <w:sz w:val="24"/>
                <w:szCs w:val="24"/>
              </w:rPr>
              <w:t>10 м;</w:t>
            </w:r>
          </w:p>
          <w:p w:rsidR="0085740D" w:rsidRPr="0085740D" w:rsidRDefault="0085740D" w:rsidP="0085740D">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B76D15" w:rsidTr="00737C7F">
        <w:tc>
          <w:tcPr>
            <w:tcW w:w="2830" w:type="dxa"/>
            <w:tcBorders>
              <w:top w:val="single" w:sz="4" w:space="0" w:color="000000"/>
              <w:left w:val="single" w:sz="4" w:space="0" w:color="000000"/>
              <w:bottom w:val="single" w:sz="4" w:space="0" w:color="000000"/>
            </w:tcBorders>
            <w:shd w:val="clear" w:color="auto" w:fill="auto"/>
          </w:tcPr>
          <w:p w:rsidR="00B76D15" w:rsidRPr="00B76D15" w:rsidRDefault="00B76D15" w:rsidP="00B76D15">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B76D15" w:rsidRPr="00B76D15" w:rsidRDefault="00B76D15" w:rsidP="00B76D15">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76D15" w:rsidRPr="00B76D15" w:rsidRDefault="00B76D15" w:rsidP="00B76D15">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Pr="00B76D15">
              <w:rPr>
                <w:rFonts w:ascii="Times New Roman" w:hAnsi="Times New Roman"/>
                <w:b/>
                <w:sz w:val="24"/>
                <w:szCs w:val="24"/>
              </w:rPr>
              <w:t>400/ 1500 кв. м</w:t>
            </w:r>
            <w:r w:rsidRPr="00B76D15">
              <w:rPr>
                <w:rFonts w:ascii="Times New Roman" w:hAnsi="Times New Roman"/>
                <w:sz w:val="24"/>
                <w:szCs w:val="24"/>
              </w:rPr>
              <w:t xml:space="preserve">; </w:t>
            </w:r>
          </w:p>
          <w:p w:rsidR="00B76D15" w:rsidRPr="00B76D15" w:rsidRDefault="00401C35" w:rsidP="00B76D15">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B76D15" w:rsidRPr="00B76D15">
              <w:rPr>
                <w:rFonts w:ascii="Times New Roman" w:eastAsia="SimSun" w:hAnsi="Times New Roman"/>
                <w:color w:val="000000"/>
                <w:sz w:val="24"/>
                <w:szCs w:val="24"/>
              </w:rPr>
              <w:t>минимальная ширина земельных участков вдоль фронта улицы (</w:t>
            </w:r>
            <w:proofErr w:type="gramStart"/>
            <w:r w:rsidR="00B76D15" w:rsidRPr="00B76D15">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B76D15" w:rsidRPr="00B76D15">
              <w:rPr>
                <w:rFonts w:ascii="Times New Roman" w:eastAsia="SimSun" w:hAnsi="Times New Roman"/>
                <w:color w:val="000000"/>
                <w:sz w:val="24"/>
                <w:szCs w:val="24"/>
              </w:rPr>
              <w:t xml:space="preserve">– </w:t>
            </w:r>
            <w:r w:rsidR="00B76D15" w:rsidRPr="00B76D15">
              <w:rPr>
                <w:rFonts w:ascii="Times New Roman" w:eastAsia="SimSun" w:hAnsi="Times New Roman"/>
                <w:b/>
                <w:color w:val="000000"/>
                <w:sz w:val="24"/>
                <w:szCs w:val="24"/>
              </w:rPr>
              <w:t>20 м</w:t>
            </w:r>
            <w:r w:rsidR="00B76D15" w:rsidRPr="00B76D15">
              <w:rPr>
                <w:rFonts w:ascii="Times New Roman" w:eastAsia="SimSun" w:hAnsi="Times New Roman"/>
                <w:color w:val="000000"/>
                <w:sz w:val="24"/>
                <w:szCs w:val="24"/>
              </w:rPr>
              <w:t>;</w:t>
            </w:r>
          </w:p>
          <w:p w:rsidR="00B76D15" w:rsidRPr="00B76D15" w:rsidRDefault="00B76D15" w:rsidP="00B76D15">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B76D15" w:rsidRPr="00B76D15" w:rsidRDefault="00B76D15" w:rsidP="00B76D15">
            <w:pPr>
              <w:jc w:val="both"/>
              <w:rPr>
                <w:rFonts w:ascii="Times New Roman" w:hAnsi="Times New Roman"/>
                <w:sz w:val="24"/>
                <w:szCs w:val="24"/>
              </w:rPr>
            </w:pPr>
            <w:r w:rsidRPr="00B76D15">
              <w:rPr>
                <w:rFonts w:ascii="Times New Roman" w:hAnsi="Times New Roman"/>
                <w:sz w:val="24"/>
                <w:szCs w:val="24"/>
              </w:rPr>
              <w:t xml:space="preserve">- максимальный </w:t>
            </w:r>
            <w:proofErr w:type="gramStart"/>
            <w:r w:rsidRPr="00B76D15">
              <w:rPr>
                <w:rFonts w:ascii="Times New Roman" w:hAnsi="Times New Roman"/>
                <w:sz w:val="24"/>
                <w:szCs w:val="24"/>
              </w:rPr>
              <w:t>процент  застройки</w:t>
            </w:r>
            <w:proofErr w:type="gramEnd"/>
            <w:r w:rsidRPr="00B76D15">
              <w:rPr>
                <w:rFonts w:ascii="Times New Roman" w:hAnsi="Times New Roman"/>
                <w:sz w:val="24"/>
                <w:szCs w:val="24"/>
              </w:rPr>
              <w:t xml:space="preserve"> </w:t>
            </w:r>
            <w:r w:rsidRPr="00B76D15">
              <w:rPr>
                <w:rFonts w:ascii="Times New Roman" w:hAnsi="Times New Roman"/>
                <w:b/>
                <w:sz w:val="24"/>
                <w:szCs w:val="24"/>
              </w:rPr>
              <w:t>– 60%;</w:t>
            </w:r>
          </w:p>
          <w:p w:rsidR="00B76D15" w:rsidRPr="00B76D15" w:rsidRDefault="00B76D15" w:rsidP="00B76D15">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B76D15" w:rsidRPr="00B76D15" w:rsidRDefault="00B76D15" w:rsidP="00B76D15">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B76D15" w:rsidRPr="00B76D15" w:rsidRDefault="00B76D15" w:rsidP="00B76D15">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5264BF" w:rsidTr="00737C7F">
        <w:tc>
          <w:tcPr>
            <w:tcW w:w="2830" w:type="dxa"/>
            <w:tcBorders>
              <w:top w:val="single" w:sz="4" w:space="0" w:color="000000"/>
              <w:left w:val="single" w:sz="4" w:space="0" w:color="000000"/>
              <w:bottom w:val="single" w:sz="4" w:space="0" w:color="000000"/>
            </w:tcBorders>
            <w:shd w:val="clear" w:color="auto" w:fill="auto"/>
          </w:tcPr>
          <w:p w:rsidR="005264BF" w:rsidRPr="005264BF" w:rsidRDefault="005264BF" w:rsidP="005264BF">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5264BF" w:rsidRPr="005264BF" w:rsidRDefault="005264BF" w:rsidP="005264BF">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стояночными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указанны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4BF" w:rsidRPr="005264BF" w:rsidRDefault="005264BF" w:rsidP="005264BF">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7227B1"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264BF" w:rsidRPr="005264BF"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5264BF" w:rsidRPr="005264BF"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5264BF" w:rsidRPr="005264BF"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5264BF" w:rsidRPr="005264BF" w:rsidRDefault="005264BF" w:rsidP="005264BF">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5264BF" w:rsidRPr="005264BF" w:rsidRDefault="005264BF" w:rsidP="005264BF">
            <w:pPr>
              <w:rPr>
                <w:rFonts w:ascii="Times New Roman" w:hAnsi="Times New Roman"/>
                <w:sz w:val="24"/>
                <w:szCs w:val="24"/>
              </w:rPr>
            </w:pP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r w:rsidRPr="005264BF">
              <w:rPr>
                <w:rFonts w:ascii="Times New Roman" w:eastAsia="SimSun" w:hAnsi="Times New Roman"/>
                <w:color w:val="000000"/>
                <w:sz w:val="24"/>
                <w:szCs w:val="24"/>
              </w:rPr>
              <w:t xml:space="preserve"> </w:t>
            </w:r>
          </w:p>
          <w:p w:rsidR="005264BF" w:rsidRPr="005264BF" w:rsidRDefault="005264BF" w:rsidP="005264BF">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5264BF" w:rsidTr="00737C7F">
        <w:tc>
          <w:tcPr>
            <w:tcW w:w="2830" w:type="dxa"/>
            <w:tcBorders>
              <w:top w:val="single" w:sz="4" w:space="0" w:color="000000"/>
              <w:left w:val="single" w:sz="4" w:space="0" w:color="000000"/>
              <w:bottom w:val="single" w:sz="4" w:space="0" w:color="000000"/>
            </w:tcBorders>
            <w:shd w:val="clear" w:color="auto" w:fill="auto"/>
          </w:tcPr>
          <w:p w:rsidR="005264BF" w:rsidRPr="005264BF" w:rsidRDefault="005264BF" w:rsidP="005264BF">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5264BF" w:rsidRPr="005264BF" w:rsidRDefault="005264BF" w:rsidP="005264BF">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264BF" w:rsidRPr="005264BF" w:rsidRDefault="005264BF" w:rsidP="005264BF">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B1345C"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264BF" w:rsidRPr="005264BF"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5264BF" w:rsidRPr="005264BF"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5264BF" w:rsidRPr="005264BF" w:rsidRDefault="005264BF" w:rsidP="005264BF">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5264BF" w:rsidRPr="005264BF" w:rsidRDefault="005264BF" w:rsidP="005264BF">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5264BF" w:rsidRPr="005264BF" w:rsidRDefault="005264BF" w:rsidP="005264BF">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355C26" w:rsidTr="00EC1766">
        <w:tc>
          <w:tcPr>
            <w:tcW w:w="2830" w:type="dxa"/>
            <w:tcBorders>
              <w:top w:val="single" w:sz="4" w:space="0" w:color="000000"/>
              <w:left w:val="single" w:sz="4" w:space="0" w:color="000000"/>
              <w:bottom w:val="single" w:sz="4" w:space="0" w:color="000000"/>
            </w:tcBorders>
            <w:shd w:val="clear" w:color="auto" w:fill="auto"/>
          </w:tcPr>
          <w:p w:rsidR="00355C26" w:rsidRPr="000578F4" w:rsidRDefault="00355C26" w:rsidP="00355C2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355C26" w:rsidRPr="000578F4" w:rsidRDefault="00355C26" w:rsidP="00355C26">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55C26" w:rsidRPr="000578F4" w:rsidRDefault="00355C26" w:rsidP="00355C26">
            <w:pPr>
              <w:rPr>
                <w:rFonts w:ascii="Times New Roman" w:hAnsi="Times New Roman"/>
                <w:sz w:val="24"/>
                <w:szCs w:val="24"/>
              </w:rPr>
            </w:pPr>
            <w:r>
              <w:rPr>
                <w:rFonts w:ascii="Times New Roman" w:hAnsi="Times New Roman"/>
                <w:sz w:val="24"/>
                <w:szCs w:val="24"/>
              </w:rPr>
              <w:lastRenderedPageBreak/>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C26" w:rsidRPr="000578F4" w:rsidRDefault="00355C26" w:rsidP="00355C26">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355C26" w:rsidRPr="000578F4" w:rsidRDefault="00355C26" w:rsidP="00355C26">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355C26" w:rsidRPr="000578F4" w:rsidRDefault="00355C26" w:rsidP="00355C26">
            <w:pPr>
              <w:tabs>
                <w:tab w:val="left" w:pos="2520"/>
              </w:tabs>
              <w:ind w:firstLine="34"/>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0371CF" w:rsidRPr="000371CF" w:rsidRDefault="000371CF" w:rsidP="000371CF">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D7A9E" w:rsidRDefault="000D7A9E"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452AA" w:rsidRDefault="00A452AA"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A452AA" w:rsidRDefault="00A452AA" w:rsidP="00E06565">
      <w:pPr>
        <w:widowControl w:val="0"/>
        <w:spacing w:after="0" w:line="240" w:lineRule="auto"/>
        <w:ind w:firstLine="426"/>
        <w:rPr>
          <w:rFonts w:ascii="Times New Roman" w:hAnsi="Times New Roman" w:cs="Times New Roman"/>
          <w:sz w:val="24"/>
          <w:szCs w:val="24"/>
          <w:u w:val="single"/>
        </w:rPr>
      </w:pPr>
    </w:p>
    <w:tbl>
      <w:tblPr>
        <w:tblStyle w:val="afa"/>
        <w:tblW w:w="0" w:type="auto"/>
        <w:tblLook w:val="04A0" w:firstRow="1" w:lastRow="0" w:firstColumn="1" w:lastColumn="0" w:noHBand="0" w:noVBand="1"/>
      </w:tblPr>
      <w:tblGrid>
        <w:gridCol w:w="6941"/>
        <w:gridCol w:w="7619"/>
      </w:tblGrid>
      <w:tr w:rsidR="00A452AA" w:rsidRPr="00252BFB" w:rsidTr="00BA2EBE">
        <w:tc>
          <w:tcPr>
            <w:tcW w:w="6941" w:type="dxa"/>
            <w:tcBorders>
              <w:top w:val="single" w:sz="4" w:space="0" w:color="000000"/>
              <w:left w:val="single" w:sz="4" w:space="0" w:color="000000"/>
              <w:bottom w:val="single" w:sz="4" w:space="0" w:color="000000"/>
            </w:tcBorders>
            <w:shd w:val="clear" w:color="auto" w:fill="auto"/>
            <w:vAlign w:val="center"/>
          </w:tcPr>
          <w:p w:rsidR="00A452AA" w:rsidRPr="00252BFB" w:rsidRDefault="00A452AA" w:rsidP="00BA2EBE">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2AA" w:rsidRPr="00252BFB" w:rsidRDefault="00A452AA" w:rsidP="00BA2EBE">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A452AA" w:rsidTr="00BA2EBE">
        <w:tc>
          <w:tcPr>
            <w:tcW w:w="6941" w:type="dxa"/>
          </w:tcPr>
          <w:p w:rsidR="00A452AA" w:rsidRPr="00252BFB" w:rsidRDefault="00AF401B" w:rsidP="00847D44">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634009" w:rsidRDefault="00634009"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w:t>
            </w:r>
            <w:r w:rsidR="00F6078A">
              <w:rPr>
                <w:rFonts w:ascii="Times New Roman" w:eastAsia="SimSun" w:hAnsi="Times New Roman"/>
                <w:color w:val="000000"/>
                <w:sz w:val="24"/>
                <w:szCs w:val="24"/>
                <w:lang w:eastAsia="zh-CN"/>
              </w:rPr>
              <w:t xml:space="preserve"> и технологически связаны с</w:t>
            </w:r>
            <w:r w:rsidR="00FA3B4A">
              <w:rPr>
                <w:rFonts w:ascii="Times New Roman" w:eastAsia="SimSun" w:hAnsi="Times New Roman"/>
                <w:color w:val="000000"/>
                <w:sz w:val="24"/>
                <w:szCs w:val="24"/>
                <w:lang w:eastAsia="zh-CN"/>
              </w:rPr>
              <w:t xml:space="preserve"> </w:t>
            </w:r>
            <w:r w:rsidR="00F6078A">
              <w:rPr>
                <w:rFonts w:ascii="Times New Roman" w:eastAsia="SimSun" w:hAnsi="Times New Roman"/>
                <w:color w:val="000000"/>
                <w:sz w:val="24"/>
                <w:szCs w:val="24"/>
                <w:lang w:eastAsia="zh-CN"/>
              </w:rPr>
              <w:t>ними</w:t>
            </w:r>
            <w:r>
              <w:rPr>
                <w:rFonts w:ascii="Times New Roman" w:eastAsia="SimSun" w:hAnsi="Times New Roman"/>
                <w:color w:val="000000"/>
                <w:sz w:val="24"/>
                <w:szCs w:val="24"/>
                <w:lang w:eastAsia="zh-CN"/>
              </w:rPr>
              <w:t>.</w:t>
            </w:r>
          </w:p>
          <w:p w:rsidR="00AF401B" w:rsidRDefault="00530C69" w:rsidP="00AF401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w:t>
            </w:r>
            <w:r w:rsidR="00A34B69">
              <w:rPr>
                <w:rFonts w:ascii="Times New Roman" w:eastAsia="SimSun" w:hAnsi="Times New Roman"/>
                <w:color w:val="000000"/>
                <w:sz w:val="24"/>
                <w:szCs w:val="24"/>
                <w:lang w:eastAsia="zh-CN"/>
              </w:rPr>
              <w:t xml:space="preserve"> информации</w:t>
            </w:r>
            <w:r>
              <w:rPr>
                <w:rFonts w:ascii="Times New Roman" w:eastAsia="SimSun" w:hAnsi="Times New Roman"/>
                <w:color w:val="000000"/>
                <w:sz w:val="24"/>
                <w:szCs w:val="24"/>
                <w:lang w:eastAsia="zh-CN"/>
              </w:rPr>
              <w:t xml:space="preserve"> содержащейся в проектной документации</w:t>
            </w:r>
            <w:r w:rsidR="00A34B69">
              <w:rPr>
                <w:rFonts w:ascii="Times New Roman" w:eastAsia="SimSun" w:hAnsi="Times New Roman"/>
                <w:color w:val="000000"/>
                <w:sz w:val="24"/>
                <w:szCs w:val="24"/>
                <w:lang w:eastAsia="zh-CN"/>
              </w:rPr>
              <w:t xml:space="preserve"> объектов капитального строительства (</w:t>
            </w:r>
            <w:r w:rsidR="00634009">
              <w:rPr>
                <w:rFonts w:ascii="Times New Roman" w:eastAsia="SimSun" w:hAnsi="Times New Roman"/>
                <w:color w:val="000000"/>
                <w:sz w:val="24"/>
                <w:szCs w:val="24"/>
                <w:lang w:eastAsia="zh-CN"/>
              </w:rPr>
              <w:t>за исключением</w:t>
            </w:r>
            <w:r w:rsidR="00A34B69">
              <w:rPr>
                <w:rFonts w:ascii="Times New Roman" w:eastAsia="SimSun" w:hAnsi="Times New Roman"/>
                <w:color w:val="000000"/>
                <w:sz w:val="24"/>
                <w:szCs w:val="24"/>
                <w:lang w:eastAsia="zh-CN"/>
              </w:rPr>
              <w:t xml:space="preserve"> объектов индивидуального жилищного строительства)</w:t>
            </w:r>
          </w:p>
          <w:p w:rsidR="00FA3B4A" w:rsidRPr="00B67052" w:rsidRDefault="00FA3B4A" w:rsidP="00FA3B4A">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A452AA" w:rsidRDefault="00FC5487" w:rsidP="00F6078A">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F6078A"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F6078A">
              <w:rPr>
                <w:rFonts w:ascii="Times New Roman" w:eastAsia="SimSun" w:hAnsi="Times New Roman"/>
                <w:color w:val="000000"/>
                <w:sz w:val="24"/>
                <w:szCs w:val="24"/>
                <w:lang w:eastAsia="zh-CN"/>
              </w:rPr>
              <w:t>ых</w:t>
            </w:r>
            <w:r w:rsidR="00F6078A" w:rsidRPr="00F6078A">
              <w:rPr>
                <w:rFonts w:ascii="Times New Roman" w:eastAsia="SimSun" w:hAnsi="Times New Roman"/>
                <w:color w:val="000000"/>
                <w:sz w:val="24"/>
                <w:szCs w:val="24"/>
                <w:lang w:eastAsia="zh-CN"/>
              </w:rPr>
              <w:t xml:space="preserve"> объект</w:t>
            </w:r>
            <w:r w:rsidR="00F6078A">
              <w:rPr>
                <w:rFonts w:ascii="Times New Roman" w:eastAsia="SimSun" w:hAnsi="Times New Roman"/>
                <w:color w:val="000000"/>
                <w:sz w:val="24"/>
                <w:szCs w:val="24"/>
                <w:lang w:eastAsia="zh-CN"/>
              </w:rPr>
              <w:t>ов</w:t>
            </w:r>
            <w:r w:rsidR="00F6078A" w:rsidRPr="00F6078A">
              <w:rPr>
                <w:rFonts w:ascii="Times New Roman" w:eastAsia="SimSun" w:hAnsi="Times New Roman"/>
                <w:color w:val="000000"/>
                <w:sz w:val="24"/>
                <w:szCs w:val="24"/>
                <w:lang w:eastAsia="zh-CN"/>
              </w:rPr>
              <w:t xml:space="preserve"> не требуется</w:t>
            </w:r>
            <w:r w:rsidR="00FA3B4A">
              <w:rPr>
                <w:rFonts w:ascii="Times New Roman" w:eastAsia="SimSun" w:hAnsi="Times New Roman"/>
                <w:color w:val="000000"/>
                <w:sz w:val="24"/>
                <w:szCs w:val="24"/>
                <w:lang w:eastAsia="zh-CN"/>
              </w:rPr>
              <w:t>.</w:t>
            </w:r>
          </w:p>
          <w:p w:rsidR="00FC5487" w:rsidRPr="00FC5487" w:rsidRDefault="00FC5487" w:rsidP="00FC548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sidR="00AD0BAC">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sidR="00AD0BAC">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sidR="00AD0BAC">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FC5487" w:rsidRPr="00F6078A" w:rsidRDefault="00FC5487" w:rsidP="00AD0BAC">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
        </w:tc>
      </w:tr>
      <w:tr w:rsidR="00A452AA" w:rsidRPr="00252BFB" w:rsidTr="00BA2EBE">
        <w:tc>
          <w:tcPr>
            <w:tcW w:w="6941" w:type="dxa"/>
          </w:tcPr>
          <w:p w:rsidR="004174CD" w:rsidRDefault="00634009"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вспомогательные </w:t>
            </w:r>
            <w:r w:rsidR="00A452AA">
              <w:rPr>
                <w:rFonts w:ascii="Times New Roman" w:eastAsia="SimSun" w:hAnsi="Times New Roman"/>
                <w:color w:val="000000"/>
                <w:sz w:val="24"/>
                <w:szCs w:val="24"/>
                <w:lang w:eastAsia="zh-CN"/>
              </w:rPr>
              <w:t>о</w:t>
            </w:r>
            <w:r w:rsidR="00A452AA" w:rsidRPr="00FA24B1">
              <w:rPr>
                <w:rFonts w:ascii="Times New Roman" w:eastAsia="SimSun" w:hAnsi="Times New Roman"/>
                <w:color w:val="000000"/>
                <w:sz w:val="24"/>
                <w:szCs w:val="24"/>
                <w:lang w:eastAsia="zh-CN"/>
              </w:rPr>
              <w:t>бъекты хозяйственного назначения</w:t>
            </w:r>
            <w:r w:rsidR="00011C01">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r w:rsidR="004174CD">
              <w:rPr>
                <w:rFonts w:ascii="Times New Roman" w:eastAsia="SimSun" w:hAnsi="Times New Roman"/>
                <w:color w:val="000000"/>
                <w:sz w:val="24"/>
                <w:szCs w:val="24"/>
                <w:lang w:eastAsia="zh-CN"/>
              </w:rPr>
              <w:t>:</w:t>
            </w:r>
          </w:p>
          <w:p w:rsidR="00A452AA" w:rsidRPr="00252BFB" w:rsidRDefault="00A452AA" w:rsidP="00BA2EBE">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lastRenderedPageBreak/>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A452AA" w:rsidRDefault="00A452AA" w:rsidP="00BA2EBE">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участке – 6 м;</w:t>
            </w:r>
          </w:p>
          <w:p w:rsidR="00A452AA" w:rsidRDefault="00A452AA" w:rsidP="00BA2EBE">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A452AA" w:rsidRPr="00252BFB" w:rsidRDefault="00A452AA" w:rsidP="00BA2EBE">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A452AA" w:rsidRPr="00252BFB" w:rsidRDefault="00A452AA" w:rsidP="00BA2EBE">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A452AA" w:rsidRPr="00252BFB" w:rsidRDefault="00A452AA" w:rsidP="00BA2EBE">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 максимальная высота строений, сооружений от уровня земли</w:t>
            </w:r>
            <w:r w:rsidR="00E44CB4">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A452AA" w:rsidRPr="00252BFB" w:rsidTr="00BA2EBE">
        <w:tc>
          <w:tcPr>
            <w:tcW w:w="6941" w:type="dxa"/>
          </w:tcPr>
          <w:p w:rsidR="00A452AA"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A452AA">
              <w:rPr>
                <w:rFonts w:ascii="Times New Roman" w:eastAsia="SimSun" w:hAnsi="Times New Roman"/>
                <w:color w:val="000000"/>
                <w:sz w:val="24"/>
                <w:szCs w:val="24"/>
                <w:lang w:eastAsia="zh-CN"/>
              </w:rPr>
              <w:t>х</w:t>
            </w:r>
            <w:r w:rsidR="00A452AA" w:rsidRPr="00215C7C">
              <w:rPr>
                <w:rFonts w:ascii="Times New Roman" w:eastAsia="SimSun" w:hAnsi="Times New Roman"/>
                <w:color w:val="000000"/>
                <w:sz w:val="24"/>
                <w:szCs w:val="24"/>
                <w:lang w:eastAsia="zh-CN"/>
              </w:rPr>
              <w:t>озяйственные постройки для содержания домашних животных и птиц</w:t>
            </w:r>
          </w:p>
        </w:tc>
        <w:tc>
          <w:tcPr>
            <w:tcW w:w="7619" w:type="dxa"/>
          </w:tcPr>
          <w:p w:rsidR="00423716" w:rsidRDefault="00423716" w:rsidP="00BA2EBE">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расстояние до жилого дома, расположенного на смежном земельном участке </w:t>
            </w:r>
            <w:r w:rsidR="0025691D">
              <w:rPr>
                <w:rFonts w:ascii="Times New Roman" w:eastAsia="Times New Roman" w:hAnsi="Times New Roman"/>
                <w:color w:val="000000"/>
                <w:sz w:val="24"/>
                <w:szCs w:val="24"/>
                <w:lang w:eastAsia="zh-CN"/>
              </w:rPr>
              <w:t>–</w:t>
            </w:r>
            <w:r>
              <w:rPr>
                <w:rFonts w:ascii="Times New Roman" w:eastAsia="Times New Roman" w:hAnsi="Times New Roman"/>
                <w:color w:val="000000"/>
                <w:sz w:val="24"/>
                <w:szCs w:val="24"/>
                <w:lang w:eastAsia="zh-CN"/>
              </w:rPr>
              <w:t xml:space="preserve"> </w:t>
            </w:r>
            <w:r w:rsidR="0025691D">
              <w:rPr>
                <w:rFonts w:ascii="Times New Roman" w:eastAsia="Times New Roman" w:hAnsi="Times New Roman"/>
                <w:color w:val="000000"/>
                <w:sz w:val="24"/>
                <w:szCs w:val="24"/>
                <w:lang w:eastAsia="zh-CN"/>
              </w:rPr>
              <w:t>согласно требований санитарно-эпидемиологических правил и нормативов</w:t>
            </w:r>
            <w:r w:rsidR="007A4A9A">
              <w:rPr>
                <w:rFonts w:ascii="Times New Roman" w:eastAsia="Times New Roman" w:hAnsi="Times New Roman"/>
                <w:color w:val="000000"/>
                <w:sz w:val="24"/>
                <w:szCs w:val="24"/>
                <w:lang w:eastAsia="zh-CN"/>
              </w:rPr>
              <w:t>;</w:t>
            </w:r>
          </w:p>
          <w:p w:rsidR="00A452AA" w:rsidRDefault="00A452AA" w:rsidP="00BA2EBE">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E74A12" w:rsidRPr="00252BFB" w:rsidRDefault="00E74A12" w:rsidP="00BA2EBE">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A452AA" w:rsidRPr="00252BFB" w:rsidRDefault="00A452AA" w:rsidP="00BA2EBE">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A452AA" w:rsidRPr="00252BFB" w:rsidRDefault="00A452AA" w:rsidP="00BA2EBE">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A452AA" w:rsidRPr="00252BFB" w:rsidTr="00BA2EBE">
        <w:tc>
          <w:tcPr>
            <w:tcW w:w="6941" w:type="dxa"/>
          </w:tcPr>
          <w:p w:rsidR="00A452AA"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A452AA" w:rsidRPr="00D6467B">
              <w:rPr>
                <w:rFonts w:ascii="Times New Roman" w:eastAsia="SimSun" w:hAnsi="Times New Roman"/>
                <w:color w:val="000000"/>
                <w:sz w:val="24"/>
                <w:szCs w:val="24"/>
                <w:lang w:eastAsia="zh-CN"/>
              </w:rPr>
              <w:t xml:space="preserve">площадки </w:t>
            </w:r>
            <w:r w:rsidR="00A452AA">
              <w:rPr>
                <w:rFonts w:ascii="Times New Roman" w:eastAsia="SimSun" w:hAnsi="Times New Roman"/>
                <w:color w:val="000000"/>
                <w:sz w:val="24"/>
                <w:szCs w:val="24"/>
                <w:lang w:eastAsia="zh-CN"/>
              </w:rPr>
              <w:t>для мусоросборников</w:t>
            </w:r>
          </w:p>
        </w:tc>
        <w:tc>
          <w:tcPr>
            <w:tcW w:w="7619" w:type="dxa"/>
          </w:tcPr>
          <w:p w:rsidR="00A452AA" w:rsidRPr="004E00BC" w:rsidRDefault="00A452AA" w:rsidP="00BA2EBE">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452AA" w:rsidRDefault="00A452AA" w:rsidP="00BA2EBE">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A452AA" w:rsidRPr="00252BFB"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452AA" w:rsidRPr="00D6467B" w:rsidTr="00BA2EBE">
        <w:tc>
          <w:tcPr>
            <w:tcW w:w="6941" w:type="dxa"/>
          </w:tcPr>
          <w:p w:rsidR="00A452AA" w:rsidRPr="00252BFB"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A452AA" w:rsidRPr="00252BFB">
              <w:rPr>
                <w:rFonts w:ascii="Times New Roman" w:eastAsia="SimSun" w:hAnsi="Times New Roman"/>
                <w:color w:val="000000"/>
                <w:sz w:val="24"/>
                <w:szCs w:val="24"/>
                <w:lang w:eastAsia="zh-CN"/>
              </w:rPr>
              <w:t>детские площадки, площадки для отдыха, спортивных занятий</w:t>
            </w:r>
            <w:r w:rsidR="00A452AA">
              <w:rPr>
                <w:rFonts w:ascii="Times New Roman" w:eastAsia="SimSun" w:hAnsi="Times New Roman"/>
                <w:color w:val="000000"/>
                <w:sz w:val="24"/>
                <w:szCs w:val="24"/>
                <w:lang w:eastAsia="zh-CN"/>
              </w:rPr>
              <w:t>, хозяйственные площадки, площадки для выгула собак</w:t>
            </w:r>
          </w:p>
          <w:p w:rsidR="00A452AA" w:rsidRPr="00D6467B" w:rsidRDefault="00A452AA" w:rsidP="00BA2EBE">
            <w:pPr>
              <w:tabs>
                <w:tab w:val="left" w:pos="2520"/>
              </w:tabs>
              <w:ind w:firstLine="426"/>
              <w:rPr>
                <w:rFonts w:ascii="Times New Roman" w:eastAsia="SimSun" w:hAnsi="Times New Roman"/>
                <w:color w:val="000000"/>
                <w:sz w:val="24"/>
                <w:szCs w:val="24"/>
                <w:lang w:eastAsia="zh-CN"/>
              </w:rPr>
            </w:pPr>
          </w:p>
        </w:tc>
        <w:tc>
          <w:tcPr>
            <w:tcW w:w="7619" w:type="dxa"/>
          </w:tcPr>
          <w:p w:rsidR="00A452AA" w:rsidRPr="00DD0FFE" w:rsidRDefault="00A452AA" w:rsidP="00BA2EBE">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A452AA"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A452AA" w:rsidRPr="00D6467B"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A452AA" w:rsidRPr="00252BFB" w:rsidTr="00BA2EBE">
        <w:tc>
          <w:tcPr>
            <w:tcW w:w="6941" w:type="dxa"/>
          </w:tcPr>
          <w:p w:rsidR="00A452AA"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A452AA">
              <w:rPr>
                <w:rFonts w:ascii="Times New Roman" w:eastAsia="SimSun" w:hAnsi="Times New Roman"/>
                <w:color w:val="000000"/>
                <w:sz w:val="24"/>
                <w:szCs w:val="24"/>
                <w:lang w:eastAsia="zh-CN"/>
              </w:rPr>
              <w:t>общественные туалеты, н</w:t>
            </w:r>
            <w:r w:rsidR="00A452AA" w:rsidRPr="00D6467B">
              <w:rPr>
                <w:rFonts w:ascii="Times New Roman" w:eastAsia="SimSun" w:hAnsi="Times New Roman"/>
                <w:color w:val="000000"/>
                <w:sz w:val="24"/>
                <w:szCs w:val="24"/>
                <w:lang w:eastAsia="zh-CN"/>
              </w:rPr>
              <w:t xml:space="preserve">адворные </w:t>
            </w:r>
            <w:r w:rsidR="00A452AA">
              <w:rPr>
                <w:rFonts w:ascii="Times New Roman" w:eastAsia="SimSun" w:hAnsi="Times New Roman"/>
                <w:color w:val="000000"/>
                <w:sz w:val="24"/>
                <w:szCs w:val="24"/>
                <w:lang w:eastAsia="zh-CN"/>
              </w:rPr>
              <w:t>уборные</w:t>
            </w:r>
          </w:p>
        </w:tc>
        <w:tc>
          <w:tcPr>
            <w:tcW w:w="7619" w:type="dxa"/>
          </w:tcPr>
          <w:p w:rsidR="00A452AA" w:rsidRPr="00FB49C0"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A452AA" w:rsidRPr="00FB49C0"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452AA"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452AA" w:rsidRPr="00252BFB"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туалета до источника водоснабжения (колодца) – не менее 25 м.</w:t>
            </w:r>
          </w:p>
        </w:tc>
      </w:tr>
      <w:tr w:rsidR="00A452AA" w:rsidRPr="00FB49C0" w:rsidTr="00BA2EBE">
        <w:tc>
          <w:tcPr>
            <w:tcW w:w="6941" w:type="dxa"/>
          </w:tcPr>
          <w:p w:rsidR="00A452AA"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A452AA" w:rsidRPr="00FB49C0">
              <w:rPr>
                <w:rFonts w:ascii="Times New Roman" w:eastAsia="SimSun" w:hAnsi="Times New Roman"/>
                <w:color w:val="000000"/>
                <w:sz w:val="24"/>
                <w:szCs w:val="24"/>
                <w:lang w:eastAsia="zh-CN"/>
              </w:rPr>
              <w:t>септик</w:t>
            </w:r>
            <w:r w:rsidR="00A452AA">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A452AA"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452AA" w:rsidRPr="00FB49C0"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452AA" w:rsidRPr="00FB49C0"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A452AA" w:rsidRPr="00FB49C0" w:rsidTr="00BA2EBE">
        <w:tc>
          <w:tcPr>
            <w:tcW w:w="6941" w:type="dxa"/>
          </w:tcPr>
          <w:p w:rsidR="00A452AA" w:rsidRPr="00FB49C0"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A452AA">
              <w:rPr>
                <w:rFonts w:ascii="Times New Roman" w:eastAsia="SimSun" w:hAnsi="Times New Roman"/>
                <w:color w:val="000000"/>
                <w:sz w:val="24"/>
                <w:szCs w:val="24"/>
                <w:lang w:eastAsia="zh-CN"/>
              </w:rPr>
              <w:t xml:space="preserve">гаражи для </w:t>
            </w:r>
            <w:r w:rsidR="00A452AA"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AC2966" w:rsidRDefault="00AC2966" w:rsidP="00BA2EBE">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A452AA"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1C08B2" w:rsidRDefault="001C08B2" w:rsidP="00BA2EBE">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w:t>
            </w:r>
            <w:r w:rsidRPr="001F4B7D">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A452AA" w:rsidRDefault="00A452AA" w:rsidP="00BA2EBE">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C900A4" w:rsidRDefault="00C900A4" w:rsidP="00BA2EBE">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A452AA" w:rsidRPr="00FB49C0" w:rsidRDefault="00DA0EFC" w:rsidP="001C08B2">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DA0F90" w:rsidRPr="00FB49C0" w:rsidTr="00BA2EBE">
        <w:tc>
          <w:tcPr>
            <w:tcW w:w="6941" w:type="dxa"/>
          </w:tcPr>
          <w:p w:rsidR="00DA0F90" w:rsidRDefault="00DA0F90" w:rsidP="00177BF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гостевые автостоянки жилых домов</w:t>
            </w:r>
            <w:r w:rsidR="006F5C0F">
              <w:rPr>
                <w:rFonts w:ascii="Times New Roman" w:eastAsia="SimSun" w:hAnsi="Times New Roman"/>
                <w:color w:val="000000"/>
                <w:sz w:val="24"/>
                <w:szCs w:val="24"/>
                <w:lang w:eastAsia="zh-CN"/>
              </w:rPr>
              <w:t xml:space="preserve"> </w:t>
            </w:r>
          </w:p>
        </w:tc>
        <w:tc>
          <w:tcPr>
            <w:tcW w:w="7619" w:type="dxa"/>
          </w:tcPr>
          <w:p w:rsidR="00DA0F90" w:rsidRPr="00FB49C0" w:rsidRDefault="00DA0F90" w:rsidP="00BA2EBE">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A63937" w:rsidRPr="00FB49C0" w:rsidTr="00A63937">
        <w:tc>
          <w:tcPr>
            <w:tcW w:w="6941" w:type="dxa"/>
          </w:tcPr>
          <w:p w:rsidR="00A63937" w:rsidRPr="00A63937" w:rsidRDefault="00A63937" w:rsidP="00A63937">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A63937" w:rsidRPr="00252BFB" w:rsidRDefault="00491F91" w:rsidP="009357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w:t>
            </w:r>
            <w:r w:rsidR="00F32378">
              <w:rPr>
                <w:rFonts w:ascii="Times New Roman" w:eastAsia="Times New Roman" w:hAnsi="Times New Roman"/>
                <w:color w:val="000000"/>
                <w:sz w:val="24"/>
                <w:szCs w:val="24"/>
                <w:lang w:eastAsia="zh-CN"/>
              </w:rPr>
              <w:t>– согласно требований санитарно-эпидемиологических правил и нормативов</w:t>
            </w:r>
          </w:p>
        </w:tc>
      </w:tr>
    </w:tbl>
    <w:p w:rsidR="00A452AA" w:rsidRDefault="00A452AA" w:rsidP="00E06565">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401C35" w:rsidRDefault="00580FB3" w:rsidP="00580FB3">
      <w:pPr>
        <w:widowControl w:val="0"/>
        <w:autoSpaceDE w:val="0"/>
        <w:spacing w:after="0" w:line="240" w:lineRule="auto"/>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lastRenderedPageBreak/>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r>
        <w:rPr>
          <w:rFonts w:ascii="Times New Roman" w:eastAsia="Times New Roman" w:hAnsi="Times New Roman" w:cs="Times New Roman"/>
          <w:sz w:val="24"/>
          <w:szCs w:val="24"/>
          <w:lang w:eastAsia="ru-RU"/>
        </w:rPr>
        <w:t xml:space="preserve">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r w:rsidRPr="00E74EF3">
        <w:rPr>
          <w:rFonts w:ascii="Arial" w:eastAsia="Times New Roman" w:hAnsi="Arial" w:cs="Arial"/>
          <w:sz w:val="26"/>
          <w:szCs w:val="26"/>
          <w:lang w:eastAsia="ru-RU"/>
        </w:rPr>
        <w:t xml:space="preserve"> </w:t>
      </w:r>
      <w:r>
        <w:rPr>
          <w:rFonts w:ascii="Arial" w:eastAsia="Times New Roman" w:hAnsi="Arial" w:cs="Arial"/>
          <w:sz w:val="26"/>
          <w:szCs w:val="26"/>
          <w:lang w:eastAsia="ru-RU"/>
        </w:rPr>
        <w:t xml:space="preserve">    </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Arial" w:eastAsia="Times New Roman" w:hAnsi="Arial" w:cs="Arial"/>
          <w:sz w:val="26"/>
          <w:szCs w:val="26"/>
          <w:lang w:eastAsia="ru-RU"/>
        </w:rPr>
        <w:t xml:space="preserve">  </w:t>
      </w:r>
      <w:r w:rsidRPr="00E74EF3">
        <w:rPr>
          <w:rFonts w:ascii="Times New Roman" w:eastAsia="SimSun" w:hAnsi="Times New Roman" w:cs="Times New Roman"/>
          <w:color w:val="000000"/>
          <w:sz w:val="24"/>
          <w:szCs w:val="24"/>
          <w:lang w:eastAsia="zh-CN"/>
        </w:rPr>
        <w:t>Общая площадь теплиц – до 2000 кв. м.</w:t>
      </w:r>
      <w:r w:rsidRPr="00E74EF3">
        <w:rPr>
          <w:rFonts w:ascii="Arial" w:eastAsia="Times New Roman" w:hAnsi="Arial" w:cs="Arial"/>
          <w:sz w:val="26"/>
          <w:szCs w:val="26"/>
          <w:lang w:eastAsia="ru-RU"/>
        </w:rPr>
        <w:t xml:space="preserve"> </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3D3714">
      <w:pPr>
        <w:spacing w:after="0" w:line="240" w:lineRule="auto"/>
        <w:ind w:firstLine="284"/>
        <w:jc w:val="both"/>
        <w:rPr>
          <w:rFonts w:ascii="Times New Roman" w:eastAsia="Times New Roman" w:hAnsi="Times New Roman" w:cs="Times New Roman"/>
          <w:sz w:val="24"/>
          <w:szCs w:val="24"/>
          <w:lang w:eastAsia="zh-CN"/>
        </w:rPr>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046E8" w:rsidRDefault="00580FB3" w:rsidP="00580FB3">
      <w:pPr>
        <w:widowControl w:val="0"/>
        <w:spacing w:after="0" w:line="240" w:lineRule="auto"/>
        <w:ind w:firstLine="426"/>
        <w:rPr>
          <w:rFonts w:ascii="Times New Roman" w:eastAsia="SimSun" w:hAnsi="Times New Roman" w:cs="Times New Roman"/>
          <w:b/>
          <w:color w:val="000000"/>
          <w:sz w:val="24"/>
          <w:szCs w:val="24"/>
          <w:u w:val="single"/>
          <w:lang w:eastAsia="zh-CN"/>
        </w:rPr>
      </w:pPr>
      <w:r w:rsidRPr="00E74EF3">
        <w:rPr>
          <w:rFonts w:ascii="Times New Roman" w:eastAsia="SimSun" w:hAnsi="Times New Roman" w:cs="Times New Roman"/>
          <w:color w:val="000000"/>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w:t>
      </w:r>
      <w:r>
        <w:rPr>
          <w:rFonts w:ascii="Times New Roman" w:eastAsia="SimSun" w:hAnsi="Times New Roman" w:cs="Times New Roman"/>
          <w:color w:val="000000"/>
          <w:sz w:val="24"/>
          <w:szCs w:val="24"/>
          <w:lang w:eastAsia="zh-CN"/>
        </w:rPr>
        <w:t>участки (территории) общего поль</w:t>
      </w:r>
      <w:r w:rsidRPr="00E74EF3">
        <w:rPr>
          <w:rFonts w:ascii="Times New Roman" w:eastAsia="SimSun" w:hAnsi="Times New Roman" w:cs="Times New Roman"/>
          <w:color w:val="000000"/>
          <w:sz w:val="24"/>
          <w:szCs w:val="24"/>
          <w:lang w:eastAsia="zh-CN"/>
        </w:rPr>
        <w:t xml:space="preserve">зования (код 12.0.)), а также размещение различного рода путей сообщения и сооружений, используемых для </w:t>
      </w:r>
      <w:r>
        <w:rPr>
          <w:rFonts w:ascii="Times New Roman" w:eastAsia="SimSun" w:hAnsi="Times New Roman" w:cs="Times New Roman"/>
          <w:color w:val="000000"/>
          <w:sz w:val="24"/>
          <w:szCs w:val="24"/>
          <w:lang w:eastAsia="zh-CN"/>
        </w:rPr>
        <w:t xml:space="preserve">перевозки людей или грузов либо </w:t>
      </w:r>
      <w:r w:rsidRPr="00E74EF3">
        <w:rPr>
          <w:rFonts w:ascii="Times New Roman" w:eastAsia="SimSun" w:hAnsi="Times New Roman" w:cs="Times New Roman"/>
          <w:color w:val="000000"/>
          <w:sz w:val="24"/>
          <w:szCs w:val="24"/>
          <w:lang w:eastAsia="zh-CN"/>
        </w:rPr>
        <w:t>передачи веществ (код 7.0) осуществляется в соответствии с действующим законодательством.</w:t>
      </w:r>
    </w:p>
    <w:p w:rsidR="006F5C0F" w:rsidRDefault="006F5C0F"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46E8" w:rsidRPr="00B06F1B" w:rsidRDefault="00B046E8" w:rsidP="00B046E8">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 xml:space="preserve">1Б. Зона застройки индивидуальными жилыми домами с содержанием домашнего </w:t>
      </w:r>
      <w:proofErr w:type="gramStart"/>
      <w:r w:rsidRPr="00B06F1B">
        <w:rPr>
          <w:rFonts w:ascii="Times New Roman" w:eastAsia="SimSun" w:hAnsi="Times New Roman" w:cs="Times New Roman"/>
          <w:b/>
          <w:color w:val="000000"/>
          <w:sz w:val="28"/>
          <w:szCs w:val="28"/>
          <w:u w:val="single"/>
          <w:lang w:eastAsia="zh-CN"/>
        </w:rPr>
        <w:t>скота  и</w:t>
      </w:r>
      <w:proofErr w:type="gramEnd"/>
      <w:r w:rsidRPr="00B06F1B">
        <w:rPr>
          <w:rFonts w:ascii="Times New Roman" w:eastAsia="SimSun" w:hAnsi="Times New Roman" w:cs="Times New Roman"/>
          <w:b/>
          <w:color w:val="000000"/>
          <w:sz w:val="28"/>
          <w:szCs w:val="28"/>
          <w:u w:val="single"/>
          <w:lang w:eastAsia="zh-CN"/>
        </w:rPr>
        <w:t xml:space="preserve"> птицы</w:t>
      </w:r>
    </w:p>
    <w:p w:rsidR="00030B11" w:rsidRDefault="00030B11" w:rsidP="00B046E8">
      <w:pPr>
        <w:widowControl w:val="0"/>
        <w:spacing w:after="0" w:line="240" w:lineRule="auto"/>
        <w:ind w:firstLine="426"/>
        <w:rPr>
          <w:rFonts w:ascii="Times New Roman" w:eastAsia="Times New Roman" w:hAnsi="Times New Roman" w:cs="Times New Roman"/>
          <w:i/>
          <w:iCs/>
          <w:color w:val="000000"/>
          <w:sz w:val="24"/>
          <w:szCs w:val="24"/>
          <w:lang w:eastAsia="zh-CN"/>
        </w:rPr>
      </w:pPr>
    </w:p>
    <w:p w:rsidR="00B046E8" w:rsidRPr="00B046E8" w:rsidRDefault="00B046E8" w:rsidP="00B046E8">
      <w:pPr>
        <w:widowControl w:val="0"/>
        <w:spacing w:after="0" w:line="240" w:lineRule="auto"/>
        <w:ind w:firstLine="426"/>
        <w:rPr>
          <w:rFonts w:ascii="Times New Roman" w:eastAsia="SimSun" w:hAnsi="Times New Roman" w:cs="Times New Roman"/>
          <w:i/>
          <w:iCs/>
          <w:color w:val="000000"/>
          <w:sz w:val="24"/>
          <w:szCs w:val="24"/>
          <w:lang w:eastAsia="zh-CN"/>
        </w:rPr>
      </w:pPr>
      <w:r w:rsidRPr="00B046E8">
        <w:rPr>
          <w:rFonts w:ascii="Times New Roman" w:eastAsia="Times New Roman" w:hAnsi="Times New Roman" w:cs="Times New Roman"/>
          <w:i/>
          <w:iCs/>
          <w:color w:val="000000"/>
          <w:sz w:val="24"/>
          <w:szCs w:val="24"/>
          <w:lang w:eastAsia="zh-CN"/>
        </w:rPr>
        <w:t>Зона индивидуальной жилой застройки Ж-1 Б выделена для обеспечения правовых,</w:t>
      </w:r>
      <w:r w:rsidRPr="00B046E8">
        <w:rPr>
          <w:rFonts w:ascii="Times New Roman" w:eastAsia="Times New Roman" w:hAnsi="Times New Roman" w:cs="Times New Roman"/>
          <w:i/>
          <w:color w:val="000000"/>
          <w:sz w:val="24"/>
          <w:szCs w:val="24"/>
          <w:lang w:eastAsia="zh-CN"/>
        </w:rPr>
        <w:t xml:space="preserve"> социальных,</w:t>
      </w:r>
      <w:r w:rsidRPr="00B046E8">
        <w:rPr>
          <w:rFonts w:ascii="Times New Roman" w:eastAsia="Times New Roman" w:hAnsi="Times New Roman" w:cs="Times New Roman"/>
          <w:i/>
          <w:iCs/>
          <w:color w:val="000000"/>
          <w:sz w:val="24"/>
          <w:szCs w:val="24"/>
          <w:lang w:eastAsia="zh-CN"/>
        </w:rPr>
        <w:t xml:space="preserve"> </w:t>
      </w:r>
      <w:r w:rsidRPr="00B046E8">
        <w:rPr>
          <w:rFonts w:ascii="Times New Roman" w:eastAsia="Times New Roman" w:hAnsi="Times New Roman" w:cs="Times New Roman"/>
          <w:i/>
          <w:color w:val="000000"/>
          <w:sz w:val="24"/>
          <w:szCs w:val="24"/>
          <w:lang w:eastAsia="zh-CN"/>
        </w:rPr>
        <w:t>культурных</w:t>
      </w:r>
      <w:r w:rsidRPr="00B046E8">
        <w:rPr>
          <w:rFonts w:ascii="Times New Roman" w:eastAsia="Times New Roman" w:hAnsi="Times New Roman" w:cs="Times New Roman"/>
          <w:i/>
          <w:iCs/>
          <w:color w:val="000000"/>
          <w:sz w:val="24"/>
          <w:szCs w:val="24"/>
          <w:lang w:eastAsia="zh-CN"/>
        </w:rPr>
        <w:t>,</w:t>
      </w:r>
      <w:r w:rsidRPr="00B046E8">
        <w:rPr>
          <w:rFonts w:ascii="Times New Roman" w:eastAsia="Times New Roman" w:hAnsi="Times New Roman" w:cs="Times New Roman"/>
          <w:color w:val="000000"/>
          <w:sz w:val="24"/>
          <w:szCs w:val="24"/>
          <w:lang w:eastAsia="zh-CN"/>
        </w:rPr>
        <w:t xml:space="preserve"> </w:t>
      </w:r>
      <w:r w:rsidRPr="00B046E8">
        <w:rPr>
          <w:rFonts w:ascii="Times New Roman" w:eastAsia="Times New Roman" w:hAnsi="Times New Roman" w:cs="Times New Roman"/>
          <w:i/>
          <w:color w:val="000000"/>
          <w:sz w:val="24"/>
          <w:szCs w:val="24"/>
          <w:lang w:eastAsia="zh-CN"/>
        </w:rPr>
        <w:t>бытовых</w:t>
      </w:r>
      <w:r w:rsidRPr="00B046E8">
        <w:rPr>
          <w:rFonts w:ascii="Times New Roman" w:eastAsia="Times New Roman" w:hAnsi="Times New Roman" w:cs="Times New Roman"/>
          <w:i/>
          <w:iCs/>
          <w:color w:val="000000"/>
          <w:sz w:val="24"/>
          <w:szCs w:val="24"/>
          <w:lang w:eastAsia="zh-CN"/>
        </w:rPr>
        <w:t xml:space="preserve"> условий формирования жилых районов из отдельно стоящих </w:t>
      </w:r>
      <w:r w:rsidRPr="00B046E8">
        <w:rPr>
          <w:rFonts w:ascii="Times New Roman" w:eastAsia="Times New Roman" w:hAnsi="Times New Roman" w:cs="Times New Roman"/>
          <w:i/>
          <w:color w:val="000000"/>
          <w:sz w:val="24"/>
          <w:szCs w:val="24"/>
          <w:lang w:eastAsia="zh-CN"/>
        </w:rPr>
        <w:t>индивидуальных</w:t>
      </w:r>
      <w:r w:rsidRPr="00B046E8">
        <w:rPr>
          <w:rFonts w:ascii="Times New Roman" w:eastAsia="Times New Roman" w:hAnsi="Times New Roman" w:cs="Times New Roman"/>
          <w:i/>
          <w:iCs/>
          <w:color w:val="000000"/>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B046E8" w:rsidRPr="00B046E8" w:rsidRDefault="00B046E8" w:rsidP="00B046E8">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030B11" w:rsidRDefault="00030B11" w:rsidP="00030B11">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030B11" w:rsidRDefault="00030B11"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AA71A8" w:rsidRDefault="00030B11" w:rsidP="00E74EF3">
            <w:pPr>
              <w:autoSpaceDE w:val="0"/>
              <w:rPr>
                <w:rFonts w:ascii="Times New Roman" w:hAnsi="Times New Roman"/>
                <w:sz w:val="24"/>
                <w:szCs w:val="24"/>
              </w:rPr>
            </w:pPr>
            <w:r w:rsidRPr="00AA71A8">
              <w:rPr>
                <w:rFonts w:ascii="Times New Roman" w:hAnsi="Times New Roman"/>
                <w:color w:val="000000"/>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030B11" w:rsidRDefault="00030B11" w:rsidP="00E74EF3">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501064" w:rsidRDefault="00501064" w:rsidP="00E74EF3">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ягодных, овощных, бахчевых или иных </w:t>
            </w:r>
            <w:proofErr w:type="gramStart"/>
            <w:r>
              <w:rPr>
                <w:rFonts w:ascii="Times New Roman" w:hAnsi="Times New Roman"/>
                <w:color w:val="000000"/>
                <w:sz w:val="24"/>
                <w:szCs w:val="24"/>
              </w:rPr>
              <w:t>декоративных</w:t>
            </w:r>
            <w:proofErr w:type="gramEnd"/>
            <w:r>
              <w:rPr>
                <w:rFonts w:ascii="Times New Roman" w:hAnsi="Times New Roman"/>
                <w:color w:val="000000"/>
                <w:sz w:val="24"/>
                <w:szCs w:val="24"/>
              </w:rPr>
              <w:t xml:space="preserve"> или сельскохозяйственных культур</w:t>
            </w:r>
          </w:p>
          <w:p w:rsidR="00DA1ABA" w:rsidRPr="00AA71A8" w:rsidRDefault="00DA1ABA" w:rsidP="00E74EF3">
            <w:pPr>
              <w:jc w:val="both"/>
              <w:rPr>
                <w:rFonts w:ascii="Times New Roman" w:hAnsi="Times New Roman"/>
                <w:sz w:val="24"/>
                <w:szCs w:val="24"/>
              </w:rPr>
            </w:pPr>
            <w:r>
              <w:rPr>
                <w:rFonts w:ascii="Times New Roman" w:hAnsi="Times New Roman"/>
                <w:color w:val="000000"/>
                <w:sz w:val="24"/>
                <w:szCs w:val="24"/>
              </w:rPr>
              <w:lastRenderedPageBreak/>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AA71A8" w:rsidRDefault="00030B11" w:rsidP="00E74EF3">
            <w:pPr>
              <w:jc w:val="both"/>
              <w:rPr>
                <w:rFonts w:ascii="Times New Roman" w:hAnsi="Times New Roman"/>
                <w:sz w:val="24"/>
                <w:szCs w:val="24"/>
              </w:rPr>
            </w:pPr>
            <w:r>
              <w:rPr>
                <w:rFonts w:ascii="Times New Roman" w:hAnsi="Times New Roman"/>
                <w:sz w:val="24"/>
                <w:szCs w:val="24"/>
              </w:rPr>
              <w:lastRenderedPageBreak/>
              <w:t xml:space="preserve">- </w:t>
            </w:r>
            <w:r w:rsidRPr="00AA71A8">
              <w:rPr>
                <w:rFonts w:ascii="Times New Roman" w:hAnsi="Times New Roman"/>
                <w:sz w:val="24"/>
                <w:szCs w:val="24"/>
              </w:rPr>
              <w:t xml:space="preserve">минимальная/максимальная площадь земельных участков   – </w:t>
            </w:r>
            <w:r w:rsidR="00862EA3">
              <w:rPr>
                <w:rFonts w:ascii="Times New Roman" w:hAnsi="Times New Roman"/>
                <w:b/>
                <w:sz w:val="24"/>
                <w:szCs w:val="24"/>
              </w:rPr>
              <w:t>4</w:t>
            </w:r>
            <w:r w:rsidRPr="00AA71A8">
              <w:rPr>
                <w:rFonts w:ascii="Times New Roman" w:hAnsi="Times New Roman"/>
                <w:b/>
                <w:sz w:val="24"/>
                <w:szCs w:val="24"/>
              </w:rPr>
              <w:t>00 /2500</w:t>
            </w:r>
            <w:r w:rsidRPr="00AA71A8">
              <w:rPr>
                <w:rFonts w:ascii="Times New Roman" w:hAnsi="Times New Roman"/>
                <w:sz w:val="24"/>
                <w:szCs w:val="24"/>
              </w:rPr>
              <w:t xml:space="preserve"> </w:t>
            </w:r>
            <w:r w:rsidRPr="001C6C02">
              <w:rPr>
                <w:rFonts w:ascii="Times New Roman" w:hAnsi="Times New Roman"/>
                <w:b/>
                <w:sz w:val="24"/>
                <w:szCs w:val="24"/>
              </w:rPr>
              <w:t>кв. м;</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030B11" w:rsidRPr="00AA71A8" w:rsidRDefault="00030B11" w:rsidP="00E74EF3">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w:t>
            </w:r>
            <w:proofErr w:type="gramStart"/>
            <w:r w:rsidRPr="00AA71A8">
              <w:rPr>
                <w:rFonts w:ascii="Times New Roman" w:hAnsi="Times New Roman"/>
                <w:sz w:val="24"/>
                <w:szCs w:val="24"/>
              </w:rPr>
              <w:t>этажа  –</w:t>
            </w:r>
            <w:proofErr w:type="gramEnd"/>
            <w:r w:rsidRPr="00AA71A8">
              <w:rPr>
                <w:rFonts w:ascii="Times New Roman" w:hAnsi="Times New Roman"/>
                <w:sz w:val="24"/>
                <w:szCs w:val="24"/>
              </w:rPr>
              <w:t xml:space="preserve">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030B11" w:rsidRPr="00AA71A8" w:rsidRDefault="00030B11" w:rsidP="00E74EF3">
            <w:pPr>
              <w:jc w:val="both"/>
              <w:rPr>
                <w:rFonts w:ascii="Times New Roman" w:hAnsi="Times New Roman"/>
                <w:sz w:val="24"/>
                <w:szCs w:val="24"/>
              </w:rPr>
            </w:pPr>
            <w:r w:rsidRPr="00AA71A8">
              <w:rPr>
                <w:rFonts w:ascii="Times New Roman" w:hAnsi="Times New Roman"/>
                <w:sz w:val="24"/>
                <w:szCs w:val="24"/>
              </w:rPr>
              <w:lastRenderedPageBreak/>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030B11" w:rsidRPr="00AA71A8" w:rsidRDefault="00030B11" w:rsidP="00E74EF3">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CA4CCE" w:rsidTr="00E74EF3">
        <w:tc>
          <w:tcPr>
            <w:tcW w:w="2830" w:type="dxa"/>
            <w:tcBorders>
              <w:top w:val="single" w:sz="4" w:space="0" w:color="000000"/>
              <w:left w:val="single" w:sz="4" w:space="0" w:color="000000"/>
              <w:bottom w:val="single" w:sz="4" w:space="0" w:color="000000"/>
            </w:tcBorders>
            <w:shd w:val="clear" w:color="auto" w:fill="auto"/>
          </w:tcPr>
          <w:p w:rsidR="00CA4CCE" w:rsidRPr="00AA71A8" w:rsidRDefault="00CA4CCE" w:rsidP="00E74EF3">
            <w:pPr>
              <w:autoSpaceDE w:val="0"/>
              <w:rPr>
                <w:rFonts w:ascii="Times New Roman" w:hAnsi="Times New Roman"/>
                <w:color w:val="000000"/>
                <w:sz w:val="24"/>
                <w:szCs w:val="24"/>
              </w:rPr>
            </w:pPr>
            <w:r w:rsidRPr="00CA4CCE">
              <w:rPr>
                <w:rFonts w:ascii="Times New Roman" w:hAnsi="Times New Roman"/>
                <w:color w:val="000000"/>
                <w:sz w:val="24"/>
                <w:szCs w:val="24"/>
              </w:rPr>
              <w:lastRenderedPageBreak/>
              <w:t>[2.2] - Для ведения личного подсобного хозяйства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сельскохозяйственной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сооружений</w:t>
            </w:r>
          </w:p>
          <w:p w:rsidR="00CA4CCE" w:rsidRDefault="00680B64" w:rsidP="00680B64">
            <w:pPr>
              <w:jc w:val="both"/>
              <w:rPr>
                <w:rFonts w:ascii="Times New Roman" w:hAnsi="Times New Roman"/>
                <w:color w:val="000000"/>
                <w:sz w:val="24"/>
                <w:szCs w:val="24"/>
              </w:rPr>
            </w:pPr>
            <w:r>
              <w:rPr>
                <w:rFonts w:ascii="Times New Roman" w:hAnsi="Times New Roman"/>
                <w:color w:val="000000"/>
                <w:sz w:val="24"/>
                <w:szCs w:val="24"/>
                <w:lang w:eastAsia="ru-RU"/>
              </w:rPr>
              <w:t>содержание сельскохозяйственных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минимальная/максимальная площадь земельных участков   – </w:t>
            </w:r>
            <w:r w:rsidRPr="00CA4CCE">
              <w:rPr>
                <w:rFonts w:ascii="Times New Roman" w:hAnsi="Times New Roman"/>
                <w:b/>
                <w:sz w:val="24"/>
                <w:szCs w:val="24"/>
              </w:rPr>
              <w:t>1000 /</w:t>
            </w:r>
            <w:r w:rsidR="00501064">
              <w:rPr>
                <w:rFonts w:ascii="Times New Roman" w:hAnsi="Times New Roman"/>
                <w:b/>
                <w:sz w:val="24"/>
                <w:szCs w:val="24"/>
              </w:rPr>
              <w:t>35</w:t>
            </w:r>
            <w:r w:rsidRPr="00CA4CCE">
              <w:rPr>
                <w:rFonts w:ascii="Times New Roman" w:hAnsi="Times New Roman"/>
                <w:b/>
                <w:sz w:val="24"/>
                <w:szCs w:val="24"/>
              </w:rPr>
              <w:t>00</w:t>
            </w:r>
            <w:r w:rsidRPr="00CA4CCE">
              <w:rPr>
                <w:rFonts w:ascii="Times New Roman" w:hAnsi="Times New Roman"/>
                <w:sz w:val="24"/>
                <w:szCs w:val="24"/>
              </w:rPr>
              <w:t xml:space="preserve"> </w:t>
            </w:r>
            <w:r w:rsidRPr="00862EA3">
              <w:rPr>
                <w:rFonts w:ascii="Times New Roman" w:hAnsi="Times New Roman"/>
                <w:b/>
                <w:sz w:val="24"/>
                <w:szCs w:val="24"/>
              </w:rPr>
              <w:t>кв. м;</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 ширина земельных участков вдоль фронта улицы (проезда) –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максимальное количество этажей зданий – </w:t>
            </w:r>
            <w:r w:rsidRPr="00CA4CCE">
              <w:rPr>
                <w:rFonts w:ascii="Times New Roman" w:hAnsi="Times New Roman"/>
                <w:b/>
                <w:sz w:val="24"/>
                <w:szCs w:val="24"/>
              </w:rPr>
              <w:t>3 этажа</w:t>
            </w:r>
            <w:r w:rsidRPr="00CA4CCE">
              <w:rPr>
                <w:rFonts w:ascii="Times New Roman" w:hAnsi="Times New Roman"/>
                <w:sz w:val="24"/>
                <w:szCs w:val="24"/>
              </w:rPr>
              <w:t xml:space="preserve"> (включая мансардный этаж);</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максимальный процент застройки в границах земельного участка – </w:t>
            </w:r>
            <w:r w:rsidRPr="00CA4CCE">
              <w:rPr>
                <w:rFonts w:ascii="Times New Roman" w:hAnsi="Times New Roman"/>
                <w:b/>
                <w:sz w:val="24"/>
                <w:szCs w:val="24"/>
              </w:rPr>
              <w:t>50%</w:t>
            </w:r>
            <w:r w:rsidRPr="00CA4CCE">
              <w:rPr>
                <w:rFonts w:ascii="Times New Roman" w:hAnsi="Times New Roman"/>
                <w:sz w:val="24"/>
                <w:szCs w:val="24"/>
              </w:rPr>
              <w:t>;</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минимальные отступы до границ смежных земельных участков - </w:t>
            </w:r>
            <w:r w:rsidRPr="00CA4CCE">
              <w:rPr>
                <w:rFonts w:ascii="Times New Roman" w:hAnsi="Times New Roman"/>
                <w:b/>
                <w:sz w:val="24"/>
                <w:szCs w:val="24"/>
              </w:rPr>
              <w:t>3 м;</w:t>
            </w:r>
          </w:p>
          <w:p w:rsid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минимальный отступ от красной линии улиц/проездов – </w:t>
            </w:r>
            <w:r w:rsidRPr="00CA4CCE">
              <w:rPr>
                <w:rFonts w:ascii="Times New Roman" w:hAnsi="Times New Roman"/>
                <w:b/>
                <w:sz w:val="24"/>
                <w:szCs w:val="24"/>
              </w:rPr>
              <w:t xml:space="preserve">5/3 м.  </w:t>
            </w:r>
          </w:p>
        </w:tc>
      </w:tr>
      <w:tr w:rsidR="00764B51" w:rsidTr="00E74EF3">
        <w:tc>
          <w:tcPr>
            <w:tcW w:w="2830" w:type="dxa"/>
            <w:tcBorders>
              <w:top w:val="single" w:sz="4" w:space="0" w:color="000000"/>
              <w:left w:val="single" w:sz="4" w:space="0" w:color="000000"/>
              <w:bottom w:val="single" w:sz="4" w:space="0" w:color="000000"/>
            </w:tcBorders>
            <w:shd w:val="clear" w:color="auto" w:fill="auto"/>
          </w:tcPr>
          <w:p w:rsidR="00764B51" w:rsidRPr="00D72896" w:rsidRDefault="00764B51" w:rsidP="00764B5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64B51" w:rsidRPr="00D72896" w:rsidRDefault="00B16E9F" w:rsidP="00764B5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862EA3">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764B51" w:rsidRPr="00D72896" w:rsidRDefault="00764B51" w:rsidP="00764B5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764B51" w:rsidRPr="00D72896" w:rsidRDefault="00764B51" w:rsidP="00764B5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764B51"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764B51" w:rsidRPr="00D72896"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764B51" w:rsidRPr="00D72896" w:rsidRDefault="00764B51" w:rsidP="00764B51">
            <w:pPr>
              <w:rPr>
                <w:rFonts w:ascii="Times New Roman" w:hAnsi="Times New Roman"/>
                <w:sz w:val="24"/>
                <w:szCs w:val="24"/>
              </w:rPr>
            </w:pPr>
            <w:r w:rsidRPr="00D72896">
              <w:rPr>
                <w:rFonts w:ascii="Times New Roman" w:hAnsi="Times New Roman"/>
                <w:color w:val="000000"/>
                <w:sz w:val="24"/>
                <w:szCs w:val="24"/>
              </w:rPr>
              <w:t xml:space="preserve">- минимальные отступы от границ земельных участков между автономными блоками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границах населенных пунктов, пешеходные переходы, </w:t>
            </w:r>
            <w:r w:rsidRPr="000578F4">
              <w:rPr>
                <w:rFonts w:ascii="Times New Roman" w:eastAsia="SimSun" w:hAnsi="Times New Roman" w:cs="Times New Roman"/>
                <w:color w:val="000000"/>
                <w:sz w:val="24"/>
                <w:szCs w:val="24"/>
              </w:rPr>
              <w:lastRenderedPageBreak/>
              <w:t>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Default="00030B11"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участков </w:t>
            </w:r>
          </w:p>
          <w:p w:rsidR="00030B11" w:rsidRPr="000578F4" w:rsidRDefault="00030B11"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030B11" w:rsidRPr="000578F4" w:rsidRDefault="00030B11"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30B11" w:rsidRPr="000578F4" w:rsidRDefault="00030B11" w:rsidP="00E74EF3">
            <w:pPr>
              <w:rPr>
                <w:rFonts w:ascii="Times New Roman" w:hAnsi="Times New Roman"/>
                <w:sz w:val="24"/>
                <w:szCs w:val="24"/>
              </w:rPr>
            </w:pPr>
            <w:r w:rsidRPr="000578F4">
              <w:rPr>
                <w:rFonts w:ascii="Times New Roman" w:hAnsi="Times New Roman"/>
                <w:color w:val="000000"/>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w:t>
            </w:r>
            <w:r w:rsidRPr="000578F4">
              <w:rPr>
                <w:rFonts w:ascii="Times New Roman" w:hAnsi="Times New Roman"/>
                <w:color w:val="000000"/>
                <w:sz w:val="24"/>
                <w:szCs w:val="24"/>
              </w:rPr>
              <w:lastRenderedPageBreak/>
              <w:t>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030B11" w:rsidRDefault="00030B11" w:rsidP="00030B11">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0B11" w:rsidRPr="00CA4CCE" w:rsidRDefault="00030B11" w:rsidP="00030B1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CA1F8F" w:rsidRPr="00CA1F8F" w:rsidRDefault="00CA1F8F" w:rsidP="00CA1F8F">
            <w:pPr>
              <w:rPr>
                <w:rFonts w:ascii="Times New Roman" w:hAnsi="Times New Roman"/>
                <w:sz w:val="24"/>
                <w:szCs w:val="24"/>
              </w:rPr>
            </w:pPr>
            <w:r w:rsidRPr="00CA1F8F">
              <w:rPr>
                <w:rFonts w:ascii="Times New Roman" w:hAnsi="Times New Roman"/>
                <w:sz w:val="24"/>
                <w:szCs w:val="24"/>
              </w:rPr>
              <w:t>малоэтажные многоквартирные жилые дома;</w:t>
            </w:r>
          </w:p>
          <w:p w:rsidR="00030B11" w:rsidRPr="007E6367" w:rsidRDefault="00CA1F8F" w:rsidP="00CA1F8F">
            <w:pPr>
              <w:rPr>
                <w:rFonts w:ascii="Times New Roman" w:hAnsi="Times New Roman"/>
                <w:sz w:val="24"/>
                <w:szCs w:val="24"/>
              </w:rPr>
            </w:pPr>
            <w:r w:rsidRPr="00CA1F8F">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 xml:space="preserve">5000 </w:t>
            </w:r>
            <w:proofErr w:type="spellStart"/>
            <w:proofErr w:type="gramStart"/>
            <w:r w:rsidRPr="007E6367">
              <w:rPr>
                <w:rFonts w:ascii="Times New Roman" w:eastAsia="SimSun" w:hAnsi="Times New Roman"/>
                <w:b/>
                <w:color w:val="000000"/>
                <w:sz w:val="24"/>
                <w:szCs w:val="24"/>
              </w:rPr>
              <w:t>кв.м</w:t>
            </w:r>
            <w:proofErr w:type="spellEnd"/>
            <w:proofErr w:type="gramEnd"/>
            <w:r w:rsidRPr="007E6367">
              <w:rPr>
                <w:rFonts w:ascii="Times New Roman" w:eastAsia="SimSun" w:hAnsi="Times New Roman"/>
                <w:color w:val="000000"/>
                <w:sz w:val="24"/>
                <w:szCs w:val="24"/>
              </w:rPr>
              <w:t>;</w:t>
            </w:r>
          </w:p>
          <w:p w:rsidR="00030B11"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030B11" w:rsidRPr="007E6367" w:rsidRDefault="00030B11" w:rsidP="00E74EF3">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w:t>
            </w:r>
            <w:r w:rsidR="007A4A9A">
              <w:rPr>
                <w:rFonts w:ascii="Times New Roman" w:eastAsia="SimSun" w:hAnsi="Times New Roman"/>
                <w:color w:val="000000"/>
                <w:sz w:val="24"/>
                <w:szCs w:val="24"/>
              </w:rPr>
              <w:t xml:space="preserve"> </w:t>
            </w: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030B11" w:rsidRPr="007E6367"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030B11" w:rsidRPr="007E6367" w:rsidRDefault="00030B11"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обслуживание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sidRPr="000578F4">
              <w:rPr>
                <w:rFonts w:ascii="Times New Roman" w:hAnsi="Times New Roman"/>
                <w:sz w:val="24"/>
                <w:szCs w:val="24"/>
              </w:rPr>
              <w:t xml:space="preserve"> </w:t>
            </w:r>
            <w:r w:rsidRPr="00764B51">
              <w:rPr>
                <w:rFonts w:ascii="Times New Roman" w:hAnsi="Times New Roman"/>
                <w:b/>
                <w:sz w:val="24"/>
                <w:szCs w:val="24"/>
              </w:rPr>
              <w:t>кв. м;</w:t>
            </w:r>
          </w:p>
          <w:p w:rsidR="00BB1BD7" w:rsidRPr="000578F4" w:rsidRDefault="001C6C02" w:rsidP="00BB1BD7">
            <w:pPr>
              <w:rPr>
                <w:rFonts w:ascii="Times New Roman" w:hAnsi="Times New Roman"/>
                <w:sz w:val="24"/>
                <w:szCs w:val="24"/>
              </w:rPr>
            </w:pPr>
            <w:r>
              <w:rPr>
                <w:rFonts w:ascii="Times New Roman" w:eastAsia="SimSun" w:hAnsi="Times New Roman"/>
                <w:color w:val="000000"/>
                <w:sz w:val="24"/>
                <w:szCs w:val="24"/>
              </w:rPr>
              <w:t xml:space="preserve">- </w:t>
            </w:r>
            <w:r w:rsidR="00BB1BD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B1BD7" w:rsidRPr="000578F4">
              <w:rPr>
                <w:rFonts w:ascii="Times New Roman" w:eastAsia="SimSun" w:hAnsi="Times New Roman"/>
                <w:b/>
                <w:color w:val="000000"/>
                <w:sz w:val="24"/>
                <w:szCs w:val="24"/>
              </w:rPr>
              <w:t>4 м</w:t>
            </w:r>
            <w:r w:rsidR="00BB1BD7"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предназначенные для оказания населению или организациям бытовых услуг (м</w:t>
            </w:r>
            <w:r w:rsidRPr="00D72896">
              <w:rPr>
                <w:rFonts w:ascii="Times New Roman" w:eastAsia="SimSun" w:hAnsi="Times New Roman"/>
                <w:color w:val="000000"/>
                <w:sz w:val="24"/>
                <w:szCs w:val="24"/>
              </w:rPr>
              <w:t>астерские мелкого ремонта, ателье, бани, парикмахерские )</w:t>
            </w:r>
          </w:p>
        </w:tc>
        <w:tc>
          <w:tcPr>
            <w:tcW w:w="8646" w:type="dxa"/>
            <w:vMerge w:val="restart"/>
          </w:tcPr>
          <w:p w:rsidR="002D118C" w:rsidRPr="002D118C" w:rsidRDefault="002D118C" w:rsidP="002D118C">
            <w:pPr>
              <w:widowControl w:val="0"/>
              <w:spacing w:line="256" w:lineRule="auto"/>
              <w:rPr>
                <w:rFonts w:ascii="Times New Roman" w:eastAsia="Times New Roman" w:hAnsi="Times New Roman"/>
                <w:sz w:val="24"/>
                <w:szCs w:val="24"/>
                <w:lang w:eastAsia="zh-CN"/>
              </w:rPr>
            </w:pPr>
            <w:r w:rsidRPr="002D118C">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2D118C">
              <w:rPr>
                <w:rFonts w:ascii="Times New Roman" w:eastAsia="SimSun" w:hAnsi="Times New Roman"/>
                <w:color w:val="000000"/>
                <w:sz w:val="24"/>
                <w:szCs w:val="24"/>
                <w:lang w:eastAsia="zh-CN"/>
              </w:rPr>
              <w:t>участков  –</w:t>
            </w:r>
            <w:proofErr w:type="gramEnd"/>
            <w:r w:rsidRPr="002D118C">
              <w:rPr>
                <w:rFonts w:ascii="Times New Roman" w:eastAsia="SimSun" w:hAnsi="Times New Roman"/>
                <w:color w:val="000000"/>
                <w:sz w:val="24"/>
                <w:szCs w:val="24"/>
                <w:lang w:eastAsia="zh-CN"/>
              </w:rPr>
              <w:t xml:space="preserve"> </w:t>
            </w:r>
            <w:r w:rsidRPr="002D118C">
              <w:rPr>
                <w:rFonts w:ascii="Times New Roman" w:eastAsia="SimSun" w:hAnsi="Times New Roman"/>
                <w:b/>
                <w:color w:val="000000"/>
                <w:sz w:val="24"/>
                <w:szCs w:val="24"/>
                <w:lang w:eastAsia="zh-CN"/>
              </w:rPr>
              <w:t>100/2500 кв. м</w:t>
            </w:r>
            <w:r w:rsidRPr="002D118C">
              <w:rPr>
                <w:rFonts w:ascii="Times New Roman" w:eastAsia="SimSun" w:hAnsi="Times New Roman"/>
                <w:color w:val="000000"/>
                <w:sz w:val="24"/>
                <w:szCs w:val="24"/>
                <w:lang w:eastAsia="zh-CN"/>
              </w:rPr>
              <w:t>;</w:t>
            </w:r>
          </w:p>
          <w:p w:rsidR="002D118C" w:rsidRPr="002D118C" w:rsidRDefault="002D118C" w:rsidP="002D118C">
            <w:pPr>
              <w:widowControl w:val="0"/>
              <w:spacing w:line="256" w:lineRule="auto"/>
              <w:rPr>
                <w:rFonts w:ascii="Times New Roman" w:eastAsia="Times New Roman" w:hAnsi="Times New Roman"/>
                <w:sz w:val="24"/>
                <w:szCs w:val="24"/>
                <w:lang w:eastAsia="zh-CN"/>
              </w:rPr>
            </w:pPr>
            <w:r w:rsidRPr="002D118C">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2D118C" w:rsidRPr="002D118C" w:rsidRDefault="002D118C" w:rsidP="002D118C">
            <w:pPr>
              <w:widowControl w:val="0"/>
              <w:spacing w:line="256" w:lineRule="auto"/>
              <w:rPr>
                <w:rFonts w:ascii="Times New Roman" w:eastAsia="Times New Roman" w:hAnsi="Times New Roman"/>
                <w:sz w:val="24"/>
                <w:szCs w:val="24"/>
                <w:lang w:eastAsia="zh-CN"/>
              </w:rPr>
            </w:pPr>
            <w:r w:rsidRPr="002D118C">
              <w:rPr>
                <w:rFonts w:ascii="Times New Roman" w:eastAsia="Times New Roman" w:hAnsi="Times New Roman"/>
                <w:sz w:val="24"/>
                <w:szCs w:val="24"/>
                <w:lang w:eastAsia="zh-CN"/>
              </w:rPr>
              <w:t xml:space="preserve">– </w:t>
            </w:r>
            <w:r w:rsidRPr="002D118C">
              <w:rPr>
                <w:rFonts w:ascii="Times New Roman" w:eastAsia="Times New Roman" w:hAnsi="Times New Roman"/>
                <w:b/>
                <w:sz w:val="24"/>
                <w:szCs w:val="24"/>
                <w:lang w:eastAsia="zh-CN"/>
              </w:rPr>
              <w:t>10 м</w:t>
            </w:r>
            <w:r w:rsidRPr="002D118C">
              <w:rPr>
                <w:rFonts w:ascii="Times New Roman" w:eastAsia="Times New Roman" w:hAnsi="Times New Roman"/>
                <w:sz w:val="24"/>
                <w:szCs w:val="24"/>
                <w:lang w:eastAsia="zh-CN"/>
              </w:rPr>
              <w:t xml:space="preserve">; </w:t>
            </w:r>
          </w:p>
          <w:p w:rsidR="002D118C" w:rsidRPr="002D118C" w:rsidRDefault="002D118C" w:rsidP="002D118C">
            <w:pPr>
              <w:widowControl w:val="0"/>
              <w:spacing w:line="256" w:lineRule="auto"/>
              <w:rPr>
                <w:rFonts w:ascii="Times New Roman" w:eastAsia="SimSun" w:hAnsi="Times New Roman"/>
                <w:color w:val="000000"/>
                <w:sz w:val="24"/>
                <w:szCs w:val="24"/>
                <w:lang w:eastAsia="zh-CN"/>
              </w:rPr>
            </w:pPr>
            <w:r w:rsidRPr="002D118C">
              <w:rPr>
                <w:rFonts w:ascii="Times New Roman" w:eastAsia="SimSun" w:hAnsi="Times New Roman"/>
                <w:color w:val="000000"/>
                <w:sz w:val="24"/>
                <w:szCs w:val="24"/>
                <w:lang w:eastAsia="zh-CN"/>
              </w:rPr>
              <w:t xml:space="preserve">- максимальное количество надземных этажей зданий – </w:t>
            </w:r>
            <w:r w:rsidRPr="002D118C">
              <w:rPr>
                <w:rFonts w:ascii="Times New Roman" w:eastAsia="SimSun" w:hAnsi="Times New Roman"/>
                <w:b/>
                <w:color w:val="000000"/>
                <w:sz w:val="24"/>
                <w:szCs w:val="24"/>
                <w:lang w:eastAsia="zh-CN"/>
              </w:rPr>
              <w:t>3 этажа</w:t>
            </w:r>
            <w:r w:rsidRPr="002D118C">
              <w:rPr>
                <w:rFonts w:ascii="Times New Roman" w:eastAsia="SimSun" w:hAnsi="Times New Roman"/>
                <w:color w:val="000000"/>
                <w:sz w:val="24"/>
                <w:szCs w:val="24"/>
                <w:lang w:eastAsia="zh-CN"/>
              </w:rPr>
              <w:t xml:space="preserve"> (включая мансардный этаж);</w:t>
            </w:r>
          </w:p>
          <w:p w:rsidR="002D118C" w:rsidRPr="002D118C" w:rsidRDefault="002D118C" w:rsidP="002D118C">
            <w:pPr>
              <w:widowControl w:val="0"/>
              <w:overflowPunct w:val="0"/>
              <w:autoSpaceDE w:val="0"/>
              <w:spacing w:line="256" w:lineRule="auto"/>
              <w:jc w:val="both"/>
              <w:rPr>
                <w:rFonts w:ascii="Times New Roman" w:eastAsia="Times New Roman" w:hAnsi="Times New Roman"/>
                <w:sz w:val="24"/>
                <w:szCs w:val="24"/>
                <w:lang w:eastAsia="zh-CN"/>
              </w:rPr>
            </w:pPr>
            <w:r w:rsidRPr="002D118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2D118C">
              <w:rPr>
                <w:rFonts w:ascii="Times New Roman" w:eastAsia="SimSun" w:hAnsi="Times New Roman"/>
                <w:b/>
                <w:color w:val="000000"/>
                <w:sz w:val="24"/>
                <w:szCs w:val="24"/>
                <w:lang w:eastAsia="zh-CN"/>
              </w:rPr>
              <w:t>80%</w:t>
            </w:r>
            <w:r w:rsidRPr="002D118C">
              <w:rPr>
                <w:rFonts w:ascii="Times New Roman" w:eastAsia="SimSun" w:hAnsi="Times New Roman"/>
                <w:color w:val="000000"/>
                <w:sz w:val="24"/>
                <w:szCs w:val="24"/>
                <w:lang w:eastAsia="zh-CN"/>
              </w:rPr>
              <w:t>;</w:t>
            </w:r>
          </w:p>
          <w:p w:rsidR="002D118C" w:rsidRPr="002D118C" w:rsidRDefault="002D118C" w:rsidP="002D118C">
            <w:pPr>
              <w:widowControl w:val="0"/>
              <w:spacing w:line="256" w:lineRule="auto"/>
              <w:jc w:val="both"/>
              <w:rPr>
                <w:rFonts w:ascii="Times New Roman" w:eastAsia="Times New Roman" w:hAnsi="Times New Roman"/>
                <w:sz w:val="24"/>
                <w:szCs w:val="24"/>
                <w:lang w:eastAsia="zh-CN"/>
              </w:rPr>
            </w:pPr>
            <w:r w:rsidRPr="002D118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2D118C">
              <w:rPr>
                <w:rFonts w:ascii="Times New Roman" w:eastAsia="Times New Roman" w:hAnsi="Times New Roman"/>
                <w:b/>
                <w:sz w:val="24"/>
                <w:szCs w:val="24"/>
                <w:lang w:eastAsia="zh-CN"/>
              </w:rPr>
              <w:t>12 м</w:t>
            </w:r>
            <w:r w:rsidRPr="002D118C">
              <w:rPr>
                <w:rFonts w:ascii="Times New Roman" w:eastAsia="Times New Roman" w:hAnsi="Times New Roman"/>
                <w:sz w:val="24"/>
                <w:szCs w:val="24"/>
                <w:lang w:eastAsia="zh-CN"/>
              </w:rPr>
              <w:t>;</w:t>
            </w:r>
          </w:p>
          <w:p w:rsidR="002D118C" w:rsidRPr="002D118C" w:rsidRDefault="002D118C" w:rsidP="002D118C">
            <w:pPr>
              <w:widowControl w:val="0"/>
              <w:spacing w:line="256" w:lineRule="auto"/>
              <w:rPr>
                <w:rFonts w:ascii="Times New Roman" w:eastAsia="Times New Roman" w:hAnsi="Times New Roman"/>
                <w:sz w:val="24"/>
                <w:szCs w:val="24"/>
                <w:lang w:eastAsia="zh-CN"/>
              </w:rPr>
            </w:pPr>
            <w:r w:rsidRPr="002D118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2D118C">
              <w:rPr>
                <w:rFonts w:ascii="Times New Roman" w:eastAsia="Times New Roman" w:hAnsi="Times New Roman"/>
                <w:b/>
                <w:sz w:val="24"/>
                <w:szCs w:val="24"/>
                <w:lang w:eastAsia="zh-CN"/>
              </w:rPr>
              <w:t xml:space="preserve">3 м  </w:t>
            </w:r>
          </w:p>
          <w:p w:rsidR="002D118C" w:rsidRPr="002D118C" w:rsidRDefault="002D118C" w:rsidP="002D118C">
            <w:pPr>
              <w:widowControl w:val="0"/>
              <w:tabs>
                <w:tab w:val="left" w:pos="2520"/>
              </w:tabs>
              <w:spacing w:line="256" w:lineRule="auto"/>
              <w:rPr>
                <w:rFonts w:ascii="Times New Roman" w:eastAsia="Times New Roman" w:hAnsi="Times New Roman"/>
                <w:sz w:val="24"/>
                <w:szCs w:val="24"/>
                <w:lang w:eastAsia="zh-CN"/>
              </w:rPr>
            </w:pPr>
            <w:r w:rsidRPr="002D118C">
              <w:rPr>
                <w:rFonts w:ascii="Times New Roman" w:eastAsia="Times New Roman" w:hAnsi="Times New Roman"/>
                <w:sz w:val="24"/>
                <w:szCs w:val="24"/>
                <w:lang w:eastAsia="zh-CN"/>
              </w:rPr>
              <w:t xml:space="preserve">- минимальный отступ от красной линии улиц/проездов - </w:t>
            </w:r>
            <w:r w:rsidRPr="002D118C">
              <w:rPr>
                <w:rFonts w:ascii="Times New Roman" w:eastAsia="Times New Roman" w:hAnsi="Times New Roman"/>
                <w:b/>
                <w:sz w:val="24"/>
                <w:szCs w:val="24"/>
                <w:lang w:eastAsia="zh-CN"/>
              </w:rPr>
              <w:t>5 м.</w:t>
            </w:r>
          </w:p>
          <w:p w:rsidR="00030B11" w:rsidRDefault="002D118C" w:rsidP="002D118C">
            <w:pPr>
              <w:widowControl w:val="0"/>
              <w:tabs>
                <w:tab w:val="left" w:pos="2520"/>
              </w:tabs>
              <w:rPr>
                <w:rFonts w:ascii="Times New Roman" w:eastAsia="Times New Roman" w:hAnsi="Times New Roman"/>
                <w:b/>
                <w:color w:val="000000"/>
                <w:sz w:val="24"/>
                <w:szCs w:val="24"/>
                <w:lang w:eastAsia="zh-CN"/>
              </w:rPr>
            </w:pPr>
            <w:r w:rsidRPr="002D118C">
              <w:rPr>
                <w:rFonts w:ascii="Times New Roman" w:hAnsi="Times New Roman"/>
                <w:sz w:val="24"/>
                <w:szCs w:val="24"/>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w:t>
            </w:r>
            <w:r w:rsidRPr="002D118C">
              <w:rPr>
                <w:rFonts w:ascii="Times New Roman" w:hAnsi="Times New Roman"/>
                <w:color w:val="2D2D2D"/>
                <w:spacing w:val="2"/>
                <w:sz w:val="24"/>
                <w:szCs w:val="24"/>
                <w:shd w:val="clear" w:color="auto" w:fill="FFFFFF"/>
              </w:rPr>
              <w:t>(за исключением парикмахерских, мастерских по ремонту часов и обуви)</w:t>
            </w:r>
            <w:r w:rsidRPr="002D118C">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030B11" w:rsidTr="00E74EF3">
        <w:tc>
          <w:tcPr>
            <w:tcW w:w="2830" w:type="dxa"/>
            <w:tcBorders>
              <w:top w:val="single" w:sz="4" w:space="0" w:color="000000"/>
              <w:left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2D118C" w:rsidTr="00E74EF3">
        <w:tc>
          <w:tcPr>
            <w:tcW w:w="2830" w:type="dxa"/>
            <w:tcBorders>
              <w:top w:val="single" w:sz="4" w:space="0" w:color="000000"/>
              <w:left w:val="single" w:sz="4" w:space="0" w:color="000000"/>
              <w:bottom w:val="single" w:sz="4" w:space="0" w:color="000000"/>
            </w:tcBorders>
            <w:shd w:val="clear" w:color="auto" w:fill="auto"/>
          </w:tcPr>
          <w:p w:rsidR="002D118C" w:rsidRPr="00ED4404" w:rsidRDefault="002D118C" w:rsidP="00E74EF3">
            <w:pPr>
              <w:widowControl w:val="0"/>
              <w:rPr>
                <w:rFonts w:ascii="Times New Roman" w:eastAsia="SimSun" w:hAnsi="Times New Roman"/>
                <w:color w:val="000000"/>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2D118C" w:rsidRDefault="002D118C" w:rsidP="00E74EF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физкультурой</w:t>
            </w:r>
          </w:p>
        </w:tc>
        <w:tc>
          <w:tcPr>
            <w:tcW w:w="8646" w:type="dxa"/>
          </w:tcPr>
          <w:p w:rsidR="002D118C" w:rsidRPr="00D72896" w:rsidRDefault="002D118C" w:rsidP="002D118C">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2D118C" w:rsidRDefault="002D118C" w:rsidP="002D118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2D118C" w:rsidRPr="00D72896" w:rsidRDefault="002D118C" w:rsidP="002D118C">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2D118C" w:rsidRPr="00D72896" w:rsidRDefault="002D118C" w:rsidP="002D118C">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2D118C" w:rsidRPr="00D72896" w:rsidRDefault="002D118C" w:rsidP="002D118C">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2D118C" w:rsidRPr="00D72896" w:rsidRDefault="002D118C" w:rsidP="002D118C">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lastRenderedPageBreak/>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2D118C" w:rsidRPr="00D72896" w:rsidRDefault="002D118C" w:rsidP="002D118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2D118C" w:rsidRPr="00ED4404" w:rsidRDefault="002D118C" w:rsidP="002D118C">
            <w:pPr>
              <w:widowControl w:val="0"/>
              <w:tabs>
                <w:tab w:val="left" w:pos="2520"/>
              </w:tabs>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оказания гражданам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30B11" w:rsidRPr="00ED4404" w:rsidRDefault="00030B11" w:rsidP="00E74EF3">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телеграфа;</w:t>
            </w:r>
          </w:p>
          <w:p w:rsidR="00030B11" w:rsidRPr="00ED4404" w:rsidRDefault="00030B11" w:rsidP="00E74EF3">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r>
              <w:rPr>
                <w:rFonts w:ascii="Times New Roman" w:eastAsia="SimSun" w:hAnsi="Times New Roman"/>
                <w:color w:val="000000"/>
                <w:sz w:val="24"/>
                <w:szCs w:val="24"/>
              </w:rPr>
              <w:t>)</w:t>
            </w:r>
          </w:p>
        </w:tc>
        <w:tc>
          <w:tcPr>
            <w:tcW w:w="8646" w:type="dxa"/>
            <w:vMerge w:val="restart"/>
          </w:tcPr>
          <w:p w:rsidR="00030B11" w:rsidRPr="00ED4404" w:rsidRDefault="00030B11" w:rsidP="00E74EF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ED4404">
              <w:rPr>
                <w:rFonts w:ascii="Times New Roman" w:eastAsia="SimSun" w:hAnsi="Times New Roman"/>
                <w:color w:val="000000"/>
                <w:sz w:val="24"/>
                <w:szCs w:val="24"/>
                <w:lang w:eastAsia="zh-CN"/>
              </w:rPr>
              <w:t>участков  –</w:t>
            </w:r>
            <w:proofErr w:type="gramEnd"/>
            <w:r w:rsidRPr="00ED4404">
              <w:rPr>
                <w:rFonts w:ascii="Times New Roman" w:eastAsia="SimSun" w:hAnsi="Times New Roman"/>
                <w:color w:val="000000"/>
                <w:sz w:val="24"/>
                <w:szCs w:val="24"/>
                <w:lang w:eastAsia="zh-CN"/>
              </w:rPr>
              <w:t xml:space="preserve">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030B11" w:rsidRDefault="00030B11" w:rsidP="00E74EF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030B11" w:rsidRPr="00ED4404" w:rsidRDefault="00030B11" w:rsidP="00E74EF3">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030B11" w:rsidRPr="00ED4404" w:rsidRDefault="00030B11" w:rsidP="00E74EF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мансардный этаж);</w:t>
            </w:r>
          </w:p>
          <w:p w:rsidR="00030B11" w:rsidRPr="00ED4404" w:rsidRDefault="00030B11" w:rsidP="00E74EF3">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030B11" w:rsidRPr="00ED4404" w:rsidRDefault="00030B11" w:rsidP="00E74EF3">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030B11" w:rsidRPr="00ED4404" w:rsidRDefault="00030B11" w:rsidP="00E74EF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030B11" w:rsidRPr="00ED4404" w:rsidRDefault="00030B11" w:rsidP="00E74EF3">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hAnsi="Times New Roman"/>
                <w:sz w:val="24"/>
                <w:szCs w:val="24"/>
              </w:rPr>
              <w:t xml:space="preserve">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w:t>
            </w:r>
            <w:r w:rsidRPr="00ED4404">
              <w:rPr>
                <w:rFonts w:ascii="Times New Roman" w:hAnsi="Times New Roman"/>
                <w:sz w:val="24"/>
                <w:szCs w:val="24"/>
              </w:rPr>
              <w:lastRenderedPageBreak/>
              <w:t>стационаре); размещение станций скорой помощи</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содержания животных</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hAnsi="Times New Roman"/>
                <w:sz w:val="24"/>
                <w:szCs w:val="24"/>
              </w:rPr>
              <w:t xml:space="preserve">объекты капитального строительства, предназначенные </w:t>
            </w:r>
            <w:r w:rsidRPr="00ED4404">
              <w:rPr>
                <w:rFonts w:ascii="Times New Roman" w:hAnsi="Times New Roman"/>
                <w:sz w:val="24"/>
                <w:szCs w:val="24"/>
              </w:rPr>
              <w:lastRenderedPageBreak/>
              <w:t>для размещения организаций, оказывающих банковские и страховые услуги</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CA4CCE" w:rsidP="00E74EF3">
            <w:pPr>
              <w:rPr>
                <w:rFonts w:ascii="Times New Roman" w:hAnsi="Times New Roman"/>
                <w:sz w:val="24"/>
                <w:szCs w:val="24"/>
              </w:rPr>
            </w:pPr>
            <w:r>
              <w:rPr>
                <w:rFonts w:ascii="Times New Roman" w:hAnsi="Times New Roman"/>
                <w:sz w:val="24"/>
                <w:szCs w:val="24"/>
              </w:rPr>
              <w:t>о</w:t>
            </w:r>
            <w:r w:rsidR="00030B11" w:rsidRPr="00ED4404">
              <w:rPr>
                <w:rFonts w:ascii="Times New Roman" w:hAnsi="Times New Roman"/>
                <w:sz w:val="24"/>
                <w:szCs w:val="24"/>
              </w:rPr>
              <w:t>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ED4404" w:rsidRDefault="00030B11" w:rsidP="00E74EF3">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030B11" w:rsidRDefault="00030B11" w:rsidP="00E74EF3">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030B11" w:rsidRPr="00ED4404" w:rsidRDefault="00030B11" w:rsidP="00E74EF3">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030B11" w:rsidRPr="00ED4404" w:rsidRDefault="00030B11" w:rsidP="00E74EF3">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мансардный этаж);</w:t>
            </w:r>
          </w:p>
          <w:p w:rsidR="00030B11" w:rsidRPr="00ED4404" w:rsidRDefault="00030B11" w:rsidP="00E74EF3">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030B11" w:rsidRPr="00ED4404" w:rsidRDefault="00030B11" w:rsidP="00E74EF3">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030B11" w:rsidRPr="00ED4404" w:rsidRDefault="00030B11" w:rsidP="00E74EF3">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030B11" w:rsidRPr="00ED4404" w:rsidRDefault="00030B11" w:rsidP="00E74EF3">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030B11" w:rsidRPr="00ED4404" w:rsidRDefault="00030B11" w:rsidP="00E74EF3">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030B11" w:rsidRPr="00ED4404" w:rsidRDefault="00030B11" w:rsidP="00E74EF3">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85740D" w:rsidRDefault="00030B11" w:rsidP="00E74EF3">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85740D" w:rsidRDefault="00CA4CCE" w:rsidP="00E74EF3">
            <w:pPr>
              <w:widowControl w:val="0"/>
              <w:rPr>
                <w:rFonts w:ascii="Times New Roman" w:hAnsi="Times New Roman"/>
                <w:sz w:val="24"/>
                <w:szCs w:val="24"/>
              </w:rPr>
            </w:pPr>
            <w:r>
              <w:rPr>
                <w:rFonts w:ascii="Times New Roman" w:hAnsi="Times New Roman"/>
                <w:sz w:val="24"/>
                <w:szCs w:val="24"/>
              </w:rPr>
              <w:t>г</w:t>
            </w:r>
            <w:r w:rsidR="00030B11" w:rsidRPr="0085740D">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85740D" w:rsidRDefault="00030B11" w:rsidP="00E74EF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030B11" w:rsidRDefault="00030B11" w:rsidP="00E74EF3">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030B11" w:rsidRPr="0085740D" w:rsidRDefault="00030B11" w:rsidP="00E74EF3">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030B11" w:rsidRPr="0085740D" w:rsidRDefault="00030B11" w:rsidP="00E74EF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мансардный этаж);</w:t>
            </w:r>
          </w:p>
          <w:p w:rsidR="00030B11" w:rsidRPr="0085740D" w:rsidRDefault="00030B11" w:rsidP="00E74EF3">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030B11" w:rsidRPr="0085740D" w:rsidRDefault="00030B11" w:rsidP="00E74EF3">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030B11" w:rsidRPr="0085740D" w:rsidRDefault="00030B11" w:rsidP="00E74EF3">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030B11" w:rsidRPr="0085740D" w:rsidRDefault="00030B11" w:rsidP="00E74EF3">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030B11" w:rsidRPr="0085740D" w:rsidRDefault="00030B11" w:rsidP="00E74EF3">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85740D" w:rsidRDefault="00030B11" w:rsidP="00E74EF3">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030B11" w:rsidRPr="0085740D" w:rsidRDefault="00030B11" w:rsidP="00E74EF3">
            <w:pPr>
              <w:rPr>
                <w:rFonts w:ascii="Times New Roman" w:hAnsi="Times New Roman"/>
                <w:sz w:val="24"/>
                <w:szCs w:val="24"/>
              </w:rPr>
            </w:pPr>
            <w:r w:rsidRPr="0085740D">
              <w:rPr>
                <w:rFonts w:ascii="Times New Roman" w:eastAsia="SimSun" w:hAnsi="Times New Roman"/>
                <w:color w:val="000000"/>
                <w:sz w:val="24"/>
                <w:szCs w:val="24"/>
              </w:rPr>
              <w:t xml:space="preserve">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sidRPr="0085740D">
              <w:rPr>
                <w:rFonts w:ascii="Times New Roman" w:eastAsia="SimSun" w:hAnsi="Times New Roman"/>
                <w:color w:val="000000"/>
                <w:sz w:val="24"/>
                <w:szCs w:val="24"/>
              </w:rPr>
              <w:lastRenderedPageBreak/>
              <w:t>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85740D" w:rsidRDefault="00030B11" w:rsidP="00E74EF3">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030B11" w:rsidRPr="0085740D" w:rsidRDefault="005E3FA2" w:rsidP="00E74EF3">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030B11" w:rsidRPr="0085740D">
              <w:rPr>
                <w:rFonts w:ascii="Times New Roman" w:eastAsia="SimSun" w:hAnsi="Times New Roman"/>
                <w:color w:val="000000"/>
                <w:sz w:val="24"/>
                <w:szCs w:val="24"/>
              </w:rPr>
              <w:t>минимальная ширина земельных участков вдоль фронта улицы (</w:t>
            </w:r>
            <w:proofErr w:type="gramStart"/>
            <w:r w:rsidR="00030B11" w:rsidRPr="0085740D">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030B11" w:rsidRPr="0085740D">
              <w:rPr>
                <w:rFonts w:ascii="Times New Roman" w:eastAsia="SimSun" w:hAnsi="Times New Roman"/>
                <w:color w:val="000000"/>
                <w:sz w:val="24"/>
                <w:szCs w:val="24"/>
              </w:rPr>
              <w:t xml:space="preserve">– </w:t>
            </w:r>
            <w:r w:rsidR="00030B11" w:rsidRPr="0085740D">
              <w:rPr>
                <w:rFonts w:ascii="Times New Roman" w:eastAsia="SimSun" w:hAnsi="Times New Roman"/>
                <w:b/>
                <w:color w:val="000000"/>
                <w:sz w:val="24"/>
                <w:szCs w:val="24"/>
              </w:rPr>
              <w:t>20 м</w:t>
            </w:r>
            <w:r w:rsidR="00030B11" w:rsidRPr="0085740D">
              <w:rPr>
                <w:rFonts w:ascii="Times New Roman" w:eastAsia="SimSun" w:hAnsi="Times New Roman"/>
                <w:color w:val="000000"/>
                <w:sz w:val="24"/>
                <w:szCs w:val="24"/>
              </w:rPr>
              <w:t>;</w:t>
            </w:r>
          </w:p>
          <w:p w:rsidR="00030B11" w:rsidRPr="0085740D" w:rsidRDefault="00030B11" w:rsidP="00E74EF3">
            <w:pPr>
              <w:rPr>
                <w:rFonts w:ascii="Times New Roman" w:hAnsi="Times New Roman"/>
                <w:sz w:val="24"/>
                <w:szCs w:val="24"/>
              </w:rPr>
            </w:pPr>
            <w:r w:rsidRPr="0085740D">
              <w:rPr>
                <w:rFonts w:ascii="Times New Roman" w:eastAsia="SimSun" w:hAnsi="Times New Roman"/>
                <w:color w:val="000000"/>
                <w:sz w:val="24"/>
                <w:szCs w:val="24"/>
              </w:rPr>
              <w:t xml:space="preserve">- </w:t>
            </w:r>
            <w:r w:rsidR="003D3714" w:rsidRPr="0085740D">
              <w:rPr>
                <w:rFonts w:ascii="Times New Roman" w:eastAsia="SimSun" w:hAnsi="Times New Roman"/>
                <w:color w:val="000000"/>
                <w:sz w:val="24"/>
                <w:szCs w:val="24"/>
              </w:rPr>
              <w:t xml:space="preserve">максимальное количество надземных этажей </w:t>
            </w:r>
            <w:proofErr w:type="gramStart"/>
            <w:r w:rsidR="003D3714" w:rsidRPr="0085740D">
              <w:rPr>
                <w:rFonts w:ascii="Times New Roman" w:eastAsia="SimSun" w:hAnsi="Times New Roman"/>
                <w:color w:val="000000"/>
                <w:sz w:val="24"/>
                <w:szCs w:val="24"/>
              </w:rPr>
              <w:t>зданий</w:t>
            </w:r>
            <w:r w:rsidRPr="0085740D">
              <w:rPr>
                <w:rFonts w:ascii="Times New Roman" w:hAnsi="Times New Roman"/>
                <w:sz w:val="24"/>
                <w:szCs w:val="24"/>
              </w:rPr>
              <w:t xml:space="preserve">  -</w:t>
            </w:r>
            <w:proofErr w:type="gramEnd"/>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030B11" w:rsidRPr="0085740D" w:rsidRDefault="00030B11" w:rsidP="00E74EF3">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030B11" w:rsidRPr="0085740D" w:rsidRDefault="00030B11" w:rsidP="00E74EF3">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030B11" w:rsidRPr="0085740D" w:rsidRDefault="00030B11" w:rsidP="00E74EF3">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030B11" w:rsidRPr="0085740D" w:rsidRDefault="00030B11" w:rsidP="00E74EF3">
            <w:pPr>
              <w:tabs>
                <w:tab w:val="left" w:pos="2520"/>
              </w:tabs>
              <w:rPr>
                <w:rFonts w:ascii="Times New Roman" w:hAnsi="Times New Roman"/>
                <w:sz w:val="24"/>
                <w:szCs w:val="24"/>
              </w:rPr>
            </w:pPr>
            <w:r w:rsidRPr="0085740D">
              <w:rPr>
                <w:rFonts w:ascii="Times New Roman" w:hAnsi="Times New Roman"/>
                <w:sz w:val="24"/>
                <w:szCs w:val="24"/>
              </w:rPr>
              <w:lastRenderedPageBreak/>
              <w:t xml:space="preserve">- минимальный отступ от красной линии улиц/проездов - </w:t>
            </w:r>
            <w:r w:rsidRPr="0085740D">
              <w:rPr>
                <w:rFonts w:ascii="Times New Roman" w:hAnsi="Times New Roman"/>
                <w:b/>
                <w:sz w:val="24"/>
                <w:szCs w:val="24"/>
              </w:rPr>
              <w:t>10 м;</w:t>
            </w:r>
          </w:p>
          <w:p w:rsidR="00030B11" w:rsidRPr="0085740D" w:rsidRDefault="00030B11" w:rsidP="00E74EF3">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B76D15" w:rsidRDefault="00030B11" w:rsidP="00E74EF3">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030B11" w:rsidRPr="00B76D15" w:rsidRDefault="00030B11" w:rsidP="00E74EF3">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B76D15" w:rsidRDefault="00030B11" w:rsidP="00E74EF3">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Pr="00B76D15">
              <w:rPr>
                <w:rFonts w:ascii="Times New Roman" w:hAnsi="Times New Roman"/>
                <w:b/>
                <w:sz w:val="24"/>
                <w:szCs w:val="24"/>
              </w:rPr>
              <w:t>400/ 1500 кв. м</w:t>
            </w:r>
            <w:r w:rsidRPr="00B76D15">
              <w:rPr>
                <w:rFonts w:ascii="Times New Roman" w:hAnsi="Times New Roman"/>
                <w:sz w:val="24"/>
                <w:szCs w:val="24"/>
              </w:rPr>
              <w:t xml:space="preserve">; </w:t>
            </w:r>
          </w:p>
          <w:p w:rsidR="00030B11" w:rsidRPr="00B76D15" w:rsidRDefault="005E3FA2" w:rsidP="00E74EF3">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030B11" w:rsidRPr="00B76D15">
              <w:rPr>
                <w:rFonts w:ascii="Times New Roman" w:eastAsia="SimSun" w:hAnsi="Times New Roman"/>
                <w:color w:val="000000"/>
                <w:sz w:val="24"/>
                <w:szCs w:val="24"/>
              </w:rPr>
              <w:t>минимальная ширина земельных участков вдоль фронта улицы (</w:t>
            </w:r>
            <w:proofErr w:type="gramStart"/>
            <w:r w:rsidR="00030B11" w:rsidRPr="00B76D15">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030B11" w:rsidRPr="00B76D15">
              <w:rPr>
                <w:rFonts w:ascii="Times New Roman" w:eastAsia="SimSun" w:hAnsi="Times New Roman"/>
                <w:color w:val="000000"/>
                <w:sz w:val="24"/>
                <w:szCs w:val="24"/>
              </w:rPr>
              <w:t xml:space="preserve">– </w:t>
            </w:r>
            <w:r w:rsidR="00030B11" w:rsidRPr="00B76D15">
              <w:rPr>
                <w:rFonts w:ascii="Times New Roman" w:eastAsia="SimSun" w:hAnsi="Times New Roman"/>
                <w:b/>
                <w:color w:val="000000"/>
                <w:sz w:val="24"/>
                <w:szCs w:val="24"/>
              </w:rPr>
              <w:t>20 м</w:t>
            </w:r>
            <w:r w:rsidR="00030B11" w:rsidRPr="00B76D15">
              <w:rPr>
                <w:rFonts w:ascii="Times New Roman" w:eastAsia="SimSun" w:hAnsi="Times New Roman"/>
                <w:color w:val="000000"/>
                <w:sz w:val="24"/>
                <w:szCs w:val="24"/>
              </w:rPr>
              <w:t>;</w:t>
            </w:r>
          </w:p>
          <w:p w:rsidR="00030B11" w:rsidRPr="00B76D15" w:rsidRDefault="00030B11" w:rsidP="00E74EF3">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030B11" w:rsidRPr="00B76D15" w:rsidRDefault="00030B11" w:rsidP="00E74EF3">
            <w:pPr>
              <w:jc w:val="both"/>
              <w:rPr>
                <w:rFonts w:ascii="Times New Roman" w:hAnsi="Times New Roman"/>
                <w:sz w:val="24"/>
                <w:szCs w:val="24"/>
              </w:rPr>
            </w:pPr>
            <w:r w:rsidRPr="00B76D15">
              <w:rPr>
                <w:rFonts w:ascii="Times New Roman" w:hAnsi="Times New Roman"/>
                <w:sz w:val="24"/>
                <w:szCs w:val="24"/>
              </w:rPr>
              <w:t xml:space="preserve">- максимальный </w:t>
            </w:r>
            <w:proofErr w:type="gramStart"/>
            <w:r w:rsidRPr="00B76D15">
              <w:rPr>
                <w:rFonts w:ascii="Times New Roman" w:hAnsi="Times New Roman"/>
                <w:sz w:val="24"/>
                <w:szCs w:val="24"/>
              </w:rPr>
              <w:t>процент  застройки</w:t>
            </w:r>
            <w:proofErr w:type="gramEnd"/>
            <w:r w:rsidRPr="00B76D15">
              <w:rPr>
                <w:rFonts w:ascii="Times New Roman" w:hAnsi="Times New Roman"/>
                <w:sz w:val="24"/>
                <w:szCs w:val="24"/>
              </w:rPr>
              <w:t xml:space="preserve"> </w:t>
            </w:r>
            <w:r w:rsidRPr="00B76D15">
              <w:rPr>
                <w:rFonts w:ascii="Times New Roman" w:hAnsi="Times New Roman"/>
                <w:b/>
                <w:sz w:val="24"/>
                <w:szCs w:val="24"/>
              </w:rPr>
              <w:t>– 60%;</w:t>
            </w:r>
          </w:p>
          <w:p w:rsidR="00030B11" w:rsidRPr="00B76D15" w:rsidRDefault="00030B11" w:rsidP="00E74EF3">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030B11" w:rsidRPr="00B76D15" w:rsidRDefault="00030B11" w:rsidP="00E74EF3">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030B11" w:rsidRPr="00B76D15" w:rsidRDefault="00030B11" w:rsidP="00E74EF3">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5264BF" w:rsidRDefault="00030B11" w:rsidP="00E74EF3">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030B11" w:rsidRPr="005264BF" w:rsidRDefault="00030B11" w:rsidP="00E74EF3">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стояночными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указанны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B11" w:rsidRPr="005264BF" w:rsidRDefault="00030B11" w:rsidP="00E74EF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030B11"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0B11" w:rsidRPr="005264BF"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030B11" w:rsidRPr="005264BF"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030B11" w:rsidRPr="005264BF"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030B11" w:rsidRPr="005264BF" w:rsidRDefault="00030B11" w:rsidP="00E74EF3">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030B11" w:rsidRPr="005264BF" w:rsidRDefault="005E3FA2" w:rsidP="00E74EF3">
            <w:pPr>
              <w:rPr>
                <w:rFonts w:ascii="Times New Roman" w:hAnsi="Times New Roman"/>
                <w:sz w:val="24"/>
                <w:szCs w:val="24"/>
              </w:rPr>
            </w:pPr>
            <w:r>
              <w:rPr>
                <w:rFonts w:ascii="Times New Roman" w:hAnsi="Times New Roman"/>
                <w:color w:val="000000"/>
                <w:sz w:val="24"/>
                <w:szCs w:val="24"/>
              </w:rPr>
              <w:t xml:space="preserve">- </w:t>
            </w:r>
            <w:r w:rsidR="00030B11" w:rsidRPr="005264BF">
              <w:rPr>
                <w:rFonts w:ascii="Times New Roman" w:hAnsi="Times New Roman"/>
                <w:color w:val="000000"/>
                <w:sz w:val="24"/>
                <w:szCs w:val="24"/>
              </w:rPr>
              <w:t xml:space="preserve">минимальные отступы от границ земельных участков - </w:t>
            </w:r>
            <w:r w:rsidR="00030B11" w:rsidRPr="005264BF">
              <w:rPr>
                <w:rFonts w:ascii="Times New Roman" w:hAnsi="Times New Roman"/>
                <w:b/>
                <w:color w:val="000000"/>
                <w:sz w:val="24"/>
                <w:szCs w:val="24"/>
              </w:rPr>
              <w:t>3 м</w:t>
            </w:r>
            <w:r w:rsidR="00030B11" w:rsidRPr="005264BF">
              <w:rPr>
                <w:rFonts w:ascii="Times New Roman" w:hAnsi="Times New Roman"/>
                <w:color w:val="000000"/>
                <w:sz w:val="24"/>
                <w:szCs w:val="24"/>
              </w:rPr>
              <w:t>;</w:t>
            </w:r>
            <w:r w:rsidR="00030B11" w:rsidRPr="005264BF">
              <w:rPr>
                <w:rFonts w:ascii="Times New Roman" w:eastAsia="SimSun" w:hAnsi="Times New Roman"/>
                <w:color w:val="000000"/>
                <w:sz w:val="24"/>
                <w:szCs w:val="24"/>
              </w:rPr>
              <w:t xml:space="preserve"> </w:t>
            </w:r>
          </w:p>
          <w:p w:rsidR="00030B11" w:rsidRPr="005264BF" w:rsidRDefault="00030B11" w:rsidP="00E74EF3">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5264BF" w:rsidRDefault="00030B11" w:rsidP="00E74EF3">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030B11" w:rsidRPr="005264BF" w:rsidRDefault="00030B11" w:rsidP="00E74EF3">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5264BF" w:rsidRDefault="00030B11" w:rsidP="00E74EF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030B11"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0B11" w:rsidRPr="005264BF"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030B11" w:rsidRPr="005264BF"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030B11" w:rsidRPr="005264BF" w:rsidRDefault="00030B11" w:rsidP="00E74EF3">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030B11" w:rsidRPr="005264BF" w:rsidRDefault="00030B11" w:rsidP="00E74EF3">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030B11" w:rsidRPr="005264BF" w:rsidRDefault="00030B11" w:rsidP="00E74EF3">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764B51" w:rsidTr="00EC1766">
        <w:tc>
          <w:tcPr>
            <w:tcW w:w="2830" w:type="dxa"/>
            <w:tcBorders>
              <w:top w:val="single" w:sz="4" w:space="0" w:color="000000"/>
              <w:left w:val="single" w:sz="4" w:space="0" w:color="000000"/>
              <w:bottom w:val="single" w:sz="4" w:space="0" w:color="000000"/>
            </w:tcBorders>
            <w:shd w:val="clear" w:color="auto" w:fill="auto"/>
          </w:tcPr>
          <w:p w:rsidR="00764B51" w:rsidRPr="000578F4" w:rsidRDefault="00764B51" w:rsidP="00764B5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764B51" w:rsidRPr="000578F4" w:rsidRDefault="00764B51" w:rsidP="00764B5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64B51" w:rsidRPr="000578F4" w:rsidRDefault="00764B51" w:rsidP="00764B51">
            <w:pPr>
              <w:rPr>
                <w:rFonts w:ascii="Times New Roman" w:hAnsi="Times New Roman"/>
                <w:sz w:val="24"/>
                <w:szCs w:val="24"/>
              </w:rPr>
            </w:pPr>
            <w:r>
              <w:rPr>
                <w:rFonts w:ascii="Times New Roman" w:hAnsi="Times New Roman"/>
                <w:sz w:val="24"/>
                <w:szCs w:val="24"/>
              </w:rPr>
              <w:lastRenderedPageBreak/>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4B51" w:rsidRPr="000578F4" w:rsidRDefault="00764B51" w:rsidP="00764B51">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764B51" w:rsidRPr="000578F4" w:rsidRDefault="00764B51" w:rsidP="00764B5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764B51" w:rsidRPr="000578F4" w:rsidRDefault="00764B51" w:rsidP="00764B51">
            <w:pPr>
              <w:tabs>
                <w:tab w:val="left" w:pos="2520"/>
              </w:tabs>
              <w:ind w:firstLine="34"/>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030B11" w:rsidRPr="000371CF" w:rsidRDefault="00030B11" w:rsidP="00030B11">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E56CDB"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E56CDB" w:rsidRPr="00252BFB" w:rsidTr="00491F91">
        <w:tc>
          <w:tcPr>
            <w:tcW w:w="6941" w:type="dxa"/>
            <w:tcBorders>
              <w:top w:val="single" w:sz="4" w:space="0" w:color="000000"/>
              <w:left w:val="single" w:sz="4" w:space="0" w:color="000000"/>
              <w:bottom w:val="single" w:sz="4" w:space="0" w:color="000000"/>
            </w:tcBorders>
            <w:shd w:val="clear" w:color="auto" w:fill="auto"/>
            <w:vAlign w:val="center"/>
          </w:tcPr>
          <w:p w:rsidR="00E56CDB" w:rsidRPr="00252BFB" w:rsidRDefault="00E56CDB" w:rsidP="00491F9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CDB" w:rsidRPr="00252BFB" w:rsidRDefault="00E56CDB" w:rsidP="00491F9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E56CDB" w:rsidRPr="00F6078A" w:rsidTr="00491F91">
        <w:tc>
          <w:tcPr>
            <w:tcW w:w="6941" w:type="dxa"/>
          </w:tcPr>
          <w:p w:rsidR="00E56CDB" w:rsidRPr="00252BFB" w:rsidRDefault="00E56CDB" w:rsidP="00491F9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E56CDB" w:rsidRPr="00B67052" w:rsidRDefault="00E56CDB" w:rsidP="00491F9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E56CDB" w:rsidRDefault="00E56CDB" w:rsidP="00491F91">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6CDB" w:rsidRPr="00FC5487" w:rsidRDefault="00E56CDB" w:rsidP="00491F9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6CDB" w:rsidRPr="00F6078A" w:rsidRDefault="00E56CDB" w:rsidP="00491F91">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
        </w:tc>
      </w:tr>
      <w:tr w:rsidR="00E56CDB" w:rsidRPr="00252BFB" w:rsidTr="00491F91">
        <w:tc>
          <w:tcPr>
            <w:tcW w:w="6941" w:type="dxa"/>
          </w:tcPr>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E56CDB" w:rsidRPr="00252BFB" w:rsidRDefault="00E56CDB" w:rsidP="00491F91">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E56CDB" w:rsidRDefault="00E56CDB"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E56CDB" w:rsidRDefault="00E56CDB" w:rsidP="00491F9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E56CDB" w:rsidRPr="00252BFB" w:rsidRDefault="00E56CDB" w:rsidP="00491F91">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E56CDB" w:rsidRPr="00252BFB" w:rsidRDefault="00E56CDB" w:rsidP="00491F9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6CDB" w:rsidRPr="00252BFB" w:rsidRDefault="00E56CDB" w:rsidP="00491F9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E56CDB" w:rsidRPr="00252BFB" w:rsidTr="00491F91">
        <w:tc>
          <w:tcPr>
            <w:tcW w:w="6941" w:type="dxa"/>
          </w:tcPr>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животных и птиц</w:t>
            </w:r>
          </w:p>
        </w:tc>
        <w:tc>
          <w:tcPr>
            <w:tcW w:w="7619" w:type="dxa"/>
          </w:tcPr>
          <w:p w:rsidR="00E56CDB" w:rsidRDefault="00E56CDB"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E56CDB" w:rsidRDefault="00E56CDB" w:rsidP="00491F9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E56CDB" w:rsidRPr="00252BFB" w:rsidRDefault="00E56CDB" w:rsidP="00491F91">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E56CDB" w:rsidRPr="00252BFB" w:rsidRDefault="00E56CDB" w:rsidP="00491F9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6CDB" w:rsidRPr="00252BFB" w:rsidRDefault="00E56CDB" w:rsidP="00491F91">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E56CDB" w:rsidRPr="00252BFB" w:rsidTr="00491F91">
        <w:tc>
          <w:tcPr>
            <w:tcW w:w="6941" w:type="dxa"/>
          </w:tcPr>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6CDB" w:rsidRPr="004E00BC" w:rsidRDefault="00E56CDB" w:rsidP="00491F9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E56CDB" w:rsidRDefault="00E56CDB"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E56CDB" w:rsidRPr="00252BFB"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6CDB" w:rsidRPr="00D6467B" w:rsidTr="00491F91">
        <w:tc>
          <w:tcPr>
            <w:tcW w:w="6941" w:type="dxa"/>
          </w:tcPr>
          <w:p w:rsidR="00E56CDB" w:rsidRPr="00252BF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занятий</w:t>
            </w:r>
            <w:r>
              <w:rPr>
                <w:rFonts w:ascii="Times New Roman" w:eastAsia="SimSun" w:hAnsi="Times New Roman"/>
                <w:color w:val="000000"/>
                <w:sz w:val="24"/>
                <w:szCs w:val="24"/>
                <w:lang w:eastAsia="zh-CN"/>
              </w:rPr>
              <w:t>, хозяйственные площадки, площадки для выгула собак</w:t>
            </w:r>
          </w:p>
          <w:p w:rsidR="00E56CDB" w:rsidRPr="00D6467B" w:rsidRDefault="00E56CDB" w:rsidP="00491F91">
            <w:pPr>
              <w:tabs>
                <w:tab w:val="left" w:pos="2520"/>
              </w:tabs>
              <w:ind w:firstLine="426"/>
              <w:rPr>
                <w:rFonts w:ascii="Times New Roman" w:eastAsia="SimSun" w:hAnsi="Times New Roman"/>
                <w:color w:val="000000"/>
                <w:sz w:val="24"/>
                <w:szCs w:val="24"/>
                <w:lang w:eastAsia="zh-CN"/>
              </w:rPr>
            </w:pPr>
          </w:p>
        </w:tc>
        <w:tc>
          <w:tcPr>
            <w:tcW w:w="7619" w:type="dxa"/>
          </w:tcPr>
          <w:p w:rsidR="00E56CDB" w:rsidRPr="00DD0FFE" w:rsidRDefault="00E56CDB"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E56CDB"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E56CDB" w:rsidRPr="00D6467B"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E56CDB" w:rsidRPr="00252BFB" w:rsidTr="00491F91">
        <w:tc>
          <w:tcPr>
            <w:tcW w:w="6941" w:type="dxa"/>
          </w:tcPr>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E56CDB" w:rsidRPr="00FB49C0"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E56CDB" w:rsidRPr="00FB49C0"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E56CDB"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E56CDB" w:rsidRPr="00252BFB"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E56CDB" w:rsidRPr="00FB49C0" w:rsidTr="00491F91">
        <w:tc>
          <w:tcPr>
            <w:tcW w:w="6941" w:type="dxa"/>
          </w:tcPr>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E56CDB"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6CDB" w:rsidRPr="00FB49C0"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6CDB" w:rsidRPr="00FB49C0"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6CDB" w:rsidRPr="00FB49C0" w:rsidTr="00491F91">
        <w:tc>
          <w:tcPr>
            <w:tcW w:w="6941" w:type="dxa"/>
          </w:tcPr>
          <w:p w:rsidR="00E56CDB" w:rsidRPr="00FB49C0"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E56CDB" w:rsidRDefault="00E56CDB"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E56CDB"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E56CDB" w:rsidRDefault="00E56CDB" w:rsidP="00491F9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w:t>
            </w:r>
            <w:r w:rsidRPr="001F4B7D">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E56CDB" w:rsidRDefault="00E56CDB" w:rsidP="00491F9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6CDB" w:rsidRDefault="00E56CDB" w:rsidP="00491F9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E56CDB" w:rsidRPr="00FB49C0" w:rsidRDefault="00E56CDB" w:rsidP="00491F91">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56CDB" w:rsidRPr="00FB49C0" w:rsidTr="00491F91">
        <w:tc>
          <w:tcPr>
            <w:tcW w:w="6941" w:type="dxa"/>
          </w:tcPr>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E56CDB" w:rsidRPr="00FB49C0" w:rsidRDefault="00E56CDB"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E56CDB" w:rsidRPr="00252BFB" w:rsidTr="00491F91">
        <w:tc>
          <w:tcPr>
            <w:tcW w:w="6941" w:type="dxa"/>
          </w:tcPr>
          <w:p w:rsidR="00E56CDB" w:rsidRPr="00A63937" w:rsidRDefault="00E56CDB" w:rsidP="00491F91">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E56CDB" w:rsidRPr="00252BFB" w:rsidRDefault="00491F91"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0D0CA5" w:rsidRDefault="000D0CA5" w:rsidP="00305A49">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r>
        <w:rPr>
          <w:rFonts w:ascii="Times New Roman" w:eastAsia="Times New Roman" w:hAnsi="Times New Roman" w:cs="Times New Roman"/>
          <w:sz w:val="24"/>
          <w:szCs w:val="24"/>
          <w:lang w:eastAsia="ru-RU"/>
        </w:rPr>
        <w:t xml:space="preserve">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r w:rsidRPr="00E74EF3">
        <w:rPr>
          <w:rFonts w:ascii="Arial" w:eastAsia="Times New Roman" w:hAnsi="Arial" w:cs="Arial"/>
          <w:sz w:val="26"/>
          <w:szCs w:val="26"/>
          <w:lang w:eastAsia="ru-RU"/>
        </w:rPr>
        <w:t xml:space="preserve"> </w:t>
      </w:r>
      <w:r>
        <w:rPr>
          <w:rFonts w:ascii="Arial" w:eastAsia="Times New Roman" w:hAnsi="Arial" w:cs="Arial"/>
          <w:sz w:val="26"/>
          <w:szCs w:val="26"/>
          <w:lang w:eastAsia="ru-RU"/>
        </w:rPr>
        <w:t xml:space="preserve">    </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Arial" w:eastAsia="Times New Roman" w:hAnsi="Arial" w:cs="Arial"/>
          <w:sz w:val="26"/>
          <w:szCs w:val="26"/>
          <w:lang w:eastAsia="ru-RU"/>
        </w:rPr>
        <w:t xml:space="preserve">  </w:t>
      </w:r>
      <w:r w:rsidRPr="00E74EF3">
        <w:rPr>
          <w:rFonts w:ascii="Times New Roman" w:eastAsia="SimSun" w:hAnsi="Times New Roman" w:cs="Times New Roman"/>
          <w:color w:val="000000"/>
          <w:sz w:val="24"/>
          <w:szCs w:val="24"/>
          <w:lang w:eastAsia="zh-CN"/>
        </w:rPr>
        <w:t>Общая площадь теплиц – до 2000 кв. м.</w:t>
      </w:r>
      <w:r w:rsidRPr="00E74EF3">
        <w:rPr>
          <w:rFonts w:ascii="Arial" w:eastAsia="Times New Roman" w:hAnsi="Arial" w:cs="Arial"/>
          <w:sz w:val="26"/>
          <w:szCs w:val="26"/>
          <w:lang w:eastAsia="ru-RU"/>
        </w:rPr>
        <w:t xml:space="preserve"> </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Default="00580FB3" w:rsidP="003D3714">
      <w:pPr>
        <w:spacing w:after="0" w:line="240" w:lineRule="auto"/>
        <w:ind w:firstLine="284"/>
        <w:jc w:val="both"/>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D0CA5" w:rsidRDefault="00580FB3" w:rsidP="00580FB3">
      <w:pPr>
        <w:widowControl w:val="0"/>
        <w:spacing w:after="0" w:line="240" w:lineRule="auto"/>
        <w:ind w:firstLine="426"/>
        <w:rPr>
          <w:rFonts w:ascii="Times New Roman" w:eastAsia="SimSun" w:hAnsi="Times New Roman" w:cs="Times New Roman"/>
          <w:b/>
          <w:color w:val="000000"/>
          <w:sz w:val="28"/>
          <w:szCs w:val="28"/>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D0CA5" w:rsidRDefault="000D0CA5"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80FB3" w:rsidRDefault="00580FB3"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6F1B" w:rsidRPr="00B06F1B" w:rsidRDefault="00B06F1B" w:rsidP="00B06F1B">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МЗ. Зона застройки малоэтажными жилыми домами</w:t>
      </w:r>
    </w:p>
    <w:p w:rsidR="00B06F1B" w:rsidRPr="00B06F1B" w:rsidRDefault="00B06F1B" w:rsidP="00B06F1B">
      <w:pPr>
        <w:widowControl w:val="0"/>
        <w:spacing w:after="0" w:line="240" w:lineRule="auto"/>
        <w:ind w:firstLine="426"/>
        <w:rPr>
          <w:rFonts w:ascii="Times New Roman" w:eastAsia="SimSun" w:hAnsi="Times New Roman" w:cs="Times New Roman"/>
          <w:i/>
          <w:iCs/>
          <w:color w:val="000000"/>
          <w:sz w:val="24"/>
          <w:szCs w:val="24"/>
          <w:lang w:eastAsia="zh-CN"/>
        </w:rPr>
      </w:pPr>
      <w:r w:rsidRPr="00B06F1B">
        <w:rPr>
          <w:rFonts w:ascii="Times New Roman" w:eastAsia="Times New Roman" w:hAnsi="Times New Roman" w:cs="Times New Roman"/>
          <w:i/>
          <w:iCs/>
          <w:color w:val="000000"/>
          <w:sz w:val="24"/>
          <w:szCs w:val="24"/>
          <w:lang w:eastAsia="zh-CN"/>
        </w:rPr>
        <w:t>Зона малоэтажной смешанной жилой застройки Ж – МЗ выделена для формирования жилых районов с размещением отдельно стоящих</w:t>
      </w:r>
      <w:r w:rsidRPr="00B06F1B">
        <w:rPr>
          <w:rFonts w:ascii="Times New Roman" w:eastAsia="Times New Roman" w:hAnsi="Times New Roman" w:cs="Times New Roman"/>
          <w:i/>
          <w:color w:val="000000"/>
          <w:sz w:val="24"/>
          <w:szCs w:val="24"/>
          <w:lang w:eastAsia="zh-CN"/>
        </w:rPr>
        <w:t xml:space="preserve"> индивидуальных</w:t>
      </w:r>
      <w:r w:rsidRPr="00B06F1B">
        <w:rPr>
          <w:rFonts w:ascii="Times New Roman" w:eastAsia="Times New Roman" w:hAnsi="Times New Roman" w:cs="Times New Roman"/>
          <w:i/>
          <w:iCs/>
          <w:color w:val="000000"/>
          <w:sz w:val="24"/>
          <w:szCs w:val="24"/>
          <w:lang w:eastAsia="zh-CN"/>
        </w:rPr>
        <w:t xml:space="preserve"> жилых домов не выше 3 этажей, блокированных домов с </w:t>
      </w:r>
      <w:proofErr w:type="spellStart"/>
      <w:r w:rsidRPr="00B06F1B">
        <w:rPr>
          <w:rFonts w:ascii="Times New Roman" w:eastAsia="Times New Roman" w:hAnsi="Times New Roman" w:cs="Times New Roman"/>
          <w:i/>
          <w:iCs/>
          <w:color w:val="000000"/>
          <w:sz w:val="24"/>
          <w:szCs w:val="24"/>
          <w:lang w:eastAsia="zh-CN"/>
        </w:rPr>
        <w:t>приквартирными</w:t>
      </w:r>
      <w:proofErr w:type="spellEnd"/>
      <w:r w:rsidRPr="00B06F1B">
        <w:rPr>
          <w:rFonts w:ascii="Times New Roman" w:eastAsia="Times New Roman" w:hAnsi="Times New Roman" w:cs="Times New Roman"/>
          <w:i/>
          <w:iCs/>
          <w:color w:val="000000"/>
          <w:sz w:val="24"/>
          <w:szCs w:val="24"/>
          <w:lang w:eastAsia="zh-CN"/>
        </w:rPr>
        <w:t xml:space="preserve"> участками не выше </w:t>
      </w:r>
      <w:r>
        <w:rPr>
          <w:rFonts w:ascii="Times New Roman" w:eastAsia="Times New Roman" w:hAnsi="Times New Roman" w:cs="Times New Roman"/>
          <w:i/>
          <w:iCs/>
          <w:color w:val="000000"/>
          <w:sz w:val="24"/>
          <w:szCs w:val="24"/>
          <w:lang w:eastAsia="zh-CN"/>
        </w:rPr>
        <w:t>3</w:t>
      </w:r>
      <w:r w:rsidRPr="00B06F1B">
        <w:rPr>
          <w:rFonts w:ascii="Times New Roman" w:eastAsia="Times New Roman" w:hAnsi="Times New Roman" w:cs="Times New Roman"/>
          <w:i/>
          <w:iCs/>
          <w:color w:val="000000"/>
          <w:sz w:val="24"/>
          <w:szCs w:val="24"/>
          <w:lang w:eastAsia="zh-CN"/>
        </w:rPr>
        <w:t xml:space="preserve"> этажей, многоквартирных</w:t>
      </w:r>
      <w:r w:rsidRPr="00B06F1B">
        <w:rPr>
          <w:rFonts w:ascii="Times New Roman" w:eastAsia="Times New Roman" w:hAnsi="Times New Roman" w:cs="Times New Roman"/>
          <w:i/>
          <w:color w:val="000000"/>
          <w:sz w:val="24"/>
          <w:szCs w:val="24"/>
          <w:lang w:eastAsia="zh-CN"/>
        </w:rPr>
        <w:t xml:space="preserve"> малоэтажных жилых</w:t>
      </w:r>
      <w:r w:rsidRPr="00B06F1B">
        <w:rPr>
          <w:rFonts w:ascii="Times New Roman" w:eastAsia="Times New Roman" w:hAnsi="Times New Roman" w:cs="Times New Roman"/>
          <w:i/>
          <w:iCs/>
          <w:color w:val="000000"/>
          <w:sz w:val="24"/>
          <w:szCs w:val="24"/>
          <w:lang w:eastAsia="zh-CN"/>
        </w:rPr>
        <w:t xml:space="preserve"> домов не выше 4 этажей, с минимально разрешенным набором услуг местного значения. </w:t>
      </w:r>
    </w:p>
    <w:p w:rsidR="00B06F1B" w:rsidRDefault="00B06F1B"/>
    <w:p w:rsidR="00B06F1B" w:rsidRDefault="00B06F1B" w:rsidP="00B06F1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06F1B" w:rsidRDefault="00B06F1B"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CA1F8F" w:rsidRPr="00CA1F8F" w:rsidRDefault="00CA1F8F" w:rsidP="00CA1F8F">
            <w:pPr>
              <w:rPr>
                <w:rFonts w:ascii="Times New Roman" w:hAnsi="Times New Roman"/>
                <w:sz w:val="24"/>
                <w:szCs w:val="24"/>
              </w:rPr>
            </w:pPr>
            <w:r w:rsidRPr="00CA1F8F">
              <w:rPr>
                <w:rFonts w:ascii="Times New Roman" w:hAnsi="Times New Roman"/>
                <w:sz w:val="24"/>
                <w:szCs w:val="24"/>
              </w:rPr>
              <w:t>малоэтажные многоквартирные жилые дома;</w:t>
            </w:r>
          </w:p>
          <w:p w:rsidR="00C10AAA" w:rsidRPr="007E6367" w:rsidRDefault="00CA1F8F" w:rsidP="00CA1F8F">
            <w:pPr>
              <w:rPr>
                <w:rFonts w:ascii="Times New Roman" w:hAnsi="Times New Roman"/>
                <w:sz w:val="24"/>
                <w:szCs w:val="24"/>
              </w:rPr>
            </w:pPr>
            <w:r w:rsidRPr="00CA1F8F">
              <w:rPr>
                <w:rFonts w:ascii="Times New Roman" w:hAnsi="Times New Roman"/>
                <w:sz w:val="24"/>
                <w:szCs w:val="24"/>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w:t>
            </w:r>
            <w:r w:rsidRPr="00CA1F8F">
              <w:rPr>
                <w:rFonts w:ascii="Times New Roman" w:hAnsi="Times New Roman"/>
                <w:sz w:val="24"/>
                <w:szCs w:val="24"/>
              </w:rPr>
              <w:lastRenderedPageBreak/>
              <w:t>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lastRenderedPageBreak/>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7A4A9A">
              <w:rPr>
                <w:rFonts w:ascii="Times New Roman" w:eastAsia="SimSun" w:hAnsi="Times New Roman"/>
                <w:b/>
                <w:color w:val="000000"/>
                <w:sz w:val="24"/>
                <w:szCs w:val="24"/>
              </w:rPr>
              <w:t>2</w:t>
            </w:r>
            <w:r w:rsidRPr="007E6367">
              <w:rPr>
                <w:rFonts w:ascii="Times New Roman" w:eastAsia="SimSun" w:hAnsi="Times New Roman"/>
                <w:b/>
                <w:color w:val="000000"/>
                <w:sz w:val="24"/>
                <w:szCs w:val="24"/>
              </w:rPr>
              <w:t xml:space="preserve">5000 </w:t>
            </w:r>
            <w:proofErr w:type="spellStart"/>
            <w:proofErr w:type="gramStart"/>
            <w:r w:rsidRPr="007E6367">
              <w:rPr>
                <w:rFonts w:ascii="Times New Roman" w:eastAsia="SimSun" w:hAnsi="Times New Roman"/>
                <w:b/>
                <w:color w:val="000000"/>
                <w:sz w:val="24"/>
                <w:szCs w:val="24"/>
              </w:rPr>
              <w:t>кв.м</w:t>
            </w:r>
            <w:proofErr w:type="spellEnd"/>
            <w:proofErr w:type="gramEnd"/>
            <w:r w:rsidRPr="007E6367">
              <w:rPr>
                <w:rFonts w:ascii="Times New Roman" w:eastAsia="SimSun" w:hAnsi="Times New Roman"/>
                <w:color w:val="000000"/>
                <w:sz w:val="24"/>
                <w:szCs w:val="24"/>
              </w:rPr>
              <w:t>;</w:t>
            </w:r>
          </w:p>
          <w:p w:rsidR="00C10AAA"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C10AAA" w:rsidRPr="007E6367" w:rsidRDefault="00C10AAA" w:rsidP="00C10AAA">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w:t>
            </w:r>
            <w:r w:rsidR="00A857D7">
              <w:rPr>
                <w:rFonts w:ascii="Times New Roman" w:eastAsia="SimSun" w:hAnsi="Times New Roman"/>
                <w:color w:val="000000"/>
                <w:sz w:val="24"/>
                <w:szCs w:val="24"/>
              </w:rPr>
              <w:t xml:space="preserve"> </w:t>
            </w: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C10AAA" w:rsidRPr="007E6367"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Default="00B06F1B"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B06F1B" w:rsidRPr="000578F4" w:rsidRDefault="00B06F1B"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B06F1B" w:rsidRPr="000578F4" w:rsidRDefault="00B06F1B"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B06F1B" w:rsidRPr="000578F4" w:rsidRDefault="00B06F1B"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B06F1B" w:rsidRDefault="00B06F1B" w:rsidP="00B06F1B">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D3714" w:rsidRDefault="003D3714"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80FB3"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B06F1B" w:rsidRPr="00CA4CCE"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AA71A8" w:rsidRDefault="00C10AAA" w:rsidP="00C10AAA">
            <w:pPr>
              <w:autoSpaceDE w:val="0"/>
              <w:rPr>
                <w:rFonts w:ascii="Times New Roman" w:hAnsi="Times New Roman"/>
                <w:sz w:val="24"/>
                <w:szCs w:val="24"/>
              </w:rPr>
            </w:pPr>
            <w:r w:rsidRPr="00AA71A8">
              <w:rPr>
                <w:rFonts w:ascii="Times New Roman" w:hAnsi="Times New Roman"/>
                <w:color w:val="000000"/>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ягодных, овощных, бахчевых </w:t>
            </w:r>
            <w:r>
              <w:rPr>
                <w:rFonts w:ascii="Times New Roman" w:hAnsi="Times New Roman"/>
                <w:color w:val="000000"/>
                <w:sz w:val="24"/>
                <w:szCs w:val="24"/>
              </w:rPr>
              <w:lastRenderedPageBreak/>
              <w:t xml:space="preserve">или иных </w:t>
            </w:r>
            <w:proofErr w:type="gramStart"/>
            <w:r>
              <w:rPr>
                <w:rFonts w:ascii="Times New Roman" w:hAnsi="Times New Roman"/>
                <w:color w:val="000000"/>
                <w:sz w:val="24"/>
                <w:szCs w:val="24"/>
              </w:rPr>
              <w:t>декоративных</w:t>
            </w:r>
            <w:proofErr w:type="gramEnd"/>
            <w:r>
              <w:rPr>
                <w:rFonts w:ascii="Times New Roman" w:hAnsi="Times New Roman"/>
                <w:color w:val="000000"/>
                <w:sz w:val="24"/>
                <w:szCs w:val="24"/>
              </w:rPr>
              <w:t xml:space="preserve"> или сельскохозяйственных культур</w:t>
            </w:r>
          </w:p>
          <w:p w:rsidR="00C10AAA"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AA71A8" w:rsidRDefault="00C10AAA" w:rsidP="00C10AAA">
            <w:pPr>
              <w:jc w:val="both"/>
              <w:rPr>
                <w:rFonts w:ascii="Times New Roman" w:hAnsi="Times New Roman"/>
                <w:sz w:val="24"/>
                <w:szCs w:val="24"/>
              </w:rPr>
            </w:pPr>
            <w:r>
              <w:rPr>
                <w:rFonts w:ascii="Times New Roman" w:hAnsi="Times New Roman"/>
                <w:sz w:val="24"/>
                <w:szCs w:val="24"/>
              </w:rPr>
              <w:lastRenderedPageBreak/>
              <w:t xml:space="preserve">- </w:t>
            </w:r>
            <w:r w:rsidRPr="00AA71A8">
              <w:rPr>
                <w:rFonts w:ascii="Times New Roman" w:hAnsi="Times New Roman"/>
                <w:sz w:val="24"/>
                <w:szCs w:val="24"/>
              </w:rPr>
              <w:t xml:space="preserve">минимальная/максимальная площадь земельных участков   – </w:t>
            </w:r>
            <w:r w:rsidR="00862EA3">
              <w:rPr>
                <w:rFonts w:ascii="Times New Roman" w:hAnsi="Times New Roman"/>
                <w:b/>
                <w:sz w:val="24"/>
                <w:szCs w:val="24"/>
              </w:rPr>
              <w:t>4</w:t>
            </w:r>
            <w:r w:rsidRPr="00AA71A8">
              <w:rPr>
                <w:rFonts w:ascii="Times New Roman" w:hAnsi="Times New Roman"/>
                <w:b/>
                <w:sz w:val="24"/>
                <w:szCs w:val="24"/>
              </w:rPr>
              <w:t>00 /2500</w:t>
            </w:r>
            <w:r w:rsidRPr="00AA71A8">
              <w:rPr>
                <w:rFonts w:ascii="Times New Roman" w:hAnsi="Times New Roman"/>
                <w:sz w:val="24"/>
                <w:szCs w:val="24"/>
              </w:rPr>
              <w:t xml:space="preserve"> </w:t>
            </w:r>
            <w:r w:rsidRPr="00862EA3">
              <w:rPr>
                <w:rFonts w:ascii="Times New Roman" w:hAnsi="Times New Roman"/>
                <w:b/>
                <w:sz w:val="24"/>
                <w:szCs w:val="24"/>
              </w:rPr>
              <w:t>кв. м;</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C10AAA" w:rsidRPr="00AA71A8" w:rsidRDefault="00C10AAA" w:rsidP="00C10AAA">
            <w:pPr>
              <w:jc w:val="both"/>
              <w:rPr>
                <w:rFonts w:ascii="Times New Roman" w:eastAsia="SimSun" w:hAnsi="Times New Roman"/>
                <w:sz w:val="24"/>
                <w:szCs w:val="24"/>
              </w:rPr>
            </w:pPr>
            <w:r w:rsidRPr="00AA71A8">
              <w:rPr>
                <w:rFonts w:ascii="Times New Roman" w:hAnsi="Times New Roman"/>
                <w:sz w:val="24"/>
                <w:szCs w:val="24"/>
              </w:rPr>
              <w:lastRenderedPageBreak/>
              <w:t xml:space="preserve">- максимальная высота зданий от уровня земли до верха перекрытия последнего </w:t>
            </w:r>
            <w:proofErr w:type="gramStart"/>
            <w:r w:rsidRPr="00AA71A8">
              <w:rPr>
                <w:rFonts w:ascii="Times New Roman" w:hAnsi="Times New Roman"/>
                <w:sz w:val="24"/>
                <w:szCs w:val="24"/>
              </w:rPr>
              <w:t>этажа  –</w:t>
            </w:r>
            <w:proofErr w:type="gramEnd"/>
            <w:r w:rsidRPr="00AA71A8">
              <w:rPr>
                <w:rFonts w:ascii="Times New Roman" w:hAnsi="Times New Roman"/>
                <w:sz w:val="24"/>
                <w:szCs w:val="24"/>
              </w:rPr>
              <w:t xml:space="preserve">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C10AAA" w:rsidRPr="00AA71A8" w:rsidRDefault="00C10AAA" w:rsidP="00C10AAA">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C10AAA" w:rsidRPr="00AA71A8" w:rsidRDefault="00C10AAA" w:rsidP="00C10AAA">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16E9F" w:rsidP="00E74EF3">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862EA3">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B06F1B" w:rsidRPr="00D72896" w:rsidRDefault="00B06F1B" w:rsidP="00E74EF3">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B06F1B" w:rsidRPr="00D72896" w:rsidRDefault="00B06F1B" w:rsidP="00E74EF3">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B06F1B"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B06F1B" w:rsidRPr="00D72896"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B06F1B" w:rsidRPr="00D72896" w:rsidRDefault="00B06F1B" w:rsidP="00E74EF3">
            <w:pPr>
              <w:rPr>
                <w:rFonts w:ascii="Times New Roman" w:hAnsi="Times New Roman"/>
                <w:sz w:val="24"/>
                <w:szCs w:val="24"/>
              </w:rPr>
            </w:pPr>
            <w:r w:rsidRPr="00D72896">
              <w:rPr>
                <w:rFonts w:ascii="Times New Roman" w:hAnsi="Times New Roman"/>
                <w:color w:val="000000"/>
                <w:sz w:val="24"/>
                <w:szCs w:val="24"/>
              </w:rPr>
              <w:t xml:space="preserve">- минимальные отступы от границ земельных участков между автономными блоками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C462B3" w:rsidTr="00E74EF3">
        <w:tc>
          <w:tcPr>
            <w:tcW w:w="2830" w:type="dxa"/>
            <w:tcBorders>
              <w:top w:val="single" w:sz="4" w:space="0" w:color="000000"/>
              <w:left w:val="single" w:sz="4" w:space="0" w:color="000000"/>
              <w:bottom w:val="single" w:sz="4" w:space="0" w:color="000000"/>
            </w:tcBorders>
            <w:shd w:val="clear" w:color="auto" w:fill="auto"/>
          </w:tcPr>
          <w:p w:rsidR="00C462B3" w:rsidRPr="00494C0E" w:rsidRDefault="00C462B3" w:rsidP="00C462B3">
            <w:pPr>
              <w:autoSpaceDE w:val="0"/>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w:t>
            </w:r>
            <w:r w:rsidRPr="00494C0E">
              <w:rPr>
                <w:rFonts w:ascii="Times New Roman" w:hAnsi="Times New Roman"/>
                <w:color w:val="000000" w:themeColor="text1"/>
                <w:sz w:val="24"/>
                <w:szCs w:val="24"/>
              </w:rPr>
              <w:t>2.7.1</w:t>
            </w:r>
            <w:r w:rsidRPr="00494C0E">
              <w:rPr>
                <w:rFonts w:ascii="Times New Roman" w:eastAsia="SimSun" w:hAnsi="Times New Roman"/>
                <w:color w:val="000000" w:themeColor="text1"/>
                <w:sz w:val="24"/>
                <w:szCs w:val="24"/>
              </w:rPr>
              <w:t>] - Объекты гаражного назначения</w:t>
            </w:r>
          </w:p>
        </w:tc>
        <w:tc>
          <w:tcPr>
            <w:tcW w:w="3261" w:type="dxa"/>
            <w:tcBorders>
              <w:top w:val="single" w:sz="4" w:space="0" w:color="000000"/>
              <w:left w:val="single" w:sz="4" w:space="0" w:color="000000"/>
              <w:bottom w:val="single" w:sz="4" w:space="0" w:color="000000"/>
            </w:tcBorders>
            <w:shd w:val="clear" w:color="auto" w:fill="auto"/>
          </w:tcPr>
          <w:p w:rsidR="00C462B3" w:rsidRPr="00494C0E" w:rsidRDefault="00DA55E7" w:rsidP="00C462B3">
            <w:pPr>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тдельно стоящие и пристроенные гаражи, в том числе подземные, предназначенные для хранения личного автотранспорта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462B3" w:rsidRPr="00494C0E" w:rsidRDefault="00C462B3" w:rsidP="00C462B3">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w:t>
            </w:r>
            <w:r w:rsidR="00276C54">
              <w:rPr>
                <w:rFonts w:ascii="Times New Roman" w:eastAsia="SimSun" w:hAnsi="Times New Roman"/>
                <w:b/>
                <w:color w:val="000000" w:themeColor="text1"/>
                <w:sz w:val="24"/>
                <w:szCs w:val="24"/>
              </w:rPr>
              <w:t>6</w:t>
            </w:r>
            <w:r w:rsidRPr="00494C0E">
              <w:rPr>
                <w:rFonts w:ascii="Times New Roman" w:eastAsia="SimSun" w:hAnsi="Times New Roman"/>
                <w:b/>
                <w:color w:val="000000" w:themeColor="text1"/>
                <w:sz w:val="24"/>
                <w:szCs w:val="24"/>
              </w:rPr>
              <w:t>0 кв. м</w:t>
            </w:r>
            <w:r w:rsidRPr="00494C0E">
              <w:rPr>
                <w:rFonts w:ascii="Times New Roman" w:eastAsia="SimSun" w:hAnsi="Times New Roman"/>
                <w:color w:val="000000" w:themeColor="text1"/>
                <w:sz w:val="24"/>
                <w:szCs w:val="24"/>
              </w:rPr>
              <w:t>;</w:t>
            </w:r>
          </w:p>
          <w:p w:rsidR="00D62EB0"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w:t>
            </w:r>
            <w:r w:rsidR="00DA55E7" w:rsidRPr="00494C0E">
              <w:rPr>
                <w:rFonts w:ascii="Times New Roman" w:eastAsia="SimSun" w:hAnsi="Times New Roman"/>
                <w:color w:val="000000" w:themeColor="text1"/>
                <w:sz w:val="24"/>
                <w:szCs w:val="24"/>
              </w:rPr>
              <w:t xml:space="preserve"> </w:t>
            </w:r>
            <w:r w:rsidRPr="00494C0E">
              <w:rPr>
                <w:rFonts w:ascii="Times New Roman" w:eastAsia="SimSun" w:hAnsi="Times New Roman"/>
                <w:color w:val="000000" w:themeColor="text1"/>
                <w:sz w:val="24"/>
                <w:szCs w:val="24"/>
              </w:rPr>
              <w:t xml:space="preserve">максимальное количество этажей здания–  </w:t>
            </w:r>
            <w:r w:rsidRPr="00494C0E">
              <w:rPr>
                <w:rFonts w:ascii="Times New Roman" w:eastAsia="SimSun" w:hAnsi="Times New Roman"/>
                <w:b/>
                <w:color w:val="000000" w:themeColor="text1"/>
                <w:sz w:val="24"/>
                <w:szCs w:val="24"/>
              </w:rPr>
              <w:t>1</w:t>
            </w:r>
            <w:r w:rsidRPr="00494C0E">
              <w:rPr>
                <w:rFonts w:ascii="Times New Roman" w:eastAsia="SimSun" w:hAnsi="Times New Roman"/>
                <w:color w:val="000000" w:themeColor="text1"/>
                <w:sz w:val="24"/>
                <w:szCs w:val="24"/>
              </w:rPr>
              <w:t xml:space="preserve"> </w:t>
            </w:r>
            <w:r w:rsidRPr="00494C0E">
              <w:rPr>
                <w:rFonts w:ascii="Times New Roman" w:eastAsia="SimSun" w:hAnsi="Times New Roman"/>
                <w:b/>
                <w:color w:val="000000" w:themeColor="text1"/>
                <w:sz w:val="24"/>
                <w:szCs w:val="24"/>
              </w:rPr>
              <w:t>этаж</w:t>
            </w:r>
            <w:r w:rsidRPr="00494C0E">
              <w:rPr>
                <w:rFonts w:ascii="Times New Roman" w:eastAsia="SimSu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C462B3" w:rsidRDefault="00C462B3" w:rsidP="00C462B3">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sidR="008D220A">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8D220A" w:rsidRPr="00494C0E" w:rsidRDefault="008D220A" w:rsidP="008D220A">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до границ смежных земельных участков - </w:t>
            </w:r>
            <w:r w:rsidR="00494C0E">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sidR="00494C0E">
              <w:rPr>
                <w:rFonts w:ascii="Times New Roman" w:hAnsi="Times New Roman"/>
                <w:b/>
                <w:color w:val="000000" w:themeColor="text1"/>
                <w:sz w:val="24"/>
                <w:szCs w:val="24"/>
              </w:rPr>
              <w:t>;</w:t>
            </w:r>
            <w:r w:rsidRPr="00494C0E">
              <w:rPr>
                <w:rFonts w:ascii="Times New Roman" w:hAnsi="Times New Roman"/>
                <w:b/>
                <w:color w:val="000000" w:themeColor="text1"/>
                <w:sz w:val="24"/>
                <w:szCs w:val="24"/>
              </w:rPr>
              <w:t xml:space="preserve">  </w:t>
            </w:r>
          </w:p>
          <w:p w:rsidR="00C462B3" w:rsidRPr="00494C0E" w:rsidRDefault="001625BE" w:rsidP="00C462B3">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lastRenderedPageBreak/>
              <w:t>Допускается размещение</w:t>
            </w:r>
            <w:r w:rsidR="00C462B3" w:rsidRPr="001625BE">
              <w:rPr>
                <w:rFonts w:ascii="Times New Roman" w:hAnsi="Times New Roman"/>
                <w:color w:val="000000" w:themeColor="text1"/>
                <w:sz w:val="24"/>
                <w:szCs w:val="24"/>
              </w:rPr>
              <w:t xml:space="preserve"> </w:t>
            </w:r>
            <w:r w:rsidRPr="001625BE">
              <w:rPr>
                <w:rFonts w:ascii="Times New Roman" w:hAnsi="Times New Roman"/>
                <w:color w:val="000000" w:themeColor="text1"/>
                <w:sz w:val="24"/>
                <w:szCs w:val="24"/>
              </w:rPr>
              <w:t>гаражей по красной линии</w:t>
            </w:r>
            <w:r>
              <w:rPr>
                <w:rFonts w:ascii="Times New Roman" w:hAnsi="Times New Roman"/>
                <w:b/>
                <w:color w:val="000000" w:themeColor="text1"/>
                <w:sz w:val="24"/>
                <w:szCs w:val="24"/>
              </w:rPr>
              <w:t xml:space="preserve"> </w:t>
            </w:r>
            <w:r w:rsidR="00C462B3" w:rsidRPr="00494C0E">
              <w:rPr>
                <w:rFonts w:ascii="Times New Roman" w:eastAsia="SimSun" w:hAnsi="Times New Roman"/>
                <w:color w:val="000000" w:themeColor="text1"/>
                <w:sz w:val="24"/>
                <w:szCs w:val="24"/>
              </w:rPr>
              <w:t>без устройства распашных ворот</w:t>
            </w:r>
            <w:r w:rsidR="00D62EB0" w:rsidRPr="00494C0E">
              <w:rPr>
                <w:rFonts w:ascii="Times New Roman" w:eastAsia="SimSun" w:hAnsi="Times New Roman"/>
                <w:color w:val="000000" w:themeColor="text1"/>
                <w:sz w:val="24"/>
                <w:szCs w:val="24"/>
              </w:rPr>
              <w:t xml:space="preserve"> при условии с</w:t>
            </w:r>
            <w:r>
              <w:rPr>
                <w:rFonts w:ascii="Times New Roman" w:eastAsia="SimSun" w:hAnsi="Times New Roman"/>
                <w:color w:val="000000" w:themeColor="text1"/>
                <w:sz w:val="24"/>
                <w:szCs w:val="24"/>
              </w:rPr>
              <w:t>облюдения</w:t>
            </w:r>
            <w:r w:rsidR="00D62EB0" w:rsidRPr="00494C0E">
              <w:rPr>
                <w:rFonts w:ascii="Times New Roman" w:eastAsia="SimSun" w:hAnsi="Times New Roman"/>
                <w:color w:val="000000" w:themeColor="text1"/>
                <w:sz w:val="24"/>
                <w:szCs w:val="24"/>
              </w:rPr>
              <w:t xml:space="preserve"> норм безопасности дорожного движения и беспрепятственного прохода пешеходов по тротуару.</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обслуживание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/1000</w:t>
            </w:r>
            <w:r w:rsidRPr="000578F4">
              <w:rPr>
                <w:rFonts w:ascii="Times New Roman" w:hAnsi="Times New Roman"/>
                <w:sz w:val="24"/>
                <w:szCs w:val="24"/>
              </w:rPr>
              <w:t xml:space="preserve"> 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предназначенные для оказания населению или организациям бытовых услуг (м</w:t>
            </w:r>
            <w:r w:rsidRPr="00D72896">
              <w:rPr>
                <w:rFonts w:ascii="Times New Roman" w:eastAsia="SimSun" w:hAnsi="Times New Roman"/>
                <w:color w:val="000000"/>
                <w:sz w:val="24"/>
                <w:szCs w:val="24"/>
              </w:rPr>
              <w:t>астерские мелкого ремонта, ателье, бани, парикмахерские )</w:t>
            </w:r>
          </w:p>
        </w:tc>
        <w:tc>
          <w:tcPr>
            <w:tcW w:w="8646" w:type="dxa"/>
            <w:vMerge w:val="restart"/>
          </w:tcPr>
          <w:p w:rsidR="006B1BF4" w:rsidRPr="006B1BF4" w:rsidRDefault="006B1BF4" w:rsidP="006B1BF4">
            <w:pPr>
              <w:widowControl w:val="0"/>
              <w:spacing w:line="256" w:lineRule="auto"/>
              <w:rPr>
                <w:rFonts w:ascii="Times New Roman" w:eastAsia="Times New Roman" w:hAnsi="Times New Roman"/>
                <w:sz w:val="24"/>
                <w:szCs w:val="24"/>
                <w:lang w:eastAsia="zh-CN"/>
              </w:rPr>
            </w:pPr>
            <w:r w:rsidRPr="006B1BF4">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6B1BF4">
              <w:rPr>
                <w:rFonts w:ascii="Times New Roman" w:eastAsia="SimSun" w:hAnsi="Times New Roman"/>
                <w:color w:val="000000"/>
                <w:sz w:val="24"/>
                <w:szCs w:val="24"/>
                <w:lang w:eastAsia="zh-CN"/>
              </w:rPr>
              <w:t>участков  –</w:t>
            </w:r>
            <w:proofErr w:type="gramEnd"/>
            <w:r w:rsidRPr="006B1BF4">
              <w:rPr>
                <w:rFonts w:ascii="Times New Roman" w:eastAsia="SimSun" w:hAnsi="Times New Roman"/>
                <w:color w:val="000000"/>
                <w:sz w:val="24"/>
                <w:szCs w:val="24"/>
                <w:lang w:eastAsia="zh-CN"/>
              </w:rPr>
              <w:t xml:space="preserve"> </w:t>
            </w:r>
            <w:r w:rsidRPr="006B1BF4">
              <w:rPr>
                <w:rFonts w:ascii="Times New Roman" w:eastAsia="SimSun" w:hAnsi="Times New Roman"/>
                <w:b/>
                <w:color w:val="000000"/>
                <w:sz w:val="24"/>
                <w:szCs w:val="24"/>
                <w:lang w:eastAsia="zh-CN"/>
              </w:rPr>
              <w:t>100/2500 кв. м</w:t>
            </w:r>
            <w:r w:rsidRPr="006B1BF4">
              <w:rPr>
                <w:rFonts w:ascii="Times New Roman" w:eastAsia="SimSun" w:hAnsi="Times New Roman"/>
                <w:color w:val="000000"/>
                <w:sz w:val="24"/>
                <w:szCs w:val="24"/>
                <w:lang w:eastAsia="zh-CN"/>
              </w:rPr>
              <w:t>;</w:t>
            </w:r>
          </w:p>
          <w:p w:rsidR="006B1BF4" w:rsidRPr="006B1BF4" w:rsidRDefault="006B1BF4" w:rsidP="006B1BF4">
            <w:pPr>
              <w:widowControl w:val="0"/>
              <w:spacing w:line="256" w:lineRule="auto"/>
              <w:rPr>
                <w:rFonts w:ascii="Times New Roman" w:eastAsia="Times New Roman" w:hAnsi="Times New Roman"/>
                <w:sz w:val="24"/>
                <w:szCs w:val="24"/>
                <w:lang w:eastAsia="zh-CN"/>
              </w:rPr>
            </w:pPr>
            <w:r w:rsidRPr="006B1BF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6B1BF4" w:rsidRPr="006B1BF4" w:rsidRDefault="006B1BF4" w:rsidP="006B1BF4">
            <w:pPr>
              <w:widowControl w:val="0"/>
              <w:spacing w:line="256" w:lineRule="auto"/>
              <w:rPr>
                <w:rFonts w:ascii="Times New Roman" w:eastAsia="Times New Roman" w:hAnsi="Times New Roman"/>
                <w:sz w:val="24"/>
                <w:szCs w:val="24"/>
                <w:lang w:eastAsia="zh-CN"/>
              </w:rPr>
            </w:pPr>
            <w:r w:rsidRPr="006B1BF4">
              <w:rPr>
                <w:rFonts w:ascii="Times New Roman" w:eastAsia="Times New Roman" w:hAnsi="Times New Roman"/>
                <w:sz w:val="24"/>
                <w:szCs w:val="24"/>
                <w:lang w:eastAsia="zh-CN"/>
              </w:rPr>
              <w:t xml:space="preserve">– </w:t>
            </w:r>
            <w:r w:rsidRPr="006B1BF4">
              <w:rPr>
                <w:rFonts w:ascii="Times New Roman" w:eastAsia="Times New Roman" w:hAnsi="Times New Roman"/>
                <w:b/>
                <w:sz w:val="24"/>
                <w:szCs w:val="24"/>
                <w:lang w:eastAsia="zh-CN"/>
              </w:rPr>
              <w:t>10 м</w:t>
            </w:r>
            <w:r w:rsidRPr="006B1BF4">
              <w:rPr>
                <w:rFonts w:ascii="Times New Roman" w:eastAsia="Times New Roman" w:hAnsi="Times New Roman"/>
                <w:sz w:val="24"/>
                <w:szCs w:val="24"/>
                <w:lang w:eastAsia="zh-CN"/>
              </w:rPr>
              <w:t xml:space="preserve">; </w:t>
            </w:r>
          </w:p>
          <w:p w:rsidR="006B1BF4" w:rsidRPr="006B1BF4" w:rsidRDefault="006B1BF4" w:rsidP="006B1BF4">
            <w:pPr>
              <w:widowControl w:val="0"/>
              <w:spacing w:line="256" w:lineRule="auto"/>
              <w:rPr>
                <w:rFonts w:ascii="Times New Roman" w:eastAsia="SimSun" w:hAnsi="Times New Roman"/>
                <w:color w:val="000000"/>
                <w:sz w:val="24"/>
                <w:szCs w:val="24"/>
                <w:lang w:eastAsia="zh-CN"/>
              </w:rPr>
            </w:pPr>
            <w:r w:rsidRPr="006B1BF4">
              <w:rPr>
                <w:rFonts w:ascii="Times New Roman" w:eastAsia="SimSun" w:hAnsi="Times New Roman"/>
                <w:color w:val="000000"/>
                <w:sz w:val="24"/>
                <w:szCs w:val="24"/>
                <w:lang w:eastAsia="zh-CN"/>
              </w:rPr>
              <w:t xml:space="preserve">- максимальное количество надземных этажей зданий – </w:t>
            </w:r>
            <w:r w:rsidRPr="006B1BF4">
              <w:rPr>
                <w:rFonts w:ascii="Times New Roman" w:eastAsia="SimSun" w:hAnsi="Times New Roman"/>
                <w:b/>
                <w:color w:val="000000"/>
                <w:sz w:val="24"/>
                <w:szCs w:val="24"/>
                <w:lang w:eastAsia="zh-CN"/>
              </w:rPr>
              <w:t>3 этажа</w:t>
            </w:r>
            <w:r w:rsidRPr="006B1BF4">
              <w:rPr>
                <w:rFonts w:ascii="Times New Roman" w:eastAsia="SimSun" w:hAnsi="Times New Roman"/>
                <w:color w:val="000000"/>
                <w:sz w:val="24"/>
                <w:szCs w:val="24"/>
                <w:lang w:eastAsia="zh-CN"/>
              </w:rPr>
              <w:t xml:space="preserve"> (включая мансардный этаж);</w:t>
            </w:r>
          </w:p>
          <w:p w:rsidR="006B1BF4" w:rsidRPr="006B1BF4" w:rsidRDefault="006B1BF4" w:rsidP="006B1BF4">
            <w:pPr>
              <w:widowControl w:val="0"/>
              <w:overflowPunct w:val="0"/>
              <w:autoSpaceDE w:val="0"/>
              <w:spacing w:line="256" w:lineRule="auto"/>
              <w:jc w:val="both"/>
              <w:rPr>
                <w:rFonts w:ascii="Times New Roman" w:eastAsia="Times New Roman" w:hAnsi="Times New Roman"/>
                <w:sz w:val="24"/>
                <w:szCs w:val="24"/>
                <w:lang w:eastAsia="zh-CN"/>
              </w:rPr>
            </w:pPr>
            <w:r w:rsidRPr="006B1BF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B1BF4">
              <w:rPr>
                <w:rFonts w:ascii="Times New Roman" w:eastAsia="SimSun" w:hAnsi="Times New Roman"/>
                <w:b/>
                <w:color w:val="000000"/>
                <w:sz w:val="24"/>
                <w:szCs w:val="24"/>
                <w:lang w:eastAsia="zh-CN"/>
              </w:rPr>
              <w:t>80%</w:t>
            </w:r>
            <w:r w:rsidRPr="006B1BF4">
              <w:rPr>
                <w:rFonts w:ascii="Times New Roman" w:eastAsia="SimSun" w:hAnsi="Times New Roman"/>
                <w:color w:val="000000"/>
                <w:sz w:val="24"/>
                <w:szCs w:val="24"/>
                <w:lang w:eastAsia="zh-CN"/>
              </w:rPr>
              <w:t>;</w:t>
            </w:r>
          </w:p>
          <w:p w:rsidR="006B1BF4" w:rsidRPr="006B1BF4" w:rsidRDefault="006B1BF4" w:rsidP="006B1BF4">
            <w:pPr>
              <w:widowControl w:val="0"/>
              <w:spacing w:line="256" w:lineRule="auto"/>
              <w:jc w:val="both"/>
              <w:rPr>
                <w:rFonts w:ascii="Times New Roman" w:eastAsia="Times New Roman" w:hAnsi="Times New Roman"/>
                <w:sz w:val="24"/>
                <w:szCs w:val="24"/>
                <w:lang w:eastAsia="zh-CN"/>
              </w:rPr>
            </w:pPr>
            <w:r w:rsidRPr="006B1BF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6B1BF4">
              <w:rPr>
                <w:rFonts w:ascii="Times New Roman" w:eastAsia="Times New Roman" w:hAnsi="Times New Roman"/>
                <w:b/>
                <w:sz w:val="24"/>
                <w:szCs w:val="24"/>
                <w:lang w:eastAsia="zh-CN"/>
              </w:rPr>
              <w:t>12 м</w:t>
            </w:r>
            <w:r w:rsidRPr="006B1BF4">
              <w:rPr>
                <w:rFonts w:ascii="Times New Roman" w:eastAsia="Times New Roman" w:hAnsi="Times New Roman"/>
                <w:sz w:val="24"/>
                <w:szCs w:val="24"/>
                <w:lang w:eastAsia="zh-CN"/>
              </w:rPr>
              <w:t>;</w:t>
            </w:r>
          </w:p>
          <w:p w:rsidR="006B1BF4" w:rsidRPr="006B1BF4" w:rsidRDefault="006B1BF4" w:rsidP="006B1BF4">
            <w:pPr>
              <w:widowControl w:val="0"/>
              <w:spacing w:line="256" w:lineRule="auto"/>
              <w:rPr>
                <w:rFonts w:ascii="Times New Roman" w:eastAsia="Times New Roman" w:hAnsi="Times New Roman"/>
                <w:sz w:val="24"/>
                <w:szCs w:val="24"/>
                <w:lang w:eastAsia="zh-CN"/>
              </w:rPr>
            </w:pPr>
            <w:r w:rsidRPr="006B1BF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6B1BF4">
              <w:rPr>
                <w:rFonts w:ascii="Times New Roman" w:eastAsia="Times New Roman" w:hAnsi="Times New Roman"/>
                <w:b/>
                <w:sz w:val="24"/>
                <w:szCs w:val="24"/>
                <w:lang w:eastAsia="zh-CN"/>
              </w:rPr>
              <w:t xml:space="preserve">3 м  </w:t>
            </w:r>
          </w:p>
          <w:p w:rsidR="006B1BF4" w:rsidRPr="006B1BF4" w:rsidRDefault="006B1BF4" w:rsidP="006B1BF4">
            <w:pPr>
              <w:widowControl w:val="0"/>
              <w:tabs>
                <w:tab w:val="left" w:pos="2520"/>
              </w:tabs>
              <w:spacing w:line="256" w:lineRule="auto"/>
              <w:rPr>
                <w:rFonts w:ascii="Times New Roman" w:eastAsia="Times New Roman" w:hAnsi="Times New Roman"/>
                <w:sz w:val="24"/>
                <w:szCs w:val="24"/>
                <w:lang w:eastAsia="zh-CN"/>
              </w:rPr>
            </w:pPr>
            <w:r w:rsidRPr="006B1BF4">
              <w:rPr>
                <w:rFonts w:ascii="Times New Roman" w:eastAsia="Times New Roman" w:hAnsi="Times New Roman"/>
                <w:sz w:val="24"/>
                <w:szCs w:val="24"/>
                <w:lang w:eastAsia="zh-CN"/>
              </w:rPr>
              <w:t xml:space="preserve">- минимальный отступ от красной линии улиц/проездов - </w:t>
            </w:r>
            <w:r w:rsidRPr="006B1BF4">
              <w:rPr>
                <w:rFonts w:ascii="Times New Roman" w:eastAsia="Times New Roman" w:hAnsi="Times New Roman"/>
                <w:b/>
                <w:sz w:val="24"/>
                <w:szCs w:val="24"/>
                <w:lang w:eastAsia="zh-CN"/>
              </w:rPr>
              <w:t>5 м.</w:t>
            </w:r>
          </w:p>
          <w:p w:rsidR="00B06F1B" w:rsidRDefault="006B1BF4" w:rsidP="006B1BF4">
            <w:pPr>
              <w:widowControl w:val="0"/>
              <w:tabs>
                <w:tab w:val="left" w:pos="2520"/>
              </w:tabs>
              <w:rPr>
                <w:rFonts w:ascii="Times New Roman" w:eastAsia="Times New Roman" w:hAnsi="Times New Roman"/>
                <w:b/>
                <w:color w:val="000000"/>
                <w:sz w:val="24"/>
                <w:szCs w:val="24"/>
                <w:lang w:eastAsia="zh-CN"/>
              </w:rPr>
            </w:pPr>
            <w:r w:rsidRPr="006B1BF4">
              <w:rPr>
                <w:rFonts w:ascii="Times New Roman" w:hAnsi="Times New Roman"/>
                <w:sz w:val="24"/>
                <w:szCs w:val="24"/>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w:t>
            </w:r>
            <w:r w:rsidRPr="006B1BF4">
              <w:rPr>
                <w:rFonts w:ascii="Times New Roman" w:hAnsi="Times New Roman"/>
                <w:color w:val="2D2D2D"/>
                <w:spacing w:val="2"/>
                <w:sz w:val="24"/>
                <w:szCs w:val="24"/>
                <w:shd w:val="clear" w:color="auto" w:fill="FFFFFF"/>
              </w:rPr>
              <w:t>(за исключением парикмахерских, мастерских по ремонту часов и обуви)</w:t>
            </w:r>
            <w:r w:rsidRPr="006B1BF4">
              <w:rPr>
                <w:rFonts w:ascii="Times New Roman" w:hAnsi="Times New Roman"/>
                <w:sz w:val="24"/>
                <w:szCs w:val="24"/>
                <w:lang w:eastAsia="ru-RU"/>
              </w:rPr>
              <w:t xml:space="preserve">; объекты, </w:t>
            </w:r>
            <w:r w:rsidRPr="006B1BF4">
              <w:rPr>
                <w:rFonts w:ascii="Times New Roman" w:hAnsi="Times New Roman"/>
                <w:sz w:val="24"/>
                <w:szCs w:val="24"/>
                <w:lang w:eastAsia="ru-RU"/>
              </w:rPr>
              <w:lastRenderedPageBreak/>
              <w:t>вредные для здоровья населения (магазины стройматериалов, москательно-химических товаров и т.п.).</w:t>
            </w:r>
          </w:p>
        </w:tc>
      </w:tr>
      <w:tr w:rsidR="00B06F1B" w:rsidTr="00E74EF3">
        <w:tc>
          <w:tcPr>
            <w:tcW w:w="2830" w:type="dxa"/>
            <w:tcBorders>
              <w:top w:val="single" w:sz="4" w:space="0" w:color="000000"/>
              <w:left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6B1BF4" w:rsidTr="00E74EF3">
        <w:tc>
          <w:tcPr>
            <w:tcW w:w="2830" w:type="dxa"/>
            <w:tcBorders>
              <w:top w:val="single" w:sz="4" w:space="0" w:color="000000"/>
              <w:left w:val="single" w:sz="4" w:space="0" w:color="000000"/>
              <w:bottom w:val="single" w:sz="4" w:space="0" w:color="000000"/>
            </w:tcBorders>
            <w:shd w:val="clear" w:color="auto" w:fill="auto"/>
          </w:tcPr>
          <w:p w:rsidR="006B1BF4" w:rsidRPr="00ED4404" w:rsidRDefault="006B1BF4" w:rsidP="00E74EF3">
            <w:pPr>
              <w:widowControl w:val="0"/>
              <w:rPr>
                <w:rFonts w:ascii="Times New Roman" w:eastAsia="SimSun" w:hAnsi="Times New Roman"/>
                <w:color w:val="000000"/>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6B1BF4" w:rsidRDefault="006B1BF4" w:rsidP="00E74EF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физкультурой</w:t>
            </w:r>
          </w:p>
        </w:tc>
        <w:tc>
          <w:tcPr>
            <w:tcW w:w="8646" w:type="dxa"/>
          </w:tcPr>
          <w:p w:rsidR="006B1BF4" w:rsidRPr="00D72896" w:rsidRDefault="006B1BF4" w:rsidP="006B1BF4">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6B1BF4" w:rsidRDefault="006B1BF4" w:rsidP="006B1BF4">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6B1BF4" w:rsidRPr="00D72896" w:rsidRDefault="006B1BF4" w:rsidP="006B1BF4">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6B1BF4" w:rsidRPr="00D72896" w:rsidRDefault="006B1BF4" w:rsidP="006B1BF4">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6B1BF4" w:rsidRPr="00D72896" w:rsidRDefault="006B1BF4" w:rsidP="006B1BF4">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6B1BF4" w:rsidRPr="00D72896" w:rsidRDefault="006B1BF4" w:rsidP="006B1BF4">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6B1BF4" w:rsidRPr="00D72896" w:rsidRDefault="006B1BF4" w:rsidP="006B1BF4">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6B1BF4" w:rsidRPr="00ED4404" w:rsidRDefault="006B1BF4" w:rsidP="006B1BF4">
            <w:pPr>
              <w:widowControl w:val="0"/>
              <w:tabs>
                <w:tab w:val="left" w:pos="2520"/>
              </w:tabs>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оказания гражданам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B06F1B" w:rsidRPr="00ED4404" w:rsidRDefault="00B06F1B" w:rsidP="00E74EF3">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телеграфа;</w:t>
            </w:r>
          </w:p>
          <w:p w:rsidR="00B06F1B" w:rsidRPr="00ED4404" w:rsidRDefault="00B06F1B" w:rsidP="00E74EF3">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r>
              <w:rPr>
                <w:rFonts w:ascii="Times New Roman" w:eastAsia="SimSun" w:hAnsi="Times New Roman"/>
                <w:color w:val="000000"/>
                <w:sz w:val="24"/>
                <w:szCs w:val="24"/>
              </w:rPr>
              <w:t>)</w:t>
            </w:r>
          </w:p>
        </w:tc>
        <w:tc>
          <w:tcPr>
            <w:tcW w:w="8646" w:type="dxa"/>
            <w:vMerge w:val="restart"/>
          </w:tcPr>
          <w:p w:rsidR="00B06F1B" w:rsidRPr="00ED4404" w:rsidRDefault="00B06F1B" w:rsidP="00E74EF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ED4404">
              <w:rPr>
                <w:rFonts w:ascii="Times New Roman" w:eastAsia="SimSun" w:hAnsi="Times New Roman"/>
                <w:color w:val="000000"/>
                <w:sz w:val="24"/>
                <w:szCs w:val="24"/>
                <w:lang w:eastAsia="zh-CN"/>
              </w:rPr>
              <w:t>участков  –</w:t>
            </w:r>
            <w:proofErr w:type="gramEnd"/>
            <w:r w:rsidRPr="00ED4404">
              <w:rPr>
                <w:rFonts w:ascii="Times New Roman" w:eastAsia="SimSun" w:hAnsi="Times New Roman"/>
                <w:color w:val="000000"/>
                <w:sz w:val="24"/>
                <w:szCs w:val="24"/>
                <w:lang w:eastAsia="zh-CN"/>
              </w:rPr>
              <w:t xml:space="preserve">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B06F1B" w:rsidRDefault="00B06F1B" w:rsidP="00E74EF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B06F1B" w:rsidRPr="00ED4404" w:rsidRDefault="00B06F1B" w:rsidP="00E74EF3">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B06F1B" w:rsidRPr="00ED4404" w:rsidRDefault="00B06F1B" w:rsidP="00E74EF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мансардный этаж);</w:t>
            </w:r>
          </w:p>
          <w:p w:rsidR="00B06F1B" w:rsidRPr="00ED4404" w:rsidRDefault="00B06F1B" w:rsidP="00E74EF3">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B06F1B" w:rsidRPr="00ED4404" w:rsidRDefault="00B06F1B" w:rsidP="00E74EF3">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B06F1B" w:rsidRPr="00ED4404" w:rsidRDefault="00B06F1B" w:rsidP="00E74EF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B06F1B" w:rsidRPr="00ED4404" w:rsidRDefault="00B06F1B" w:rsidP="00E74EF3">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содержания животных</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 xml:space="preserve">объекты капитального строительства управленческой деятельности, не связанной с государственным или муниципальным управлением и </w:t>
            </w:r>
            <w:r w:rsidRPr="00ED4404">
              <w:rPr>
                <w:rFonts w:ascii="Times New Roman" w:eastAsia="SimSun" w:hAnsi="Times New Roman"/>
                <w:color w:val="000000"/>
                <w:sz w:val="24"/>
                <w:szCs w:val="24"/>
              </w:rPr>
              <w:lastRenderedPageBreak/>
              <w:t>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ED4404" w:rsidRDefault="00B06F1B" w:rsidP="00E74EF3">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B06F1B" w:rsidRDefault="00B06F1B" w:rsidP="00E74EF3">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B06F1B" w:rsidRPr="00ED4404" w:rsidRDefault="00B06F1B" w:rsidP="00E74EF3">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B06F1B" w:rsidRPr="00ED4404" w:rsidRDefault="00B06F1B" w:rsidP="00E74EF3">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мансардный этаж);</w:t>
            </w:r>
          </w:p>
          <w:p w:rsidR="00B06F1B" w:rsidRPr="00ED4404" w:rsidRDefault="00B06F1B" w:rsidP="00E74EF3">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B06F1B" w:rsidRPr="00ED4404" w:rsidRDefault="00B06F1B" w:rsidP="00E74EF3">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B06F1B" w:rsidRPr="00ED4404" w:rsidRDefault="00B06F1B" w:rsidP="00E74EF3">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B06F1B" w:rsidRPr="00ED4404" w:rsidRDefault="00B06F1B" w:rsidP="00E74EF3">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B06F1B" w:rsidRPr="00ED4404" w:rsidRDefault="00B06F1B" w:rsidP="00E74EF3">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B06F1B" w:rsidRPr="00ED4404" w:rsidRDefault="00B06F1B" w:rsidP="00E74EF3">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85740D" w:rsidRDefault="00B06F1B" w:rsidP="00E74EF3">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85740D" w:rsidRDefault="00B06F1B" w:rsidP="00E74EF3">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85740D" w:rsidRDefault="00B06F1B" w:rsidP="00E74EF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B06F1B" w:rsidRDefault="00B06F1B" w:rsidP="00E74EF3">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B06F1B" w:rsidRPr="0085740D" w:rsidRDefault="00B06F1B" w:rsidP="00E74EF3">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B06F1B" w:rsidRPr="0085740D" w:rsidRDefault="00B06F1B" w:rsidP="00E74EF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мансардный этаж);</w:t>
            </w:r>
          </w:p>
          <w:p w:rsidR="00B06F1B" w:rsidRPr="0085740D" w:rsidRDefault="00B06F1B" w:rsidP="00E74EF3">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B06F1B" w:rsidRPr="0085740D" w:rsidRDefault="00B06F1B" w:rsidP="00E74EF3">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B06F1B" w:rsidRPr="0085740D" w:rsidRDefault="00B06F1B" w:rsidP="00E74EF3">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B06F1B" w:rsidRPr="0085740D" w:rsidRDefault="00B06F1B" w:rsidP="00E74EF3">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lastRenderedPageBreak/>
              <w:t xml:space="preserve">- минимальный отступ от красной линии улиц/проездов - </w:t>
            </w:r>
            <w:r w:rsidRPr="0085740D">
              <w:rPr>
                <w:rFonts w:ascii="Times New Roman" w:hAnsi="Times New Roman"/>
                <w:b/>
                <w:sz w:val="24"/>
                <w:szCs w:val="24"/>
              </w:rPr>
              <w:t>5 м;</w:t>
            </w:r>
          </w:p>
          <w:p w:rsidR="00B06F1B" w:rsidRPr="0085740D" w:rsidRDefault="00B06F1B" w:rsidP="00E74EF3">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85740D" w:rsidRDefault="00B06F1B" w:rsidP="00E74EF3">
            <w:pPr>
              <w:keepLines/>
              <w:widowControl w:val="0"/>
              <w:rPr>
                <w:rFonts w:ascii="Times New Roman" w:hAnsi="Times New Roman"/>
                <w:sz w:val="24"/>
                <w:szCs w:val="24"/>
              </w:rPr>
            </w:pPr>
            <w:r w:rsidRPr="0085740D">
              <w:rPr>
                <w:rFonts w:ascii="Times New Roman" w:eastAsia="SimSun" w:hAnsi="Times New Roman"/>
                <w:color w:val="000000"/>
                <w:sz w:val="24"/>
                <w:szCs w:val="24"/>
              </w:rPr>
              <w:lastRenderedPageBreak/>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B06F1B" w:rsidRPr="0085740D" w:rsidRDefault="00B06F1B" w:rsidP="00E74EF3">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85740D" w:rsidRDefault="00B06F1B" w:rsidP="00E74EF3">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B06F1B" w:rsidRPr="0085740D" w:rsidRDefault="00B06F1B" w:rsidP="00E74EF3">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B06F1B" w:rsidRPr="0085740D" w:rsidRDefault="00B06F1B" w:rsidP="00E74EF3">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sidR="005E3FA2">
              <w:rPr>
                <w:rFonts w:ascii="Times New Roman" w:hAnsi="Times New Roman"/>
                <w:sz w:val="24"/>
                <w:szCs w:val="24"/>
              </w:rPr>
              <w:t>ое</w:t>
            </w:r>
            <w:r w:rsidRPr="0085740D">
              <w:rPr>
                <w:rFonts w:ascii="Times New Roman" w:hAnsi="Times New Roman"/>
                <w:sz w:val="24"/>
                <w:szCs w:val="24"/>
              </w:rPr>
              <w:t xml:space="preserve"> </w:t>
            </w:r>
            <w:r w:rsidR="005E3FA2" w:rsidRPr="00B76D15">
              <w:rPr>
                <w:rFonts w:ascii="Times New Roman" w:eastAsia="SimSun" w:hAnsi="Times New Roman"/>
                <w:color w:val="000000"/>
                <w:sz w:val="24"/>
                <w:szCs w:val="24"/>
              </w:rPr>
              <w:t xml:space="preserve">количество надземных этажей </w:t>
            </w:r>
            <w:proofErr w:type="gramStart"/>
            <w:r w:rsidR="005E3FA2" w:rsidRPr="00B76D15">
              <w:rPr>
                <w:rFonts w:ascii="Times New Roman" w:eastAsia="SimSun" w:hAnsi="Times New Roman"/>
                <w:color w:val="000000"/>
                <w:sz w:val="24"/>
                <w:szCs w:val="24"/>
              </w:rPr>
              <w:t>зданий</w:t>
            </w:r>
            <w:r w:rsidRPr="0085740D">
              <w:rPr>
                <w:rFonts w:ascii="Times New Roman" w:hAnsi="Times New Roman"/>
                <w:sz w:val="24"/>
                <w:szCs w:val="24"/>
              </w:rPr>
              <w:t xml:space="preserve">  -</w:t>
            </w:r>
            <w:proofErr w:type="gramEnd"/>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w:t>
            </w:r>
            <w:r w:rsidRPr="005E3FA2">
              <w:rPr>
                <w:rFonts w:ascii="Times New Roman" w:hAnsi="Times New Roman"/>
                <w:b/>
                <w:sz w:val="24"/>
                <w:szCs w:val="24"/>
              </w:rPr>
              <w:t>этажа;</w:t>
            </w:r>
          </w:p>
          <w:p w:rsidR="00B06F1B" w:rsidRPr="0085740D" w:rsidRDefault="00B06F1B" w:rsidP="00E74EF3">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B06F1B" w:rsidRPr="0085740D" w:rsidRDefault="00B06F1B" w:rsidP="00E74EF3">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B06F1B" w:rsidRPr="0085740D" w:rsidRDefault="00B06F1B" w:rsidP="00E74EF3">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B06F1B" w:rsidRPr="0085740D" w:rsidRDefault="00B06F1B" w:rsidP="00E74EF3">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B06F1B" w:rsidRPr="0085740D" w:rsidRDefault="00B06F1B" w:rsidP="00E74EF3">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B76D15" w:rsidRDefault="00B06F1B" w:rsidP="00E74EF3">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B06F1B" w:rsidRPr="00B76D15" w:rsidRDefault="00B06F1B" w:rsidP="00E74EF3">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B76D15" w:rsidRDefault="00B06F1B" w:rsidP="00E74EF3">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Pr="00B76D15">
              <w:rPr>
                <w:rFonts w:ascii="Times New Roman" w:hAnsi="Times New Roman"/>
                <w:b/>
                <w:sz w:val="24"/>
                <w:szCs w:val="24"/>
              </w:rPr>
              <w:t>400/ 1500 кв. м</w:t>
            </w:r>
            <w:r w:rsidRPr="00B76D15">
              <w:rPr>
                <w:rFonts w:ascii="Times New Roman" w:hAnsi="Times New Roman"/>
                <w:sz w:val="24"/>
                <w:szCs w:val="24"/>
              </w:rPr>
              <w:t xml:space="preserve">; </w:t>
            </w:r>
          </w:p>
          <w:p w:rsidR="00B06F1B" w:rsidRPr="00B76D15" w:rsidRDefault="00B06F1B" w:rsidP="00E74EF3">
            <w:pPr>
              <w:rPr>
                <w:rFonts w:ascii="Times New Roman" w:eastAsia="SimSun" w:hAnsi="Times New Roman"/>
                <w:color w:val="000000"/>
                <w:sz w:val="24"/>
                <w:szCs w:val="24"/>
              </w:rPr>
            </w:pP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B06F1B" w:rsidRPr="00B76D15" w:rsidRDefault="00B06F1B" w:rsidP="00E74EF3">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B06F1B" w:rsidRPr="00B76D15" w:rsidRDefault="00B06F1B" w:rsidP="00E74EF3">
            <w:pPr>
              <w:jc w:val="both"/>
              <w:rPr>
                <w:rFonts w:ascii="Times New Roman" w:hAnsi="Times New Roman"/>
                <w:sz w:val="24"/>
                <w:szCs w:val="24"/>
              </w:rPr>
            </w:pPr>
            <w:r w:rsidRPr="00B76D15">
              <w:rPr>
                <w:rFonts w:ascii="Times New Roman" w:hAnsi="Times New Roman"/>
                <w:sz w:val="24"/>
                <w:szCs w:val="24"/>
              </w:rPr>
              <w:t xml:space="preserve">- максимальный </w:t>
            </w:r>
            <w:proofErr w:type="gramStart"/>
            <w:r w:rsidRPr="00B76D15">
              <w:rPr>
                <w:rFonts w:ascii="Times New Roman" w:hAnsi="Times New Roman"/>
                <w:sz w:val="24"/>
                <w:szCs w:val="24"/>
              </w:rPr>
              <w:t>процент  застройки</w:t>
            </w:r>
            <w:proofErr w:type="gramEnd"/>
            <w:r w:rsidRPr="00B76D15">
              <w:rPr>
                <w:rFonts w:ascii="Times New Roman" w:hAnsi="Times New Roman"/>
                <w:sz w:val="24"/>
                <w:szCs w:val="24"/>
              </w:rPr>
              <w:t xml:space="preserve"> </w:t>
            </w:r>
            <w:r w:rsidRPr="00B76D15">
              <w:rPr>
                <w:rFonts w:ascii="Times New Roman" w:hAnsi="Times New Roman"/>
                <w:b/>
                <w:sz w:val="24"/>
                <w:szCs w:val="24"/>
              </w:rPr>
              <w:t>– 60%;</w:t>
            </w:r>
          </w:p>
          <w:p w:rsidR="00B06F1B" w:rsidRPr="00B76D15" w:rsidRDefault="00B06F1B" w:rsidP="00E74EF3">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B06F1B" w:rsidRPr="00B76D15" w:rsidRDefault="00B06F1B" w:rsidP="00E74EF3">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B06F1B" w:rsidRPr="00B76D15" w:rsidRDefault="00B06F1B" w:rsidP="00E74EF3">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5264BF" w:rsidRDefault="00B06F1B" w:rsidP="00E74EF3">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B06F1B" w:rsidRPr="005264BF" w:rsidRDefault="00B06F1B" w:rsidP="00E74EF3">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стояночными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указанны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6F1B" w:rsidRPr="005264BF" w:rsidRDefault="00B06F1B" w:rsidP="00E74EF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B06F1B" w:rsidRDefault="00B06F1B"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06F1B" w:rsidRPr="005264BF" w:rsidRDefault="00B06F1B"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B06F1B" w:rsidRPr="005264BF" w:rsidRDefault="00B06F1B"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B06F1B" w:rsidRPr="005264BF" w:rsidRDefault="00B06F1B"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B06F1B" w:rsidRPr="005264BF" w:rsidRDefault="00B06F1B" w:rsidP="00E74EF3">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B06F1B" w:rsidRPr="005264BF" w:rsidRDefault="005E3FA2" w:rsidP="00E74EF3">
            <w:pPr>
              <w:rPr>
                <w:rFonts w:ascii="Times New Roman" w:hAnsi="Times New Roman"/>
                <w:sz w:val="24"/>
                <w:szCs w:val="24"/>
              </w:rPr>
            </w:pPr>
            <w:r>
              <w:rPr>
                <w:rFonts w:ascii="Times New Roman" w:hAnsi="Times New Roman"/>
                <w:color w:val="000000"/>
                <w:sz w:val="24"/>
                <w:szCs w:val="24"/>
              </w:rPr>
              <w:t xml:space="preserve">- </w:t>
            </w:r>
            <w:r w:rsidR="00B06F1B" w:rsidRPr="005264BF">
              <w:rPr>
                <w:rFonts w:ascii="Times New Roman" w:hAnsi="Times New Roman"/>
                <w:color w:val="000000"/>
                <w:sz w:val="24"/>
                <w:szCs w:val="24"/>
              </w:rPr>
              <w:t xml:space="preserve">минимальные отступы от границ земельных участков - </w:t>
            </w:r>
            <w:r w:rsidR="00B06F1B" w:rsidRPr="005264BF">
              <w:rPr>
                <w:rFonts w:ascii="Times New Roman" w:hAnsi="Times New Roman"/>
                <w:b/>
                <w:color w:val="000000"/>
                <w:sz w:val="24"/>
                <w:szCs w:val="24"/>
              </w:rPr>
              <w:t>3 м</w:t>
            </w:r>
            <w:r w:rsidR="00B06F1B" w:rsidRPr="005264BF">
              <w:rPr>
                <w:rFonts w:ascii="Times New Roman" w:hAnsi="Times New Roman"/>
                <w:color w:val="000000"/>
                <w:sz w:val="24"/>
                <w:szCs w:val="24"/>
              </w:rPr>
              <w:t>;</w:t>
            </w:r>
            <w:r w:rsidR="00B06F1B" w:rsidRPr="005264BF">
              <w:rPr>
                <w:rFonts w:ascii="Times New Roman" w:eastAsia="SimSun" w:hAnsi="Times New Roman"/>
                <w:color w:val="000000"/>
                <w:sz w:val="24"/>
                <w:szCs w:val="24"/>
              </w:rPr>
              <w:t xml:space="preserve"> </w:t>
            </w:r>
          </w:p>
          <w:p w:rsidR="00B06F1B" w:rsidRPr="005264BF" w:rsidRDefault="00B06F1B" w:rsidP="00E74EF3">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3157C2" w:rsidTr="00EC1766">
        <w:tc>
          <w:tcPr>
            <w:tcW w:w="2830" w:type="dxa"/>
            <w:tcBorders>
              <w:top w:val="single" w:sz="4" w:space="0" w:color="000000"/>
              <w:left w:val="single" w:sz="4" w:space="0" w:color="000000"/>
              <w:bottom w:val="single" w:sz="4" w:space="0" w:color="000000"/>
            </w:tcBorders>
            <w:shd w:val="clear" w:color="auto" w:fill="auto"/>
          </w:tcPr>
          <w:p w:rsidR="003157C2" w:rsidRPr="000578F4" w:rsidRDefault="003157C2" w:rsidP="003157C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3157C2" w:rsidRPr="000578F4" w:rsidRDefault="003157C2" w:rsidP="003157C2">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157C2" w:rsidRPr="000578F4" w:rsidRDefault="003157C2" w:rsidP="003157C2">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7C2" w:rsidRPr="000578F4" w:rsidRDefault="003157C2" w:rsidP="003157C2">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3157C2" w:rsidRPr="000578F4" w:rsidRDefault="003157C2" w:rsidP="003157C2">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3157C2" w:rsidRPr="000578F4" w:rsidRDefault="003157C2" w:rsidP="003157C2">
            <w:pPr>
              <w:tabs>
                <w:tab w:val="left" w:pos="2520"/>
              </w:tabs>
              <w:ind w:firstLine="34"/>
              <w:rPr>
                <w:rFonts w:ascii="Times New Roman" w:hAnsi="Times New Roman"/>
                <w:sz w:val="24"/>
                <w:szCs w:val="24"/>
              </w:rPr>
            </w:pPr>
            <w:r w:rsidRPr="000578F4">
              <w:rPr>
                <w:rFonts w:ascii="Times New Roman" w:hAnsi="Times New Roman"/>
                <w:color w:val="000000"/>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w:t>
            </w:r>
            <w:r w:rsidRPr="000578F4">
              <w:rPr>
                <w:rFonts w:ascii="Times New Roman" w:hAnsi="Times New Roman"/>
                <w:color w:val="000000"/>
                <w:sz w:val="24"/>
                <w:szCs w:val="24"/>
              </w:rPr>
              <w:lastRenderedPageBreak/>
              <w:t>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B06F1B" w:rsidRPr="000371CF" w:rsidRDefault="00B06F1B" w:rsidP="00B06F1B">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E7083B" w:rsidRDefault="00E7083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E56CDB" w:rsidRPr="00252BFB" w:rsidTr="00491F91">
        <w:tc>
          <w:tcPr>
            <w:tcW w:w="6941" w:type="dxa"/>
            <w:tcBorders>
              <w:top w:val="single" w:sz="4" w:space="0" w:color="000000"/>
              <w:left w:val="single" w:sz="4" w:space="0" w:color="000000"/>
              <w:bottom w:val="single" w:sz="4" w:space="0" w:color="000000"/>
            </w:tcBorders>
            <w:shd w:val="clear" w:color="auto" w:fill="auto"/>
            <w:vAlign w:val="center"/>
          </w:tcPr>
          <w:p w:rsidR="00E56CDB" w:rsidRPr="00252BFB" w:rsidRDefault="00E56CDB" w:rsidP="00491F9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CDB" w:rsidRPr="00252BFB" w:rsidRDefault="00E56CDB" w:rsidP="00491F9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E56CDB" w:rsidRPr="00F6078A" w:rsidTr="00491F91">
        <w:tc>
          <w:tcPr>
            <w:tcW w:w="6941" w:type="dxa"/>
          </w:tcPr>
          <w:p w:rsidR="00E56CDB" w:rsidRPr="00252BFB" w:rsidRDefault="00E56CDB" w:rsidP="00491F9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E56CDB" w:rsidRPr="00B67052" w:rsidRDefault="00E56CDB" w:rsidP="00491F9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E56CDB" w:rsidRDefault="00E56CDB" w:rsidP="00491F91">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6CDB" w:rsidRPr="00FC5487" w:rsidRDefault="00E56CDB" w:rsidP="00491F9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6CDB" w:rsidRPr="00F6078A" w:rsidRDefault="00E56CDB" w:rsidP="00491F91">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
        </w:tc>
      </w:tr>
      <w:tr w:rsidR="00E56CDB" w:rsidRPr="00252BFB" w:rsidTr="00491F91">
        <w:tc>
          <w:tcPr>
            <w:tcW w:w="6941" w:type="dxa"/>
          </w:tcPr>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E56CDB" w:rsidRPr="00252BFB" w:rsidRDefault="00E56CDB" w:rsidP="00491F91">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lastRenderedPageBreak/>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E56CDB" w:rsidRDefault="00E56CDB"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участке – 6 м;</w:t>
            </w:r>
          </w:p>
          <w:p w:rsidR="00E56CDB" w:rsidRDefault="00E56CDB" w:rsidP="00491F9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E56CDB" w:rsidRPr="00252BFB" w:rsidRDefault="00E56CDB" w:rsidP="00491F91">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E56CDB" w:rsidRPr="00252BFB" w:rsidRDefault="00E56CDB" w:rsidP="00491F9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6CDB" w:rsidRPr="00252BFB" w:rsidRDefault="00E56CDB" w:rsidP="00491F9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E56CDB" w:rsidRPr="00252BFB" w:rsidTr="00491F91">
        <w:tc>
          <w:tcPr>
            <w:tcW w:w="6941" w:type="dxa"/>
          </w:tcPr>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6CDB" w:rsidRPr="004E00BC" w:rsidRDefault="00E56CDB" w:rsidP="00491F9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E56CDB" w:rsidRDefault="00E56CDB"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E56CDB" w:rsidRPr="00252BFB"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6CDB" w:rsidRPr="00D6467B" w:rsidTr="00491F91">
        <w:tc>
          <w:tcPr>
            <w:tcW w:w="6941" w:type="dxa"/>
          </w:tcPr>
          <w:p w:rsidR="00E56CDB" w:rsidRPr="00252BF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занятий</w:t>
            </w:r>
            <w:r>
              <w:rPr>
                <w:rFonts w:ascii="Times New Roman" w:eastAsia="SimSun" w:hAnsi="Times New Roman"/>
                <w:color w:val="000000"/>
                <w:sz w:val="24"/>
                <w:szCs w:val="24"/>
                <w:lang w:eastAsia="zh-CN"/>
              </w:rPr>
              <w:t>, хозяйственные площадки, площадки для выгула собак</w:t>
            </w:r>
          </w:p>
          <w:p w:rsidR="00E56CDB" w:rsidRPr="00D6467B" w:rsidRDefault="00E56CDB" w:rsidP="00491F91">
            <w:pPr>
              <w:tabs>
                <w:tab w:val="left" w:pos="2520"/>
              </w:tabs>
              <w:ind w:firstLine="426"/>
              <w:rPr>
                <w:rFonts w:ascii="Times New Roman" w:eastAsia="SimSun" w:hAnsi="Times New Roman"/>
                <w:color w:val="000000"/>
                <w:sz w:val="24"/>
                <w:szCs w:val="24"/>
                <w:lang w:eastAsia="zh-CN"/>
              </w:rPr>
            </w:pPr>
          </w:p>
        </w:tc>
        <w:tc>
          <w:tcPr>
            <w:tcW w:w="7619" w:type="dxa"/>
          </w:tcPr>
          <w:p w:rsidR="00E56CDB" w:rsidRPr="00DD0FFE" w:rsidRDefault="00E56CDB"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E56CDB"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E56CDB" w:rsidRPr="00DD0FFE"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E56CDB" w:rsidRPr="00D6467B" w:rsidRDefault="00E56CDB"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E56CDB" w:rsidRPr="00252BFB" w:rsidTr="00491F91">
        <w:tc>
          <w:tcPr>
            <w:tcW w:w="6941" w:type="dxa"/>
          </w:tcPr>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E56CDB" w:rsidRPr="00FB49C0"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E56CDB" w:rsidRPr="00FB49C0"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E56CDB"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E56CDB" w:rsidRPr="00252BFB"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E56CDB" w:rsidRPr="00FB49C0" w:rsidTr="00491F91">
        <w:tc>
          <w:tcPr>
            <w:tcW w:w="6941" w:type="dxa"/>
          </w:tcPr>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E56CDB"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6CDB" w:rsidRPr="00FB49C0"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6CDB" w:rsidRPr="00FB49C0"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6CDB" w:rsidRPr="00FB49C0" w:rsidTr="00491F91">
        <w:tc>
          <w:tcPr>
            <w:tcW w:w="6941" w:type="dxa"/>
          </w:tcPr>
          <w:p w:rsidR="00E56CDB" w:rsidRPr="00FB49C0"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E56CDB" w:rsidRDefault="00E56CDB"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E56CDB" w:rsidRDefault="00E56CDB"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E56CDB" w:rsidRDefault="00E56CDB" w:rsidP="00491F9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w:t>
            </w:r>
            <w:r w:rsidRPr="001F4B7D">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E56CDB" w:rsidRDefault="00E56CDB" w:rsidP="00491F9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6CDB" w:rsidRDefault="00E56CDB" w:rsidP="00491F9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E56CDB" w:rsidRPr="00FB49C0" w:rsidRDefault="00E56CDB" w:rsidP="00491F91">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56CDB" w:rsidRPr="00FB49C0" w:rsidTr="00491F91">
        <w:tc>
          <w:tcPr>
            <w:tcW w:w="6941" w:type="dxa"/>
          </w:tcPr>
          <w:p w:rsidR="00E56CDB" w:rsidRDefault="00E56CDB"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E56CDB" w:rsidRPr="00FB49C0" w:rsidRDefault="00E56CDB"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E56CDB" w:rsidRPr="00252BFB" w:rsidTr="00491F91">
        <w:tc>
          <w:tcPr>
            <w:tcW w:w="6941" w:type="dxa"/>
          </w:tcPr>
          <w:p w:rsidR="00E56CDB" w:rsidRPr="00A63937" w:rsidRDefault="00E56CDB" w:rsidP="00491F91">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E56CDB" w:rsidRPr="00252BFB" w:rsidRDefault="00491F91"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E74EF3" w:rsidRDefault="00E74EF3"/>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Pr="00E74EF3" w:rsidRDefault="00580FB3" w:rsidP="00B57205">
      <w:pPr>
        <w:widowControl w:val="0"/>
        <w:autoSpaceDE w:val="0"/>
        <w:spacing w:after="0" w:line="240" w:lineRule="auto"/>
        <w:jc w:val="both"/>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lastRenderedPageBreak/>
        <w:t xml:space="preserve">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580FB3" w:rsidRDefault="00580FB3" w:rsidP="00580FB3">
      <w:pPr>
        <w:spacing w:after="0" w:line="240" w:lineRule="auto"/>
        <w:ind w:firstLine="426"/>
        <w:rPr>
          <w:rFonts w:ascii="Times New Roman" w:eastAsia="Times New Roman" w:hAnsi="Times New Roman" w:cs="Times New Roman"/>
          <w:sz w:val="24"/>
          <w:szCs w:val="24"/>
          <w:u w:val="single"/>
          <w:lang w:eastAsia="zh-CN"/>
        </w:rPr>
      </w:pPr>
    </w:p>
    <w:p w:rsidR="00580FB3" w:rsidRPr="00E02FAC" w:rsidRDefault="00580FB3" w:rsidP="00580FB3">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4565"/>
        <w:gridCol w:w="4536"/>
        <w:gridCol w:w="5387"/>
      </w:tblGrid>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Баскетбол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581"/>
        <w:gridCol w:w="11907"/>
      </w:tblGrid>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4820"/>
        <w:gridCol w:w="680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Дети </w:t>
            </w:r>
            <w:proofErr w:type="spellStart"/>
            <w:r w:rsidRPr="00E74EF3">
              <w:rPr>
                <w:rFonts w:ascii="Times New Roman" w:eastAsia="Times New Roman" w:hAnsi="Times New Roman" w:cs="Times New Roman"/>
                <w:sz w:val="24"/>
                <w:szCs w:val="24"/>
                <w:lang w:eastAsia="zh-CN"/>
              </w:rPr>
              <w:t>преддошкольного</w:t>
            </w:r>
            <w:proofErr w:type="spellEnd"/>
            <w:r w:rsidRPr="00E74EF3">
              <w:rPr>
                <w:rFonts w:ascii="Times New Roman" w:eastAsia="Times New Roman" w:hAnsi="Times New Roman" w:cs="Times New Roman"/>
                <w:sz w:val="24"/>
                <w:szCs w:val="24"/>
                <w:lang w:eastAsia="zh-CN"/>
              </w:rPr>
              <w:t xml:space="preserve">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для тренировки лазания, ходьбы, перешагивания, </w:t>
            </w:r>
            <w:proofErr w:type="spellStart"/>
            <w:r w:rsidRPr="00E74EF3">
              <w:rPr>
                <w:rFonts w:ascii="Times New Roman" w:eastAsia="Times New Roman" w:hAnsi="Times New Roman" w:cs="Times New Roman"/>
                <w:sz w:val="24"/>
                <w:szCs w:val="24"/>
                <w:lang w:eastAsia="zh-CN"/>
              </w:rPr>
              <w:t>подлезания</w:t>
            </w:r>
            <w:proofErr w:type="spellEnd"/>
            <w:r w:rsidRPr="00E74EF3">
              <w:rPr>
                <w:rFonts w:ascii="Times New Roman" w:eastAsia="Times New Roman" w:hAnsi="Times New Roman" w:cs="Times New Roman"/>
                <w:sz w:val="24"/>
                <w:szCs w:val="24"/>
                <w:lang w:eastAsia="zh-CN"/>
              </w:rPr>
              <w:t>,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возраста (3 - 7 лет)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перепрыгивания,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турники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мишени для бросания мяча, </w:t>
            </w:r>
            <w:proofErr w:type="spellStart"/>
            <w:r w:rsidRPr="00E74EF3">
              <w:rPr>
                <w:rFonts w:ascii="Times New Roman" w:eastAsia="Times New Roman" w:hAnsi="Times New Roman" w:cs="Times New Roman"/>
                <w:sz w:val="24"/>
                <w:szCs w:val="24"/>
                <w:lang w:eastAsia="zh-CN"/>
              </w:rPr>
              <w:t>кольцебросы</w:t>
            </w:r>
            <w:proofErr w:type="spellEnd"/>
            <w:r w:rsidRPr="00E74EF3">
              <w:rPr>
                <w:rFonts w:ascii="Times New Roman" w:eastAsia="Times New Roman" w:hAnsi="Times New Roman" w:cs="Times New Roman"/>
                <w:sz w:val="24"/>
                <w:szCs w:val="24"/>
                <w:lang w:eastAsia="zh-CN"/>
              </w:rPr>
              <w:t xml:space="preserve">, баскетбольные щиты, </w:t>
            </w:r>
            <w:proofErr w:type="spellStart"/>
            <w:r w:rsidRPr="00E74EF3">
              <w:rPr>
                <w:rFonts w:ascii="Times New Roman" w:eastAsia="Times New Roman" w:hAnsi="Times New Roman" w:cs="Times New Roman"/>
                <w:sz w:val="24"/>
                <w:szCs w:val="24"/>
                <w:lang w:eastAsia="zh-CN"/>
              </w:rPr>
              <w:t>миниворота</w:t>
            </w:r>
            <w:proofErr w:type="spellEnd"/>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старшего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телосложения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1162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поверхности карусели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580FB3" w:rsidRDefault="00580FB3" w:rsidP="00580FB3"/>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80FB3" w:rsidRDefault="00580FB3" w:rsidP="00580FB3">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80FB3" w:rsidRDefault="00E74EF3" w:rsidP="002C620C">
      <w:pPr>
        <w:widowControl w:val="0"/>
        <w:ind w:firstLine="426"/>
        <w:jc w:val="center"/>
        <w:rPr>
          <w:b/>
          <w:sz w:val="28"/>
          <w:szCs w:val="28"/>
        </w:rPr>
      </w:pPr>
      <w:r w:rsidRPr="002C620C">
        <w:rPr>
          <w:b/>
          <w:sz w:val="28"/>
          <w:szCs w:val="28"/>
        </w:rPr>
        <w:t xml:space="preserve">    </w:t>
      </w:r>
    </w:p>
    <w:p w:rsidR="00491F91" w:rsidRDefault="00491F91" w:rsidP="00BC5F29">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91F91" w:rsidRDefault="00491F91" w:rsidP="00BC5F29">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91F91" w:rsidRDefault="00491F91" w:rsidP="00BC5F29">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91F91" w:rsidRDefault="00491F91" w:rsidP="00BC5F29">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C5F29" w:rsidRPr="00B06F1B" w:rsidRDefault="00BC5F29" w:rsidP="00BC5F29">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lastRenderedPageBreak/>
        <w:t>Ж</w:t>
      </w:r>
      <w:r>
        <w:rPr>
          <w:rFonts w:ascii="Times New Roman" w:eastAsia="SimSun" w:hAnsi="Times New Roman" w:cs="Times New Roman"/>
          <w:b/>
          <w:color w:val="000000"/>
          <w:sz w:val="28"/>
          <w:szCs w:val="28"/>
          <w:u w:val="single"/>
          <w:lang w:eastAsia="zh-CN"/>
        </w:rPr>
        <w:t>-С</w:t>
      </w:r>
      <w:r w:rsidRPr="00B06F1B">
        <w:rPr>
          <w:rFonts w:ascii="Times New Roman" w:eastAsia="SimSun" w:hAnsi="Times New Roman" w:cs="Times New Roman"/>
          <w:b/>
          <w:color w:val="000000"/>
          <w:sz w:val="28"/>
          <w:szCs w:val="28"/>
          <w:u w:val="single"/>
          <w:lang w:eastAsia="zh-CN"/>
        </w:rPr>
        <w:t xml:space="preserve">З. Зона застройки </w:t>
      </w:r>
      <w:proofErr w:type="spellStart"/>
      <w:r>
        <w:rPr>
          <w:rFonts w:ascii="Times New Roman" w:eastAsia="SimSun" w:hAnsi="Times New Roman" w:cs="Times New Roman"/>
          <w:b/>
          <w:color w:val="000000"/>
          <w:sz w:val="28"/>
          <w:szCs w:val="28"/>
          <w:u w:val="single"/>
          <w:lang w:eastAsia="zh-CN"/>
        </w:rPr>
        <w:t>среднеэтажными</w:t>
      </w:r>
      <w:proofErr w:type="spellEnd"/>
      <w:r w:rsidRPr="00B06F1B">
        <w:rPr>
          <w:rFonts w:ascii="Times New Roman" w:eastAsia="SimSun" w:hAnsi="Times New Roman" w:cs="Times New Roman"/>
          <w:b/>
          <w:color w:val="000000"/>
          <w:sz w:val="28"/>
          <w:szCs w:val="28"/>
          <w:u w:val="single"/>
          <w:lang w:eastAsia="zh-CN"/>
        </w:rPr>
        <w:t xml:space="preserve"> жилыми домами</w:t>
      </w:r>
    </w:p>
    <w:p w:rsidR="003B517A" w:rsidRPr="003B517A" w:rsidRDefault="003B517A" w:rsidP="003B517A">
      <w:pPr>
        <w:widowControl w:val="0"/>
        <w:spacing w:after="0" w:line="240" w:lineRule="auto"/>
        <w:ind w:firstLine="426"/>
        <w:jc w:val="both"/>
        <w:rPr>
          <w:rFonts w:ascii="Times New Roman" w:eastAsia="Times New Roman" w:hAnsi="Times New Roman" w:cs="Times New Roman"/>
          <w:i/>
          <w:iCs/>
          <w:color w:val="000000"/>
          <w:sz w:val="28"/>
          <w:szCs w:val="28"/>
          <w:lang w:eastAsia="ru-RU"/>
        </w:rPr>
      </w:pPr>
      <w:r w:rsidRPr="003B517A">
        <w:rPr>
          <w:rFonts w:ascii="Times New Roman" w:eastAsia="Times New Roman" w:hAnsi="Times New Roman" w:cs="Times New Roman"/>
          <w:i/>
          <w:iCs/>
          <w:color w:val="000000"/>
          <w:sz w:val="28"/>
          <w:szCs w:val="28"/>
          <w:lang w:eastAsia="ru-RU"/>
        </w:rPr>
        <w:t>Зона Ж – СЗ выделена для обеспечения правовых условий формирования районов с многоквартирными</w:t>
      </w:r>
      <w:r w:rsidRPr="003B517A">
        <w:rPr>
          <w:rFonts w:ascii="Times New Roman" w:eastAsia="Times New Roman" w:hAnsi="Times New Roman" w:cs="Times New Roman"/>
          <w:color w:val="000000"/>
          <w:sz w:val="28"/>
          <w:szCs w:val="28"/>
          <w:lang w:eastAsia="ru-RU"/>
        </w:rPr>
        <w:t xml:space="preserve"> </w:t>
      </w:r>
      <w:proofErr w:type="spellStart"/>
      <w:r w:rsidRPr="003B517A">
        <w:rPr>
          <w:rFonts w:ascii="Times New Roman" w:eastAsia="Times New Roman" w:hAnsi="Times New Roman" w:cs="Times New Roman"/>
          <w:i/>
          <w:color w:val="000000"/>
          <w:sz w:val="28"/>
          <w:szCs w:val="28"/>
          <w:lang w:eastAsia="ru-RU"/>
        </w:rPr>
        <w:t>среднеэтажными</w:t>
      </w:r>
      <w:proofErr w:type="spellEnd"/>
      <w:r w:rsidRPr="003B517A">
        <w:rPr>
          <w:rFonts w:ascii="Times New Roman" w:eastAsia="Times New Roman" w:hAnsi="Times New Roman" w:cs="Times New Roman"/>
          <w:i/>
          <w:iCs/>
          <w:color w:val="000000"/>
          <w:sz w:val="28"/>
          <w:szCs w:val="28"/>
          <w:lang w:eastAsia="ru-RU"/>
        </w:rPr>
        <w:t xml:space="preserve"> жилыми </w:t>
      </w:r>
      <w:proofErr w:type="gramStart"/>
      <w:r w:rsidRPr="003B517A">
        <w:rPr>
          <w:rFonts w:ascii="Times New Roman" w:eastAsia="Times New Roman" w:hAnsi="Times New Roman" w:cs="Times New Roman"/>
          <w:i/>
          <w:iCs/>
          <w:color w:val="000000"/>
          <w:sz w:val="28"/>
          <w:szCs w:val="28"/>
          <w:lang w:eastAsia="ru-RU"/>
        </w:rPr>
        <w:t>домами  до</w:t>
      </w:r>
      <w:proofErr w:type="gramEnd"/>
      <w:r w:rsidRPr="003B517A">
        <w:rPr>
          <w:rFonts w:ascii="Times New Roman" w:eastAsia="Times New Roman" w:hAnsi="Times New Roman" w:cs="Times New Roman"/>
          <w:i/>
          <w:iCs/>
          <w:color w:val="000000"/>
          <w:sz w:val="28"/>
          <w:szCs w:val="28"/>
          <w:lang w:eastAsia="ru-RU"/>
        </w:rPr>
        <w:t xml:space="preserve"> </w:t>
      </w:r>
      <w:r>
        <w:rPr>
          <w:rFonts w:ascii="Times New Roman" w:eastAsia="Times New Roman" w:hAnsi="Times New Roman" w:cs="Times New Roman"/>
          <w:i/>
          <w:iCs/>
          <w:color w:val="000000"/>
          <w:sz w:val="28"/>
          <w:szCs w:val="28"/>
          <w:lang w:eastAsia="ru-RU"/>
        </w:rPr>
        <w:t>8</w:t>
      </w:r>
      <w:r w:rsidRPr="003B517A">
        <w:rPr>
          <w:rFonts w:ascii="Times New Roman" w:eastAsia="Times New Roman" w:hAnsi="Times New Roman" w:cs="Times New Roman"/>
          <w:i/>
          <w:iCs/>
          <w:color w:val="000000"/>
          <w:sz w:val="28"/>
          <w:szCs w:val="28"/>
          <w:lang w:eastAsia="ru-RU"/>
        </w:rPr>
        <w:t xml:space="preserve"> этажей, с расширенным набором услуг местного значения. </w:t>
      </w:r>
    </w:p>
    <w:p w:rsidR="00BC5F29" w:rsidRDefault="00BC5F29" w:rsidP="00BC5F29"/>
    <w:p w:rsidR="00BC5F29" w:rsidRDefault="00BC5F29" w:rsidP="00BC5F29">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C5F29" w:rsidTr="00D65A01">
        <w:tc>
          <w:tcPr>
            <w:tcW w:w="2830" w:type="dxa"/>
          </w:tcPr>
          <w:p w:rsidR="00BC5F29" w:rsidRPr="00200D24" w:rsidRDefault="00BC5F29" w:rsidP="00D65A01">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C5F29" w:rsidRPr="00200D24" w:rsidRDefault="00BC5F29" w:rsidP="00D65A01">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C5F29" w:rsidRDefault="00BC5F29" w:rsidP="00D65A01">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C5F29" w:rsidRPr="00200D24" w:rsidRDefault="00BC5F29" w:rsidP="00D65A01">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3B517A" w:rsidTr="003B517A">
        <w:tc>
          <w:tcPr>
            <w:tcW w:w="2830" w:type="dxa"/>
            <w:shd w:val="clear" w:color="auto" w:fill="auto"/>
          </w:tcPr>
          <w:p w:rsidR="003B517A" w:rsidRPr="003B517A" w:rsidRDefault="003B517A" w:rsidP="003B517A">
            <w:pPr>
              <w:widowControl w:val="0"/>
              <w:autoSpaceDE w:val="0"/>
              <w:autoSpaceDN w:val="0"/>
              <w:adjustRightInd w:val="0"/>
              <w:rPr>
                <w:rFonts w:ascii="Times New Roman" w:hAnsi="Times New Roman"/>
                <w:color w:val="000000"/>
                <w:sz w:val="24"/>
                <w:szCs w:val="24"/>
                <w:lang w:eastAsia="ru-RU"/>
              </w:rPr>
            </w:pPr>
            <w:bookmarkStart w:id="27" w:name="sub_1025"/>
            <w:r w:rsidRPr="003B517A">
              <w:rPr>
                <w:rFonts w:ascii="Times New Roman" w:eastAsia="SimSun" w:hAnsi="Times New Roman"/>
                <w:color w:val="000000"/>
                <w:sz w:val="24"/>
                <w:szCs w:val="24"/>
                <w:lang w:eastAsia="zh-CN"/>
              </w:rPr>
              <w:t xml:space="preserve">[2.5] - </w:t>
            </w:r>
            <w:proofErr w:type="spellStart"/>
            <w:r w:rsidRPr="003B517A">
              <w:rPr>
                <w:rFonts w:ascii="Times New Roman" w:hAnsi="Times New Roman"/>
                <w:color w:val="000000"/>
                <w:sz w:val="24"/>
                <w:szCs w:val="24"/>
                <w:lang w:eastAsia="ru-RU"/>
              </w:rPr>
              <w:t>Среднеэтажная</w:t>
            </w:r>
            <w:proofErr w:type="spellEnd"/>
            <w:r w:rsidRPr="003B517A">
              <w:rPr>
                <w:rFonts w:ascii="Times New Roman" w:hAnsi="Times New Roman"/>
                <w:color w:val="000000"/>
                <w:sz w:val="24"/>
                <w:szCs w:val="24"/>
                <w:lang w:eastAsia="ru-RU"/>
              </w:rPr>
              <w:t xml:space="preserve"> жилая застройка</w:t>
            </w:r>
            <w:bookmarkEnd w:id="27"/>
          </w:p>
          <w:p w:rsidR="003B517A" w:rsidRPr="003B517A" w:rsidRDefault="003B517A" w:rsidP="003B517A">
            <w:pPr>
              <w:autoSpaceDE w:val="0"/>
              <w:autoSpaceDN w:val="0"/>
              <w:adjustRightInd w:val="0"/>
              <w:rPr>
                <w:rFonts w:ascii="Times New Roman" w:hAnsi="Times New Roman"/>
                <w:color w:val="000000"/>
                <w:sz w:val="24"/>
                <w:szCs w:val="24"/>
              </w:rPr>
            </w:pPr>
          </w:p>
        </w:tc>
        <w:tc>
          <w:tcPr>
            <w:tcW w:w="3261" w:type="dxa"/>
          </w:tcPr>
          <w:p w:rsidR="003B517A" w:rsidRDefault="003B517A" w:rsidP="003B517A">
            <w:pPr>
              <w:rPr>
                <w:rFonts w:ascii="Times New Roman" w:hAnsi="Times New Roman"/>
                <w:color w:val="000000"/>
                <w:sz w:val="24"/>
                <w:szCs w:val="24"/>
              </w:rPr>
            </w:pPr>
            <w:proofErr w:type="spellStart"/>
            <w:r>
              <w:rPr>
                <w:rFonts w:ascii="Times New Roman" w:hAnsi="Times New Roman"/>
                <w:color w:val="000000"/>
                <w:sz w:val="24"/>
                <w:szCs w:val="24"/>
              </w:rPr>
              <w:t>среднеэтажные</w:t>
            </w:r>
            <w:proofErr w:type="spellEnd"/>
            <w:r>
              <w:rPr>
                <w:rFonts w:ascii="Times New Roman" w:hAnsi="Times New Roman"/>
                <w:color w:val="000000"/>
                <w:sz w:val="24"/>
                <w:szCs w:val="24"/>
              </w:rPr>
              <w:t xml:space="preserve"> многоквартирные жилые дома</w:t>
            </w:r>
          </w:p>
          <w:p w:rsidR="003B517A" w:rsidRDefault="003B517A" w:rsidP="003B517A">
            <w:pPr>
              <w:rPr>
                <w:rFonts w:ascii="Times New Roman" w:hAnsi="Times New Roman"/>
                <w:color w:val="000000"/>
                <w:sz w:val="24"/>
                <w:szCs w:val="24"/>
              </w:rPr>
            </w:pPr>
            <w:r>
              <w:rPr>
                <w:rFonts w:ascii="Times New Roman" w:hAnsi="Times New Roman"/>
                <w:color w:val="000000"/>
                <w:sz w:val="24"/>
                <w:szCs w:val="24"/>
              </w:rPr>
              <w:t>благоустройство и озеленение;</w:t>
            </w:r>
          </w:p>
          <w:p w:rsidR="003B517A" w:rsidRDefault="003B517A" w:rsidP="003B517A">
            <w:pPr>
              <w:rPr>
                <w:rFonts w:ascii="Times New Roman" w:hAnsi="Times New Roman"/>
                <w:color w:val="000000"/>
                <w:sz w:val="24"/>
                <w:szCs w:val="24"/>
              </w:rPr>
            </w:pPr>
            <w:r>
              <w:rPr>
                <w:rFonts w:ascii="Times New Roman" w:hAnsi="Times New Roman"/>
                <w:color w:val="000000"/>
                <w:sz w:val="24"/>
                <w:szCs w:val="24"/>
              </w:rPr>
              <w:t>размещение подземных гаражей и автостоянок;</w:t>
            </w:r>
          </w:p>
          <w:p w:rsidR="003B517A" w:rsidRDefault="003B517A" w:rsidP="003B517A">
            <w:pPr>
              <w:rPr>
                <w:rFonts w:ascii="Times New Roman" w:hAnsi="Times New Roman"/>
                <w:color w:val="000000"/>
                <w:sz w:val="24"/>
                <w:szCs w:val="24"/>
              </w:rPr>
            </w:pPr>
            <w:r>
              <w:rPr>
                <w:rFonts w:ascii="Times New Roman" w:hAnsi="Times New Roman"/>
                <w:color w:val="000000"/>
                <w:sz w:val="24"/>
                <w:szCs w:val="24"/>
              </w:rPr>
              <w:t>обустройство спортивных и детских площадок, площадок отдыха;</w:t>
            </w:r>
          </w:p>
          <w:p w:rsidR="003B517A" w:rsidRPr="003B517A" w:rsidRDefault="003B517A" w:rsidP="003B517A">
            <w:pPr>
              <w:rPr>
                <w:rFonts w:ascii="Times New Roman" w:hAnsi="Times New Roman"/>
                <w:color w:val="000000"/>
                <w:sz w:val="24"/>
                <w:szCs w:val="24"/>
              </w:rPr>
            </w:pPr>
            <w:r>
              <w:rPr>
                <w:rFonts w:ascii="Times New Roman" w:hAnsi="Times New Roman"/>
                <w:color w:val="000000"/>
                <w:sz w:val="24"/>
                <w:szCs w:val="24"/>
              </w:rPr>
              <w:t>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20% общей площади помещений дома</w:t>
            </w:r>
          </w:p>
        </w:tc>
        <w:tc>
          <w:tcPr>
            <w:tcW w:w="8646" w:type="dxa"/>
            <w:shd w:val="clear" w:color="auto" w:fill="auto"/>
          </w:tcPr>
          <w:p w:rsidR="003B517A" w:rsidRPr="003B517A" w:rsidRDefault="003B517A" w:rsidP="003B517A">
            <w:pPr>
              <w:rPr>
                <w:rFonts w:ascii="Times New Roman" w:eastAsia="SimSun" w:hAnsi="Times New Roman"/>
                <w:color w:val="000000"/>
                <w:sz w:val="24"/>
                <w:szCs w:val="24"/>
                <w:lang w:eastAsia="zh-CN"/>
              </w:rPr>
            </w:pPr>
            <w:r w:rsidRPr="003B517A">
              <w:rPr>
                <w:rFonts w:ascii="Times New Roman" w:eastAsia="SimSun" w:hAnsi="Times New Roman"/>
                <w:color w:val="000000"/>
                <w:sz w:val="24"/>
                <w:szCs w:val="24"/>
                <w:lang w:eastAsia="zh-CN"/>
              </w:rPr>
              <w:t xml:space="preserve">- минимальная/максимальная площадь земельного участка – </w:t>
            </w:r>
            <w:r w:rsidRPr="003B517A">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2</w:t>
            </w:r>
            <w:r w:rsidRPr="003B517A">
              <w:rPr>
                <w:rFonts w:ascii="Times New Roman" w:eastAsia="SimSun" w:hAnsi="Times New Roman"/>
                <w:b/>
                <w:color w:val="000000"/>
                <w:sz w:val="24"/>
                <w:szCs w:val="24"/>
                <w:lang w:eastAsia="zh-CN"/>
              </w:rPr>
              <w:t xml:space="preserve">5000 </w:t>
            </w:r>
            <w:proofErr w:type="spellStart"/>
            <w:proofErr w:type="gramStart"/>
            <w:r w:rsidRPr="003B517A">
              <w:rPr>
                <w:rFonts w:ascii="Times New Roman" w:eastAsia="SimSun" w:hAnsi="Times New Roman"/>
                <w:b/>
                <w:color w:val="000000"/>
                <w:sz w:val="24"/>
                <w:szCs w:val="24"/>
                <w:lang w:eastAsia="zh-CN"/>
              </w:rPr>
              <w:t>кв.м</w:t>
            </w:r>
            <w:proofErr w:type="spellEnd"/>
            <w:proofErr w:type="gramEnd"/>
            <w:r w:rsidRPr="003B517A">
              <w:rPr>
                <w:rFonts w:ascii="Times New Roman" w:eastAsia="SimSun" w:hAnsi="Times New Roman"/>
                <w:color w:val="000000"/>
                <w:sz w:val="24"/>
                <w:szCs w:val="24"/>
                <w:lang w:eastAsia="zh-CN"/>
              </w:rPr>
              <w:t>;</w:t>
            </w:r>
          </w:p>
          <w:p w:rsidR="003B517A" w:rsidRPr="003B517A" w:rsidRDefault="003B517A" w:rsidP="003B517A">
            <w:pPr>
              <w:rPr>
                <w:rFonts w:ascii="Times New Roman" w:eastAsia="SimSun" w:hAnsi="Times New Roman"/>
                <w:color w:val="000000"/>
                <w:sz w:val="24"/>
                <w:szCs w:val="24"/>
                <w:lang w:eastAsia="zh-CN"/>
              </w:rPr>
            </w:pPr>
            <w:r w:rsidRPr="003B517A">
              <w:rPr>
                <w:rFonts w:ascii="Times New Roman" w:hAnsi="Times New Roman"/>
                <w:color w:val="000000"/>
                <w:sz w:val="24"/>
                <w:szCs w:val="24"/>
              </w:rPr>
              <w:t>- минимальная ширина земельных участков вдоль фронта улицы (</w:t>
            </w:r>
            <w:proofErr w:type="gramStart"/>
            <w:r w:rsidRPr="003B517A">
              <w:rPr>
                <w:rFonts w:ascii="Times New Roman" w:hAnsi="Times New Roman"/>
                <w:color w:val="000000"/>
                <w:sz w:val="24"/>
                <w:szCs w:val="24"/>
              </w:rPr>
              <w:t xml:space="preserve">проезда) </w:t>
            </w:r>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w:t>
            </w:r>
            <w:r w:rsidRPr="003B517A">
              <w:rPr>
                <w:rFonts w:ascii="Times New Roman" w:hAnsi="Times New Roman"/>
                <w:color w:val="000000"/>
                <w:sz w:val="24"/>
                <w:szCs w:val="24"/>
              </w:rPr>
              <w:t xml:space="preserve">– </w:t>
            </w:r>
            <w:r w:rsidRPr="003B517A">
              <w:rPr>
                <w:rFonts w:ascii="Times New Roman" w:hAnsi="Times New Roman"/>
                <w:b/>
                <w:color w:val="000000"/>
                <w:sz w:val="24"/>
                <w:szCs w:val="24"/>
              </w:rPr>
              <w:t>25 м</w:t>
            </w:r>
            <w:r w:rsidRPr="003B517A">
              <w:rPr>
                <w:rFonts w:ascii="Times New Roman" w:hAnsi="Times New Roman"/>
                <w:color w:val="000000"/>
                <w:sz w:val="24"/>
                <w:szCs w:val="24"/>
              </w:rPr>
              <w:t xml:space="preserve">; </w:t>
            </w:r>
          </w:p>
          <w:p w:rsidR="003B517A" w:rsidRPr="003B517A" w:rsidRDefault="003B517A" w:rsidP="003B517A">
            <w:pPr>
              <w:rPr>
                <w:rFonts w:ascii="Times New Roman" w:eastAsia="SimSun" w:hAnsi="Times New Roman"/>
                <w:color w:val="000000"/>
                <w:sz w:val="24"/>
                <w:szCs w:val="24"/>
                <w:lang w:eastAsia="zh-CN"/>
              </w:rPr>
            </w:pPr>
            <w:r w:rsidRPr="003B517A">
              <w:rPr>
                <w:rFonts w:ascii="Times New Roman" w:eastAsia="SimSun" w:hAnsi="Times New Roman"/>
                <w:color w:val="000000"/>
                <w:sz w:val="24"/>
                <w:szCs w:val="24"/>
                <w:lang w:eastAsia="zh-CN"/>
              </w:rPr>
              <w:t xml:space="preserve">- максимальное количество этажей здания –  </w:t>
            </w:r>
            <w:r>
              <w:rPr>
                <w:rFonts w:ascii="Times New Roman" w:eastAsia="SimSun" w:hAnsi="Times New Roman"/>
                <w:b/>
                <w:color w:val="000000"/>
                <w:sz w:val="24"/>
                <w:szCs w:val="24"/>
                <w:lang w:eastAsia="zh-CN"/>
              </w:rPr>
              <w:t>8</w:t>
            </w:r>
            <w:r w:rsidRPr="003B517A">
              <w:rPr>
                <w:rFonts w:ascii="Times New Roman" w:eastAsia="SimSun" w:hAnsi="Times New Roman"/>
                <w:color w:val="000000"/>
                <w:sz w:val="24"/>
                <w:szCs w:val="24"/>
                <w:lang w:eastAsia="zh-CN"/>
              </w:rPr>
              <w:t xml:space="preserve"> этажей (включая мансардный);</w:t>
            </w:r>
          </w:p>
          <w:p w:rsidR="003B517A" w:rsidRPr="003B517A" w:rsidRDefault="003B517A" w:rsidP="003B517A">
            <w:pPr>
              <w:rPr>
                <w:rFonts w:ascii="Times New Roman" w:eastAsia="SimSun" w:hAnsi="Times New Roman"/>
                <w:color w:val="000000"/>
                <w:sz w:val="24"/>
                <w:szCs w:val="24"/>
                <w:lang w:eastAsia="zh-CN"/>
              </w:rPr>
            </w:pPr>
            <w:r w:rsidRPr="003B517A">
              <w:rPr>
                <w:rFonts w:ascii="Times New Roman" w:eastAsia="SimSun" w:hAnsi="Times New Roman"/>
                <w:color w:val="000000"/>
                <w:sz w:val="24"/>
                <w:szCs w:val="24"/>
                <w:lang w:eastAsia="zh-CN"/>
              </w:rPr>
              <w:t xml:space="preserve">- </w:t>
            </w:r>
            <w:r w:rsidRPr="003B517A">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Pr>
                <w:rFonts w:ascii="Times New Roman" w:hAnsi="Times New Roman"/>
                <w:b/>
                <w:color w:val="000000"/>
                <w:sz w:val="24"/>
                <w:szCs w:val="24"/>
              </w:rPr>
              <w:t>35</w:t>
            </w:r>
            <w:r w:rsidRPr="003B517A">
              <w:rPr>
                <w:rFonts w:ascii="Times New Roman" w:hAnsi="Times New Roman"/>
                <w:b/>
                <w:color w:val="000000"/>
                <w:sz w:val="24"/>
                <w:szCs w:val="24"/>
              </w:rPr>
              <w:t xml:space="preserve"> м</w:t>
            </w:r>
            <w:r w:rsidRPr="003B517A">
              <w:rPr>
                <w:rFonts w:ascii="Times New Roman" w:hAnsi="Times New Roman"/>
                <w:color w:val="000000"/>
                <w:sz w:val="24"/>
                <w:szCs w:val="24"/>
              </w:rPr>
              <w:t xml:space="preserve">; </w:t>
            </w:r>
          </w:p>
          <w:p w:rsidR="003B517A" w:rsidRPr="003B517A" w:rsidRDefault="003B517A" w:rsidP="003B517A">
            <w:pPr>
              <w:rPr>
                <w:rFonts w:ascii="Times New Roman" w:eastAsia="SimSun" w:hAnsi="Times New Roman"/>
                <w:color w:val="000000"/>
                <w:sz w:val="24"/>
                <w:szCs w:val="24"/>
                <w:lang w:eastAsia="zh-CN"/>
              </w:rPr>
            </w:pPr>
            <w:r w:rsidRPr="003B517A">
              <w:rPr>
                <w:rFonts w:ascii="Times New Roman" w:eastAsia="SimSun" w:hAnsi="Times New Roman"/>
                <w:color w:val="000000"/>
                <w:sz w:val="24"/>
                <w:szCs w:val="24"/>
                <w:lang w:eastAsia="zh-CN"/>
              </w:rPr>
              <w:t xml:space="preserve">-максимальный процент застройки в границах земельного участка – </w:t>
            </w:r>
            <w:r w:rsidRPr="003B517A">
              <w:rPr>
                <w:rFonts w:ascii="Times New Roman" w:eastAsia="SimSun" w:hAnsi="Times New Roman"/>
                <w:b/>
                <w:color w:val="000000"/>
                <w:sz w:val="24"/>
                <w:szCs w:val="24"/>
                <w:lang w:eastAsia="zh-CN"/>
              </w:rPr>
              <w:t>60%</w:t>
            </w:r>
            <w:r w:rsidRPr="003B517A">
              <w:rPr>
                <w:rFonts w:ascii="Times New Roman" w:eastAsia="SimSun" w:hAnsi="Times New Roman"/>
                <w:color w:val="000000"/>
                <w:sz w:val="24"/>
                <w:szCs w:val="24"/>
                <w:lang w:eastAsia="zh-CN"/>
              </w:rPr>
              <w:t>;</w:t>
            </w:r>
          </w:p>
          <w:p w:rsidR="003B517A" w:rsidRPr="003B517A" w:rsidRDefault="003B517A" w:rsidP="003B517A">
            <w:pPr>
              <w:rPr>
                <w:rFonts w:ascii="Times New Roman" w:hAnsi="Times New Roman"/>
                <w:color w:val="000000"/>
                <w:sz w:val="24"/>
                <w:szCs w:val="24"/>
              </w:rPr>
            </w:pPr>
            <w:r w:rsidRPr="003B517A">
              <w:rPr>
                <w:rFonts w:ascii="Times New Roman" w:hAnsi="Times New Roman"/>
                <w:color w:val="000000"/>
                <w:sz w:val="24"/>
                <w:szCs w:val="24"/>
              </w:rPr>
              <w:t xml:space="preserve">- минимальные отступы до границ смежных земельных участков - </w:t>
            </w:r>
            <w:r w:rsidRPr="003B517A">
              <w:rPr>
                <w:rFonts w:ascii="Times New Roman" w:hAnsi="Times New Roman"/>
                <w:b/>
                <w:color w:val="000000"/>
                <w:sz w:val="24"/>
                <w:szCs w:val="24"/>
              </w:rPr>
              <w:t xml:space="preserve">3 м;  </w:t>
            </w:r>
          </w:p>
          <w:p w:rsidR="003B517A" w:rsidRPr="003B517A" w:rsidRDefault="003B517A" w:rsidP="003B517A">
            <w:pPr>
              <w:autoSpaceDE w:val="0"/>
              <w:autoSpaceDN w:val="0"/>
              <w:adjustRightInd w:val="0"/>
              <w:rPr>
                <w:rFonts w:ascii="Times New Roman" w:hAnsi="Times New Roman"/>
                <w:b/>
                <w:color w:val="000000"/>
                <w:sz w:val="24"/>
                <w:szCs w:val="24"/>
              </w:rPr>
            </w:pPr>
            <w:r w:rsidRPr="003B517A">
              <w:rPr>
                <w:rFonts w:ascii="Times New Roman" w:hAnsi="Times New Roman"/>
                <w:color w:val="000000"/>
                <w:sz w:val="24"/>
                <w:szCs w:val="24"/>
              </w:rPr>
              <w:t>-</w:t>
            </w:r>
            <w:r>
              <w:rPr>
                <w:rFonts w:ascii="Times New Roman" w:hAnsi="Times New Roman"/>
                <w:color w:val="000000"/>
                <w:sz w:val="24"/>
                <w:szCs w:val="24"/>
              </w:rPr>
              <w:t xml:space="preserve"> </w:t>
            </w:r>
            <w:r w:rsidRPr="003B517A">
              <w:rPr>
                <w:rFonts w:ascii="Times New Roman" w:hAnsi="Times New Roman"/>
                <w:color w:val="000000"/>
                <w:sz w:val="24"/>
                <w:szCs w:val="24"/>
              </w:rPr>
              <w:t xml:space="preserve">минимальный отступ от красной линии улиц - </w:t>
            </w:r>
            <w:r w:rsidRPr="003B517A">
              <w:rPr>
                <w:rFonts w:ascii="Times New Roman" w:hAnsi="Times New Roman"/>
                <w:b/>
                <w:color w:val="000000"/>
                <w:sz w:val="24"/>
                <w:szCs w:val="24"/>
              </w:rPr>
              <w:t>5 м;</w:t>
            </w:r>
          </w:p>
          <w:p w:rsidR="003B517A" w:rsidRPr="003B517A" w:rsidRDefault="003B517A" w:rsidP="003B517A">
            <w:pPr>
              <w:rPr>
                <w:rFonts w:ascii="Times New Roman" w:eastAsia="SimSun" w:hAnsi="Times New Roman"/>
                <w:color w:val="000000"/>
                <w:sz w:val="24"/>
                <w:szCs w:val="24"/>
                <w:lang w:eastAsia="zh-CN"/>
              </w:rPr>
            </w:pPr>
            <w:r w:rsidRPr="003B517A">
              <w:rPr>
                <w:rFonts w:ascii="Times New Roman" w:hAnsi="Times New Roman"/>
                <w:color w:val="000000"/>
                <w:sz w:val="24"/>
                <w:szCs w:val="24"/>
              </w:rPr>
              <w:t xml:space="preserve">- минимальный отступ от красной линии проездов - </w:t>
            </w:r>
            <w:r w:rsidRPr="003B517A">
              <w:rPr>
                <w:rFonts w:ascii="Times New Roman" w:hAnsi="Times New Roman"/>
                <w:b/>
                <w:color w:val="000000"/>
                <w:sz w:val="24"/>
                <w:szCs w:val="24"/>
              </w:rPr>
              <w:t>3 м.</w:t>
            </w:r>
          </w:p>
        </w:tc>
      </w:tr>
      <w:tr w:rsidR="00BC5F29" w:rsidTr="00D65A01">
        <w:tc>
          <w:tcPr>
            <w:tcW w:w="2830" w:type="dxa"/>
            <w:tcBorders>
              <w:top w:val="single" w:sz="4" w:space="0" w:color="000000"/>
              <w:left w:val="single" w:sz="4" w:space="0" w:color="000000"/>
              <w:bottom w:val="single" w:sz="4" w:space="0" w:color="000000"/>
            </w:tcBorders>
            <w:shd w:val="clear" w:color="auto" w:fill="auto"/>
          </w:tcPr>
          <w:p w:rsidR="00BC5F29" w:rsidRPr="000578F4" w:rsidRDefault="00BC5F29" w:rsidP="00D65A01">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BC5F29" w:rsidRPr="000578F4" w:rsidRDefault="00BC5F29" w:rsidP="00D65A0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w:t>
            </w:r>
            <w:r w:rsidRPr="000578F4">
              <w:rPr>
                <w:rFonts w:ascii="Times New Roman" w:eastAsia="SimSun" w:hAnsi="Times New Roman" w:cs="Times New Roman"/>
                <w:color w:val="000000"/>
                <w:sz w:val="24"/>
                <w:szCs w:val="24"/>
              </w:rPr>
              <w:lastRenderedPageBreak/>
              <w:t>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C5F29" w:rsidRDefault="00BC5F29" w:rsidP="00D65A01">
            <w:pPr>
              <w:rPr>
                <w:rFonts w:ascii="Times New Roman" w:eastAsia="SimSu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участков </w:t>
            </w:r>
          </w:p>
          <w:p w:rsidR="00BC5F29" w:rsidRPr="000578F4" w:rsidRDefault="00BC5F29" w:rsidP="00D65A01">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BC5F29" w:rsidRPr="000578F4" w:rsidRDefault="00BC5F29" w:rsidP="00D65A01">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BC5F29" w:rsidRPr="000578F4" w:rsidRDefault="00BC5F29" w:rsidP="00D65A01">
            <w:pPr>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BC5F29" w:rsidRDefault="00BC5F29" w:rsidP="00BC5F29">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C5F29" w:rsidRDefault="00BC5F29" w:rsidP="00BC5F2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BC5F29" w:rsidRDefault="00BC5F29" w:rsidP="00BC5F2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BC5F29" w:rsidRPr="00CA4CCE" w:rsidRDefault="00BC5F29" w:rsidP="00BC5F2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C5F29" w:rsidTr="00D65A01">
        <w:tc>
          <w:tcPr>
            <w:tcW w:w="2830" w:type="dxa"/>
          </w:tcPr>
          <w:p w:rsidR="00BC5F29" w:rsidRPr="00200D24" w:rsidRDefault="00BC5F29" w:rsidP="00D65A01">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C5F29" w:rsidRPr="00200D24" w:rsidRDefault="00BC5F29" w:rsidP="00D65A01">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C5F29" w:rsidRPr="00200D24" w:rsidRDefault="00BC5F29" w:rsidP="00D65A01">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6E25" w:rsidTr="00AF6E25">
        <w:tc>
          <w:tcPr>
            <w:tcW w:w="2830" w:type="dxa"/>
            <w:shd w:val="clear" w:color="auto" w:fill="auto"/>
          </w:tcPr>
          <w:p w:rsidR="00AF6E25" w:rsidRPr="00AF6E25" w:rsidRDefault="00AF6E25" w:rsidP="00AF6E25">
            <w:pPr>
              <w:autoSpaceDE w:val="0"/>
              <w:autoSpaceDN w:val="0"/>
              <w:adjustRightInd w:val="0"/>
              <w:rPr>
                <w:rFonts w:ascii="Times New Roman" w:hAnsi="Times New Roman"/>
                <w:color w:val="000000"/>
                <w:sz w:val="24"/>
                <w:szCs w:val="24"/>
              </w:rPr>
            </w:pPr>
            <w:r w:rsidRPr="00AF6E25">
              <w:rPr>
                <w:rFonts w:ascii="Times New Roman" w:hAnsi="Times New Roman"/>
                <w:color w:val="000000"/>
                <w:sz w:val="24"/>
                <w:szCs w:val="24"/>
              </w:rPr>
              <w:t>[2.1.1] - Малоэтажная многоквартирная жилая застройка</w:t>
            </w:r>
          </w:p>
        </w:tc>
        <w:tc>
          <w:tcPr>
            <w:tcW w:w="3261" w:type="dxa"/>
            <w:tcBorders>
              <w:top w:val="single" w:sz="6" w:space="0" w:color="000000"/>
              <w:left w:val="single" w:sz="6" w:space="0" w:color="000000"/>
              <w:bottom w:val="nil"/>
              <w:right w:val="single" w:sz="6" w:space="0" w:color="000000"/>
            </w:tcBorders>
          </w:tcPr>
          <w:p w:rsidR="00AF6E25" w:rsidRPr="00AF6E25" w:rsidRDefault="00AF6E25" w:rsidP="00B7410B">
            <w:pPr>
              <w:pStyle w:val="formattext"/>
              <w:rPr>
                <w:color w:val="000000"/>
              </w:rPr>
            </w:pPr>
            <w:r w:rsidRPr="00AF6E25">
              <w:rPr>
                <w:color w:val="000000"/>
              </w:rPr>
              <w:t>малоэтажн</w:t>
            </w:r>
            <w:r w:rsidR="00D65A01">
              <w:rPr>
                <w:color w:val="000000"/>
              </w:rPr>
              <w:t>ые</w:t>
            </w:r>
            <w:r w:rsidRPr="00AF6E25">
              <w:rPr>
                <w:color w:val="000000"/>
              </w:rPr>
              <w:t xml:space="preserve"> многоквартирн</w:t>
            </w:r>
            <w:r w:rsidR="00D65A01">
              <w:rPr>
                <w:color w:val="000000"/>
              </w:rPr>
              <w:t>ые</w:t>
            </w:r>
            <w:r w:rsidRPr="00AF6E25">
              <w:rPr>
                <w:color w:val="000000"/>
              </w:rPr>
              <w:t xml:space="preserve"> жил</w:t>
            </w:r>
            <w:r w:rsidR="00D65A01">
              <w:rPr>
                <w:color w:val="000000"/>
              </w:rPr>
              <w:t>ые</w:t>
            </w:r>
            <w:r w:rsidRPr="00AF6E25">
              <w:rPr>
                <w:color w:val="000000"/>
              </w:rPr>
              <w:t xml:space="preserve"> дома;</w:t>
            </w:r>
            <w:r w:rsidRPr="00AF6E25">
              <w:rPr>
                <w:color w:val="000000"/>
              </w:rPr>
              <w:br/>
            </w:r>
            <w:r w:rsidR="00B7410B">
              <w:rPr>
                <w:color w:val="000000"/>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w:t>
            </w:r>
            <w:r w:rsidR="00B7410B">
              <w:rPr>
                <w:color w:val="000000"/>
              </w:rPr>
              <w:lastRenderedPageBreak/>
              <w:t>многоквартирном доме не составляет более 15% общей площади помещений дома</w:t>
            </w:r>
          </w:p>
        </w:tc>
        <w:tc>
          <w:tcPr>
            <w:tcW w:w="8646" w:type="dxa"/>
            <w:shd w:val="clear" w:color="auto" w:fill="auto"/>
          </w:tcPr>
          <w:p w:rsidR="00AF6E25" w:rsidRPr="00AF6E25" w:rsidRDefault="00AF6E25" w:rsidP="00AF6E25">
            <w:pPr>
              <w:rPr>
                <w:rFonts w:ascii="Times New Roman" w:eastAsia="SimSun" w:hAnsi="Times New Roman"/>
                <w:color w:val="000000"/>
                <w:sz w:val="24"/>
                <w:szCs w:val="24"/>
                <w:lang w:eastAsia="zh-CN"/>
              </w:rPr>
            </w:pPr>
            <w:r w:rsidRPr="00AF6E25">
              <w:rPr>
                <w:rFonts w:ascii="Times New Roman" w:eastAsia="SimSun" w:hAnsi="Times New Roman"/>
                <w:color w:val="000000"/>
                <w:sz w:val="24"/>
                <w:szCs w:val="24"/>
                <w:lang w:eastAsia="zh-CN"/>
              </w:rPr>
              <w:lastRenderedPageBreak/>
              <w:t xml:space="preserve">- минимальная/максимальная площадь земельного участка – </w:t>
            </w:r>
            <w:r w:rsidRPr="00AF6E25">
              <w:rPr>
                <w:rFonts w:ascii="Times New Roman" w:eastAsia="SimSun" w:hAnsi="Times New Roman"/>
                <w:b/>
                <w:color w:val="000000"/>
                <w:sz w:val="24"/>
                <w:szCs w:val="24"/>
                <w:lang w:eastAsia="zh-CN"/>
              </w:rPr>
              <w:t xml:space="preserve">400/10000 </w:t>
            </w:r>
            <w:proofErr w:type="spellStart"/>
            <w:proofErr w:type="gramStart"/>
            <w:r w:rsidRPr="00AF6E25">
              <w:rPr>
                <w:rFonts w:ascii="Times New Roman" w:eastAsia="SimSun" w:hAnsi="Times New Roman"/>
                <w:b/>
                <w:color w:val="000000"/>
                <w:sz w:val="24"/>
                <w:szCs w:val="24"/>
                <w:lang w:eastAsia="zh-CN"/>
              </w:rPr>
              <w:t>кв.м</w:t>
            </w:r>
            <w:proofErr w:type="spellEnd"/>
            <w:proofErr w:type="gramEnd"/>
            <w:r w:rsidRPr="00AF6E25">
              <w:rPr>
                <w:rFonts w:ascii="Times New Roman" w:eastAsia="SimSun" w:hAnsi="Times New Roman"/>
                <w:color w:val="000000"/>
                <w:sz w:val="24"/>
                <w:szCs w:val="24"/>
                <w:lang w:eastAsia="zh-CN"/>
              </w:rPr>
              <w:t>;</w:t>
            </w:r>
          </w:p>
          <w:p w:rsidR="00AF6E25" w:rsidRPr="00AF6E25" w:rsidRDefault="00AF6E25" w:rsidP="00AF6E25">
            <w:pPr>
              <w:rPr>
                <w:rFonts w:ascii="Times New Roman" w:eastAsia="SimSun" w:hAnsi="Times New Roman"/>
                <w:color w:val="000000"/>
                <w:sz w:val="24"/>
                <w:szCs w:val="24"/>
                <w:lang w:eastAsia="zh-CN"/>
              </w:rPr>
            </w:pPr>
            <w:r w:rsidRPr="00AF6E25">
              <w:rPr>
                <w:rFonts w:ascii="Times New Roman" w:hAnsi="Times New Roman"/>
                <w:color w:val="000000"/>
                <w:sz w:val="24"/>
                <w:szCs w:val="24"/>
              </w:rPr>
              <w:t>- минимальная ширина земельных участков вдоль фронта улицы (</w:t>
            </w:r>
            <w:proofErr w:type="gramStart"/>
            <w:r w:rsidRPr="00AF6E25">
              <w:rPr>
                <w:rFonts w:ascii="Times New Roman" w:hAnsi="Times New Roman"/>
                <w:color w:val="000000"/>
                <w:sz w:val="24"/>
                <w:szCs w:val="24"/>
              </w:rPr>
              <w:t xml:space="preserve">проезда) </w:t>
            </w:r>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w:t>
            </w:r>
            <w:r w:rsidRPr="00AF6E25">
              <w:rPr>
                <w:rFonts w:ascii="Times New Roman" w:hAnsi="Times New Roman"/>
                <w:color w:val="000000"/>
                <w:sz w:val="24"/>
                <w:szCs w:val="24"/>
              </w:rPr>
              <w:t xml:space="preserve">– </w:t>
            </w:r>
            <w:r w:rsidRPr="00AF6E25">
              <w:rPr>
                <w:rFonts w:ascii="Times New Roman" w:hAnsi="Times New Roman"/>
                <w:b/>
                <w:color w:val="000000"/>
                <w:sz w:val="24"/>
                <w:szCs w:val="24"/>
              </w:rPr>
              <w:t>12 м</w:t>
            </w:r>
            <w:r w:rsidRPr="00AF6E25">
              <w:rPr>
                <w:rFonts w:ascii="Times New Roman" w:hAnsi="Times New Roman"/>
                <w:color w:val="000000"/>
                <w:sz w:val="24"/>
                <w:szCs w:val="24"/>
              </w:rPr>
              <w:t xml:space="preserve">; </w:t>
            </w:r>
          </w:p>
          <w:p w:rsidR="00AF6E25" w:rsidRPr="00AF6E25" w:rsidRDefault="00AF6E25" w:rsidP="00AF6E25">
            <w:pPr>
              <w:rPr>
                <w:rFonts w:ascii="Times New Roman" w:eastAsia="SimSun" w:hAnsi="Times New Roman"/>
                <w:color w:val="000000"/>
                <w:sz w:val="24"/>
                <w:szCs w:val="24"/>
                <w:lang w:eastAsia="zh-CN"/>
              </w:rPr>
            </w:pPr>
            <w:r w:rsidRPr="00AF6E25">
              <w:rPr>
                <w:rFonts w:ascii="Times New Roman" w:eastAsia="SimSun" w:hAnsi="Times New Roman"/>
                <w:color w:val="000000"/>
                <w:sz w:val="24"/>
                <w:szCs w:val="24"/>
                <w:lang w:eastAsia="zh-CN"/>
              </w:rPr>
              <w:t xml:space="preserve">- максимальное количество этажей здания –  </w:t>
            </w:r>
            <w:r w:rsidRPr="00AF6E25">
              <w:rPr>
                <w:rFonts w:ascii="Times New Roman" w:eastAsia="SimSun" w:hAnsi="Times New Roman"/>
                <w:b/>
                <w:color w:val="000000"/>
                <w:sz w:val="24"/>
                <w:szCs w:val="24"/>
                <w:lang w:eastAsia="zh-CN"/>
              </w:rPr>
              <w:t>4</w:t>
            </w:r>
            <w:r w:rsidRPr="00AF6E25">
              <w:rPr>
                <w:rFonts w:ascii="Times New Roman" w:eastAsia="SimSun" w:hAnsi="Times New Roman"/>
                <w:color w:val="000000"/>
                <w:sz w:val="24"/>
                <w:szCs w:val="24"/>
                <w:lang w:eastAsia="zh-CN"/>
              </w:rPr>
              <w:t xml:space="preserve"> этажа (включая мансардный);</w:t>
            </w:r>
          </w:p>
          <w:p w:rsidR="00AF6E25" w:rsidRPr="00AF6E25" w:rsidRDefault="00AF6E25" w:rsidP="00AF6E25">
            <w:pPr>
              <w:rPr>
                <w:rFonts w:ascii="Times New Roman" w:eastAsia="SimSun" w:hAnsi="Times New Roman"/>
                <w:color w:val="000000"/>
                <w:sz w:val="24"/>
                <w:szCs w:val="24"/>
                <w:lang w:eastAsia="zh-CN"/>
              </w:rPr>
            </w:pPr>
            <w:r w:rsidRPr="00AF6E25">
              <w:rPr>
                <w:rFonts w:ascii="Times New Roman" w:eastAsia="SimSun" w:hAnsi="Times New Roman"/>
                <w:color w:val="000000"/>
                <w:sz w:val="24"/>
                <w:szCs w:val="24"/>
                <w:lang w:eastAsia="zh-CN"/>
              </w:rPr>
              <w:t xml:space="preserve">- </w:t>
            </w:r>
            <w:r w:rsidRPr="00AF6E25">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AF6E25">
              <w:rPr>
                <w:rFonts w:ascii="Times New Roman" w:hAnsi="Times New Roman"/>
                <w:b/>
                <w:color w:val="000000"/>
                <w:sz w:val="24"/>
                <w:szCs w:val="24"/>
              </w:rPr>
              <w:t>15 м</w:t>
            </w:r>
            <w:r w:rsidRPr="00AF6E25">
              <w:rPr>
                <w:rFonts w:ascii="Times New Roman" w:hAnsi="Times New Roman"/>
                <w:color w:val="000000"/>
                <w:sz w:val="24"/>
                <w:szCs w:val="24"/>
              </w:rPr>
              <w:t xml:space="preserve">; </w:t>
            </w:r>
          </w:p>
          <w:p w:rsidR="00AF6E25" w:rsidRPr="00AF6E25" w:rsidRDefault="00AF6E25" w:rsidP="00AF6E25">
            <w:pPr>
              <w:rPr>
                <w:rFonts w:ascii="Times New Roman" w:eastAsia="SimSun" w:hAnsi="Times New Roman"/>
                <w:color w:val="000000"/>
                <w:sz w:val="24"/>
                <w:szCs w:val="24"/>
                <w:lang w:eastAsia="zh-CN"/>
              </w:rPr>
            </w:pPr>
            <w:r w:rsidRPr="00AF6E25">
              <w:rPr>
                <w:rFonts w:ascii="Times New Roman" w:eastAsia="SimSun" w:hAnsi="Times New Roman"/>
                <w:color w:val="000000"/>
                <w:sz w:val="24"/>
                <w:szCs w:val="24"/>
                <w:lang w:eastAsia="zh-CN"/>
              </w:rPr>
              <w:t>-</w:t>
            </w:r>
            <w:r>
              <w:rPr>
                <w:rFonts w:ascii="Times New Roman" w:eastAsia="SimSun" w:hAnsi="Times New Roman"/>
                <w:color w:val="000000"/>
                <w:sz w:val="24"/>
                <w:szCs w:val="24"/>
                <w:lang w:eastAsia="zh-CN"/>
              </w:rPr>
              <w:t xml:space="preserve"> </w:t>
            </w:r>
            <w:r w:rsidRPr="00AF6E25">
              <w:rPr>
                <w:rFonts w:ascii="Times New Roman" w:eastAsia="SimSun" w:hAnsi="Times New Roman"/>
                <w:color w:val="000000"/>
                <w:sz w:val="24"/>
                <w:szCs w:val="24"/>
                <w:lang w:eastAsia="zh-CN"/>
              </w:rPr>
              <w:t xml:space="preserve">максимальный процент застройки в границах земельного участка – </w:t>
            </w:r>
            <w:r w:rsidRPr="00AF6E25">
              <w:rPr>
                <w:rFonts w:ascii="Times New Roman" w:eastAsia="SimSun" w:hAnsi="Times New Roman"/>
                <w:b/>
                <w:color w:val="000000"/>
                <w:sz w:val="24"/>
                <w:szCs w:val="24"/>
                <w:lang w:eastAsia="zh-CN"/>
              </w:rPr>
              <w:t>60%</w:t>
            </w:r>
            <w:r w:rsidRPr="00AF6E25">
              <w:rPr>
                <w:rFonts w:ascii="Times New Roman" w:eastAsia="SimSun" w:hAnsi="Times New Roman"/>
                <w:color w:val="000000"/>
                <w:sz w:val="24"/>
                <w:szCs w:val="24"/>
                <w:lang w:eastAsia="zh-CN"/>
              </w:rPr>
              <w:t>;</w:t>
            </w:r>
          </w:p>
          <w:p w:rsidR="00AF6E25" w:rsidRPr="00AF6E25" w:rsidRDefault="00AF6E25" w:rsidP="00AF6E25">
            <w:pPr>
              <w:rPr>
                <w:rFonts w:ascii="Times New Roman" w:hAnsi="Times New Roman"/>
                <w:color w:val="000000"/>
                <w:sz w:val="24"/>
                <w:szCs w:val="24"/>
              </w:rPr>
            </w:pPr>
            <w:r w:rsidRPr="00AF6E25">
              <w:rPr>
                <w:rFonts w:ascii="Times New Roman" w:hAnsi="Times New Roman"/>
                <w:color w:val="000000"/>
                <w:sz w:val="24"/>
                <w:szCs w:val="24"/>
              </w:rPr>
              <w:t xml:space="preserve">- минимальные отступы до границ смежных земельных участков - </w:t>
            </w:r>
            <w:r w:rsidRPr="00AF6E25">
              <w:rPr>
                <w:rFonts w:ascii="Times New Roman" w:hAnsi="Times New Roman"/>
                <w:b/>
                <w:color w:val="000000"/>
                <w:sz w:val="24"/>
                <w:szCs w:val="24"/>
              </w:rPr>
              <w:t xml:space="preserve">3 м  </w:t>
            </w:r>
          </w:p>
          <w:p w:rsidR="00AF6E25" w:rsidRPr="00AF6E25" w:rsidRDefault="00AF6E25" w:rsidP="00AF6E25">
            <w:pPr>
              <w:autoSpaceDE w:val="0"/>
              <w:autoSpaceDN w:val="0"/>
              <w:adjustRightInd w:val="0"/>
              <w:rPr>
                <w:rFonts w:ascii="Times New Roman" w:hAnsi="Times New Roman"/>
                <w:b/>
                <w:color w:val="000000"/>
                <w:sz w:val="24"/>
                <w:szCs w:val="24"/>
              </w:rPr>
            </w:pPr>
            <w:r w:rsidRPr="00AF6E25">
              <w:rPr>
                <w:rFonts w:ascii="Times New Roman" w:hAnsi="Times New Roman"/>
                <w:color w:val="000000"/>
                <w:sz w:val="24"/>
                <w:szCs w:val="24"/>
              </w:rPr>
              <w:t>-</w:t>
            </w:r>
            <w:r>
              <w:rPr>
                <w:rFonts w:ascii="Times New Roman" w:hAnsi="Times New Roman"/>
                <w:color w:val="000000"/>
                <w:sz w:val="24"/>
                <w:szCs w:val="24"/>
              </w:rPr>
              <w:t xml:space="preserve"> </w:t>
            </w:r>
            <w:r w:rsidRPr="00AF6E25">
              <w:rPr>
                <w:rFonts w:ascii="Times New Roman" w:hAnsi="Times New Roman"/>
                <w:color w:val="000000"/>
                <w:sz w:val="24"/>
                <w:szCs w:val="24"/>
              </w:rPr>
              <w:t xml:space="preserve">минимальный отступ от красной линии улиц - </w:t>
            </w:r>
            <w:r w:rsidRPr="00AF6E25">
              <w:rPr>
                <w:rFonts w:ascii="Times New Roman" w:hAnsi="Times New Roman"/>
                <w:b/>
                <w:color w:val="000000"/>
                <w:sz w:val="24"/>
                <w:szCs w:val="24"/>
              </w:rPr>
              <w:t>5 м;</w:t>
            </w:r>
          </w:p>
          <w:p w:rsidR="00AF6E25" w:rsidRPr="00AF6E25" w:rsidRDefault="00AF6E25" w:rsidP="00AF6E25">
            <w:pPr>
              <w:autoSpaceDE w:val="0"/>
              <w:autoSpaceDN w:val="0"/>
              <w:adjustRightInd w:val="0"/>
              <w:rPr>
                <w:rFonts w:ascii="Times New Roman" w:hAnsi="Times New Roman"/>
                <w:b/>
                <w:color w:val="000000"/>
                <w:sz w:val="24"/>
                <w:szCs w:val="24"/>
              </w:rPr>
            </w:pPr>
            <w:r w:rsidRPr="00AF6E25">
              <w:rPr>
                <w:rFonts w:ascii="Times New Roman" w:hAnsi="Times New Roman"/>
                <w:color w:val="000000"/>
                <w:sz w:val="24"/>
                <w:szCs w:val="24"/>
              </w:rPr>
              <w:t xml:space="preserve">- минимальный отступ от красной линии проездов - </w:t>
            </w:r>
            <w:r w:rsidRPr="00AF6E25">
              <w:rPr>
                <w:rFonts w:ascii="Times New Roman" w:hAnsi="Times New Roman"/>
                <w:b/>
                <w:color w:val="000000"/>
                <w:sz w:val="24"/>
                <w:szCs w:val="24"/>
              </w:rPr>
              <w:t>3 м.</w:t>
            </w:r>
          </w:p>
          <w:p w:rsidR="00AF6E25" w:rsidRPr="00AF6E25" w:rsidRDefault="00AF6E25" w:rsidP="00AF6E25">
            <w:pPr>
              <w:autoSpaceDE w:val="0"/>
              <w:autoSpaceDN w:val="0"/>
              <w:adjustRightInd w:val="0"/>
              <w:rPr>
                <w:rFonts w:ascii="Times New Roman" w:hAnsi="Times New Roman"/>
                <w:color w:val="000000"/>
                <w:sz w:val="24"/>
                <w:szCs w:val="24"/>
              </w:rPr>
            </w:pPr>
          </w:p>
        </w:tc>
      </w:tr>
      <w:tr w:rsidR="00BC5F29" w:rsidTr="00D65A01">
        <w:tc>
          <w:tcPr>
            <w:tcW w:w="2830" w:type="dxa"/>
            <w:tcBorders>
              <w:top w:val="single" w:sz="4" w:space="0" w:color="000000"/>
              <w:left w:val="single" w:sz="4" w:space="0" w:color="000000"/>
              <w:bottom w:val="single" w:sz="4" w:space="0" w:color="000000"/>
            </w:tcBorders>
            <w:shd w:val="clear" w:color="auto" w:fill="auto"/>
          </w:tcPr>
          <w:p w:rsidR="00BC5F29" w:rsidRPr="00494C0E" w:rsidRDefault="00BC5F29" w:rsidP="00D65A01">
            <w:pPr>
              <w:autoSpaceDE w:val="0"/>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w:t>
            </w:r>
            <w:r w:rsidRPr="00494C0E">
              <w:rPr>
                <w:rFonts w:ascii="Times New Roman" w:hAnsi="Times New Roman"/>
                <w:color w:val="000000" w:themeColor="text1"/>
                <w:sz w:val="24"/>
                <w:szCs w:val="24"/>
              </w:rPr>
              <w:t>2.7.1</w:t>
            </w:r>
            <w:r w:rsidRPr="00494C0E">
              <w:rPr>
                <w:rFonts w:ascii="Times New Roman" w:eastAsia="SimSun" w:hAnsi="Times New Roman"/>
                <w:color w:val="000000" w:themeColor="text1"/>
                <w:sz w:val="24"/>
                <w:szCs w:val="24"/>
              </w:rPr>
              <w:t>] - Объекты гаражного назначения</w:t>
            </w:r>
          </w:p>
        </w:tc>
        <w:tc>
          <w:tcPr>
            <w:tcW w:w="3261" w:type="dxa"/>
            <w:tcBorders>
              <w:top w:val="single" w:sz="4" w:space="0" w:color="000000"/>
              <w:left w:val="single" w:sz="4" w:space="0" w:color="000000"/>
              <w:bottom w:val="single" w:sz="4" w:space="0" w:color="000000"/>
            </w:tcBorders>
            <w:shd w:val="clear" w:color="auto" w:fill="auto"/>
          </w:tcPr>
          <w:p w:rsidR="00BC5F29" w:rsidRPr="00494C0E" w:rsidRDefault="00BC5F29" w:rsidP="00D65A01">
            <w:pPr>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отдельно стоящие и пристроенные гаражи, в том числе подземные, предназначенные для хранения личного автотранспорта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C5F29" w:rsidRPr="00494C0E" w:rsidRDefault="00BC5F29" w:rsidP="00D65A01">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w:t>
            </w:r>
            <w:r w:rsidR="00276C54">
              <w:rPr>
                <w:rFonts w:ascii="Times New Roman" w:eastAsia="SimSun" w:hAnsi="Times New Roman"/>
                <w:b/>
                <w:color w:val="000000" w:themeColor="text1"/>
                <w:sz w:val="24"/>
                <w:szCs w:val="24"/>
              </w:rPr>
              <w:t>6</w:t>
            </w:r>
            <w:r w:rsidRPr="00494C0E">
              <w:rPr>
                <w:rFonts w:ascii="Times New Roman" w:eastAsia="SimSun" w:hAnsi="Times New Roman"/>
                <w:b/>
                <w:color w:val="000000" w:themeColor="text1"/>
                <w:sz w:val="24"/>
                <w:szCs w:val="24"/>
              </w:rPr>
              <w:t>0 кв. м</w:t>
            </w:r>
            <w:r w:rsidRPr="00494C0E">
              <w:rPr>
                <w:rFonts w:ascii="Times New Roman" w:eastAsia="SimSun" w:hAnsi="Times New Roman"/>
                <w:color w:val="000000" w:themeColor="text1"/>
                <w:sz w:val="24"/>
                <w:szCs w:val="24"/>
              </w:rPr>
              <w:t>;</w:t>
            </w:r>
          </w:p>
          <w:p w:rsidR="00BC5F29" w:rsidRPr="00494C0E" w:rsidRDefault="00BC5F29" w:rsidP="00D65A01">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BC5F29" w:rsidRPr="00494C0E" w:rsidRDefault="00BC5F29" w:rsidP="00D65A01">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BC5F29" w:rsidRPr="00494C0E" w:rsidRDefault="00BC5F29" w:rsidP="00D65A01">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максимальное количество этажей здания–  </w:t>
            </w:r>
            <w:r w:rsidRPr="00494C0E">
              <w:rPr>
                <w:rFonts w:ascii="Times New Roman" w:eastAsia="SimSun" w:hAnsi="Times New Roman"/>
                <w:b/>
                <w:color w:val="000000" w:themeColor="text1"/>
                <w:sz w:val="24"/>
                <w:szCs w:val="24"/>
              </w:rPr>
              <w:t>1</w:t>
            </w:r>
            <w:r w:rsidRPr="00494C0E">
              <w:rPr>
                <w:rFonts w:ascii="Times New Roman" w:eastAsia="SimSun" w:hAnsi="Times New Roman"/>
                <w:color w:val="000000" w:themeColor="text1"/>
                <w:sz w:val="24"/>
                <w:szCs w:val="24"/>
              </w:rPr>
              <w:t xml:space="preserve"> </w:t>
            </w:r>
            <w:r w:rsidRPr="00494C0E">
              <w:rPr>
                <w:rFonts w:ascii="Times New Roman" w:eastAsia="SimSun" w:hAnsi="Times New Roman"/>
                <w:b/>
                <w:color w:val="000000" w:themeColor="text1"/>
                <w:sz w:val="24"/>
                <w:szCs w:val="24"/>
              </w:rPr>
              <w:t>этаж</w:t>
            </w:r>
            <w:r w:rsidRPr="00494C0E">
              <w:rPr>
                <w:rFonts w:ascii="Times New Roman" w:eastAsia="SimSun" w:hAnsi="Times New Roman"/>
                <w:color w:val="000000" w:themeColor="text1"/>
                <w:sz w:val="24"/>
                <w:szCs w:val="24"/>
              </w:rPr>
              <w:t xml:space="preserve">; </w:t>
            </w:r>
          </w:p>
          <w:p w:rsidR="00BC5F29" w:rsidRPr="00494C0E" w:rsidRDefault="00BC5F29" w:rsidP="00D65A01">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BC5F29" w:rsidRDefault="00BC5F29" w:rsidP="00D65A01">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BC5F29" w:rsidRPr="00494C0E" w:rsidRDefault="00BC5F29" w:rsidP="00D65A01">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C5F29" w:rsidRPr="00494C0E" w:rsidRDefault="00BC5F29" w:rsidP="00D65A01">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до границ смежных земельных участков - </w:t>
            </w:r>
            <w:r>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Pr>
                <w:rFonts w:ascii="Times New Roman" w:hAnsi="Times New Roman"/>
                <w:b/>
                <w:color w:val="000000" w:themeColor="text1"/>
                <w:sz w:val="24"/>
                <w:szCs w:val="24"/>
              </w:rPr>
              <w:t>;</w:t>
            </w:r>
            <w:r w:rsidRPr="00494C0E">
              <w:rPr>
                <w:rFonts w:ascii="Times New Roman" w:hAnsi="Times New Roman"/>
                <w:b/>
                <w:color w:val="000000" w:themeColor="text1"/>
                <w:sz w:val="24"/>
                <w:szCs w:val="24"/>
              </w:rPr>
              <w:t xml:space="preserve">  </w:t>
            </w:r>
          </w:p>
          <w:p w:rsidR="00BC5F29" w:rsidRPr="00494C0E" w:rsidRDefault="00BC5F29" w:rsidP="00D65A01">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 гаражей по красной линии</w:t>
            </w:r>
            <w:r>
              <w:rPr>
                <w:rFonts w:ascii="Times New Roman" w:hAnsi="Times New Roman"/>
                <w:b/>
                <w:color w:val="000000" w:themeColor="text1"/>
                <w:sz w:val="24"/>
                <w:szCs w:val="24"/>
              </w:rPr>
              <w:t xml:space="preserve"> </w:t>
            </w:r>
            <w:r w:rsidRPr="00494C0E">
              <w:rPr>
                <w:rFonts w:ascii="Times New Roman" w:eastAsia="SimSun" w:hAnsi="Times New Roman"/>
                <w:color w:val="000000" w:themeColor="text1"/>
                <w:sz w:val="24"/>
                <w:szCs w:val="24"/>
              </w:rPr>
              <w:t>без устройства распашных ворот при условии с</w:t>
            </w:r>
            <w:r>
              <w:rPr>
                <w:rFonts w:ascii="Times New Roman" w:eastAsia="SimSun" w:hAnsi="Times New Roman"/>
                <w:color w:val="000000" w:themeColor="text1"/>
                <w:sz w:val="24"/>
                <w:szCs w:val="24"/>
              </w:rPr>
              <w:t>облюдения</w:t>
            </w:r>
            <w:r w:rsidRPr="00494C0E">
              <w:rPr>
                <w:rFonts w:ascii="Times New Roman" w:eastAsia="SimSun" w:hAnsi="Times New Roman"/>
                <w:color w:val="000000" w:themeColor="text1"/>
                <w:sz w:val="24"/>
                <w:szCs w:val="24"/>
              </w:rPr>
              <w:t xml:space="preserve"> норм безопасности дорожного движения и беспрепятственного прохода пешеходов по тротуару.</w:t>
            </w:r>
          </w:p>
          <w:p w:rsidR="00BC5F29" w:rsidRPr="00494C0E" w:rsidRDefault="00BC5F29" w:rsidP="00D65A01">
            <w:pPr>
              <w:rPr>
                <w:rFonts w:ascii="Times New Roman" w:hAnsi="Times New Roman"/>
                <w:color w:val="000000" w:themeColor="text1"/>
                <w:sz w:val="24"/>
                <w:szCs w:val="24"/>
              </w:rPr>
            </w:pPr>
            <w:r w:rsidRPr="00494C0E">
              <w:rPr>
                <w:rFonts w:ascii="Times New Roman" w:hAnsi="Times New Roman"/>
                <w:color w:val="000000" w:themeColor="text1"/>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BC5F29" w:rsidTr="00D65A01">
        <w:tc>
          <w:tcPr>
            <w:tcW w:w="2830" w:type="dxa"/>
            <w:tcBorders>
              <w:top w:val="single" w:sz="4" w:space="0" w:color="000000"/>
              <w:left w:val="single" w:sz="4" w:space="0" w:color="000000"/>
              <w:bottom w:val="single" w:sz="4" w:space="0" w:color="000000"/>
            </w:tcBorders>
            <w:shd w:val="clear" w:color="auto" w:fill="auto"/>
          </w:tcPr>
          <w:p w:rsidR="00BC5F29" w:rsidRPr="000578F4" w:rsidRDefault="00BC5F29" w:rsidP="00D65A01">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BC5F29" w:rsidRPr="000578F4" w:rsidRDefault="00BC5F29" w:rsidP="00D65A0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C5F29" w:rsidRPr="000578F4" w:rsidRDefault="00BC5F29" w:rsidP="00D65A0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C5F29" w:rsidRPr="00092772" w:rsidRDefault="00BC5F29" w:rsidP="00D65A01">
            <w:pPr>
              <w:rPr>
                <w:rFonts w:ascii="Times New Roman" w:eastAsia="SimSun" w:hAnsi="Times New Roman"/>
                <w:b/>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/1000</w:t>
            </w:r>
            <w:r w:rsidRPr="000578F4">
              <w:rPr>
                <w:rFonts w:ascii="Times New Roman" w:hAnsi="Times New Roman"/>
                <w:sz w:val="24"/>
                <w:szCs w:val="24"/>
              </w:rPr>
              <w:t xml:space="preserve"> </w:t>
            </w:r>
            <w:r w:rsidRPr="00092772">
              <w:rPr>
                <w:rFonts w:ascii="Times New Roman" w:hAnsi="Times New Roman"/>
                <w:b/>
                <w:sz w:val="24"/>
                <w:szCs w:val="24"/>
              </w:rPr>
              <w:t>кв. м;</w:t>
            </w:r>
          </w:p>
          <w:p w:rsidR="00BC5F29" w:rsidRPr="000578F4" w:rsidRDefault="00092772" w:rsidP="00D65A01">
            <w:pPr>
              <w:rPr>
                <w:rFonts w:ascii="Times New Roman" w:hAnsi="Times New Roman"/>
                <w:sz w:val="24"/>
                <w:szCs w:val="24"/>
              </w:rPr>
            </w:pPr>
            <w:r>
              <w:rPr>
                <w:rFonts w:ascii="Times New Roman" w:eastAsia="SimSun" w:hAnsi="Times New Roman"/>
                <w:color w:val="000000"/>
                <w:sz w:val="24"/>
                <w:szCs w:val="24"/>
              </w:rPr>
              <w:t xml:space="preserve">- </w:t>
            </w:r>
            <w:r w:rsidR="00BC5F29"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C5F29" w:rsidRPr="000578F4">
              <w:rPr>
                <w:rFonts w:ascii="Times New Roman" w:eastAsia="SimSun" w:hAnsi="Times New Roman"/>
                <w:b/>
                <w:color w:val="000000"/>
                <w:sz w:val="24"/>
                <w:szCs w:val="24"/>
              </w:rPr>
              <w:t>4 м</w:t>
            </w:r>
            <w:r w:rsidR="00BC5F29" w:rsidRPr="000578F4">
              <w:rPr>
                <w:rFonts w:ascii="Times New Roman" w:eastAsia="SimSun" w:hAnsi="Times New Roman"/>
                <w:color w:val="000000"/>
                <w:sz w:val="24"/>
                <w:szCs w:val="24"/>
              </w:rPr>
              <w:t>;</w:t>
            </w:r>
          </w:p>
          <w:p w:rsidR="00BC5F29" w:rsidRPr="000578F4" w:rsidRDefault="00BC5F29" w:rsidP="00D65A0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C5F29" w:rsidRPr="000578F4" w:rsidRDefault="00BC5F29" w:rsidP="00D65A0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C5F29" w:rsidRPr="000578F4" w:rsidRDefault="00BC5F29" w:rsidP="00D65A01">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C5F29" w:rsidRPr="000578F4" w:rsidRDefault="00BC5F29" w:rsidP="00D65A01">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C5F29" w:rsidRPr="000578F4" w:rsidRDefault="00BC5F29" w:rsidP="00D65A0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BC5F29" w:rsidTr="00D65A01">
        <w:tc>
          <w:tcPr>
            <w:tcW w:w="2830" w:type="dxa"/>
            <w:tcBorders>
              <w:top w:val="single" w:sz="4" w:space="0" w:color="000000"/>
              <w:left w:val="single" w:sz="4" w:space="0" w:color="000000"/>
              <w:bottom w:val="single" w:sz="4" w:space="0" w:color="000000"/>
            </w:tcBorders>
            <w:shd w:val="clear" w:color="auto" w:fill="auto"/>
          </w:tcPr>
          <w:p w:rsidR="00BC5F29" w:rsidRPr="00D72896" w:rsidRDefault="00BC5F29" w:rsidP="00D65A01">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BC5F29" w:rsidRPr="00D72896" w:rsidRDefault="00BC5F29" w:rsidP="00D65A01">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 xml:space="preserve">бъекты капитального строительства, предназначенные для оказания населению или организациям бытовых услуг </w:t>
            </w:r>
            <w:r w:rsidRPr="00D72896">
              <w:rPr>
                <w:rFonts w:ascii="Times New Roman" w:hAnsi="Times New Roman"/>
                <w:sz w:val="24"/>
                <w:szCs w:val="24"/>
              </w:rPr>
              <w:lastRenderedPageBreak/>
              <w:t>(м</w:t>
            </w:r>
            <w:r w:rsidRPr="00D72896">
              <w:rPr>
                <w:rFonts w:ascii="Times New Roman" w:eastAsia="SimSun" w:hAnsi="Times New Roman"/>
                <w:color w:val="000000"/>
                <w:sz w:val="24"/>
                <w:szCs w:val="24"/>
              </w:rPr>
              <w:t>астерские мелкого ремонта, ателье, бани, парикмахерские )</w:t>
            </w:r>
          </w:p>
        </w:tc>
        <w:tc>
          <w:tcPr>
            <w:tcW w:w="8646" w:type="dxa"/>
            <w:vMerge w:val="restart"/>
          </w:tcPr>
          <w:p w:rsidR="00A73BFC" w:rsidRPr="00D72896" w:rsidRDefault="00A73BFC" w:rsidP="00A73BFC">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A73BFC" w:rsidRDefault="00A73BFC" w:rsidP="00A73BF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A73BFC" w:rsidRDefault="00A73BFC" w:rsidP="00A73BF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A73BFC" w:rsidRPr="00D72896" w:rsidRDefault="00A73BFC" w:rsidP="00A73BFC">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A73BFC" w:rsidRPr="00D72896" w:rsidRDefault="00A73BFC" w:rsidP="00A73BFC">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A73BFC" w:rsidRPr="00D72896" w:rsidRDefault="00A73BFC" w:rsidP="00A73BFC">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A73BFC" w:rsidRPr="00D72896" w:rsidRDefault="00A73BFC" w:rsidP="00A73BF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A73BFC" w:rsidRPr="00D72896" w:rsidRDefault="00A73BFC" w:rsidP="00A73BFC">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BC5F29" w:rsidRDefault="00A73BFC" w:rsidP="00A73BFC">
            <w:pPr>
              <w:widowControl w:val="0"/>
              <w:tabs>
                <w:tab w:val="left" w:pos="2520"/>
              </w:tabs>
              <w:rPr>
                <w:rFonts w:ascii="Times New Roman" w:eastAsia="Times New Roman" w:hAnsi="Times New Roman"/>
                <w:b/>
                <w:color w:val="000000"/>
                <w:sz w:val="24"/>
                <w:szCs w:val="24"/>
                <w:lang w:eastAsia="zh-CN"/>
              </w:rPr>
            </w:pPr>
            <w:r>
              <w:rPr>
                <w:rFonts w:ascii="Times New Roman" w:hAnsi="Times New Roman"/>
                <w:sz w:val="24"/>
                <w:szCs w:val="24"/>
                <w:lang w:eastAsia="ru-RU"/>
              </w:rPr>
              <w:t xml:space="preserve">   </w:t>
            </w:r>
            <w:r w:rsidRPr="00EF2520">
              <w:rPr>
                <w:rFonts w:ascii="Times New Roman" w:hAnsi="Times New Roman"/>
                <w:sz w:val="24"/>
                <w:szCs w:val="24"/>
                <w:lang w:eastAsia="ru-RU"/>
              </w:rPr>
              <w:t xml:space="preserve">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исключением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BC5F29" w:rsidTr="00D65A01">
        <w:tc>
          <w:tcPr>
            <w:tcW w:w="2830" w:type="dxa"/>
            <w:tcBorders>
              <w:top w:val="single" w:sz="4" w:space="0" w:color="000000"/>
              <w:left w:val="single" w:sz="4" w:space="0" w:color="000000"/>
            </w:tcBorders>
            <w:shd w:val="clear" w:color="auto" w:fill="auto"/>
          </w:tcPr>
          <w:p w:rsidR="00BC5F29" w:rsidRPr="00D72896" w:rsidRDefault="00BC5F29" w:rsidP="00D65A01">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BC5F29" w:rsidRPr="00D72896" w:rsidRDefault="00BC5F29" w:rsidP="00D65A01">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Pr>
          <w:p w:rsidR="00BC5F29" w:rsidRDefault="00BC5F29" w:rsidP="00D65A01">
            <w:pPr>
              <w:widowControl w:val="0"/>
              <w:jc w:val="center"/>
              <w:rPr>
                <w:rFonts w:ascii="Times New Roman" w:eastAsia="Times New Roman" w:hAnsi="Times New Roman"/>
                <w:b/>
                <w:color w:val="000000"/>
                <w:sz w:val="24"/>
                <w:szCs w:val="24"/>
                <w:lang w:eastAsia="zh-CN"/>
              </w:rPr>
            </w:pP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D72896" w:rsidRDefault="00A73BFC" w:rsidP="00A73BFC">
            <w:pPr>
              <w:widowControl w:val="0"/>
              <w:autoSpaceDE w:val="0"/>
              <w:rPr>
                <w:rFonts w:ascii="Times New Roman" w:hAnsi="Times New Roman"/>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A73BFC" w:rsidRPr="00D72896" w:rsidRDefault="00A73BFC" w:rsidP="00A73BFC">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физкультурой</w:t>
            </w:r>
          </w:p>
        </w:tc>
        <w:tc>
          <w:tcPr>
            <w:tcW w:w="8646" w:type="dxa"/>
          </w:tcPr>
          <w:p w:rsidR="00A73BFC" w:rsidRPr="00D72896" w:rsidRDefault="00A73BFC" w:rsidP="00A73BFC">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A73BFC" w:rsidRDefault="00A73BFC" w:rsidP="00A73BF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A73BFC" w:rsidRPr="00D72896" w:rsidRDefault="00A73BFC" w:rsidP="00A73BFC">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A73BFC" w:rsidRPr="00D72896" w:rsidRDefault="00A73BFC" w:rsidP="00A73BFC">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A73BFC" w:rsidRPr="00D72896" w:rsidRDefault="00A73BFC" w:rsidP="00A73BFC">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A73BFC" w:rsidRPr="00D72896" w:rsidRDefault="00A73BFC" w:rsidP="00A73BFC">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A73BFC" w:rsidRPr="00D72896" w:rsidRDefault="00A73BFC" w:rsidP="00A73BF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A73BFC" w:rsidRPr="00ED4404" w:rsidRDefault="00A73BFC" w:rsidP="00A73BFC">
            <w:pPr>
              <w:widowControl w:val="0"/>
              <w:tabs>
                <w:tab w:val="left" w:pos="2520"/>
              </w:tabs>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оказания гражданам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населения, службы психологической и бесплатной юридической помощи, социальные, пенсионные и </w:t>
            </w:r>
            <w:r w:rsidRPr="00ED4404">
              <w:rPr>
                <w:rFonts w:ascii="Times New Roman" w:eastAsia="SimSun" w:hAnsi="Times New Roman"/>
                <w:color w:val="000000"/>
                <w:sz w:val="24"/>
                <w:szCs w:val="24"/>
              </w:rPr>
              <w:lastRenderedPageBreak/>
              <w:t>иные службы, в которых осуществляется прием граждан по вопросам оказания социальной помощи и назначения социальных или пенсионных выплат;</w:t>
            </w:r>
          </w:p>
          <w:p w:rsidR="00A73BFC" w:rsidRPr="00ED4404" w:rsidRDefault="00A73BFC" w:rsidP="00A73BFC">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телеграфа;</w:t>
            </w:r>
          </w:p>
          <w:p w:rsidR="00A73BFC" w:rsidRPr="00ED4404" w:rsidRDefault="00A73BFC" w:rsidP="00A73BFC">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r>
              <w:rPr>
                <w:rFonts w:ascii="Times New Roman" w:eastAsia="SimSun" w:hAnsi="Times New Roman"/>
                <w:color w:val="000000"/>
                <w:sz w:val="24"/>
                <w:szCs w:val="24"/>
              </w:rPr>
              <w:t>)</w:t>
            </w:r>
          </w:p>
        </w:tc>
        <w:tc>
          <w:tcPr>
            <w:tcW w:w="8646" w:type="dxa"/>
            <w:vMerge w:val="restart"/>
          </w:tcPr>
          <w:p w:rsidR="00A73BFC" w:rsidRPr="00ED4404" w:rsidRDefault="00A73BFC" w:rsidP="00A73BFC">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ED4404">
              <w:rPr>
                <w:rFonts w:ascii="Times New Roman" w:eastAsia="SimSun" w:hAnsi="Times New Roman"/>
                <w:color w:val="000000"/>
                <w:sz w:val="24"/>
                <w:szCs w:val="24"/>
                <w:lang w:eastAsia="zh-CN"/>
              </w:rPr>
              <w:t>участков  –</w:t>
            </w:r>
            <w:proofErr w:type="gramEnd"/>
            <w:r w:rsidRPr="00ED4404">
              <w:rPr>
                <w:rFonts w:ascii="Times New Roman" w:eastAsia="SimSun" w:hAnsi="Times New Roman"/>
                <w:color w:val="000000"/>
                <w:sz w:val="24"/>
                <w:szCs w:val="24"/>
                <w:lang w:eastAsia="zh-CN"/>
              </w:rPr>
              <w:t xml:space="preserve">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A73BFC" w:rsidRDefault="00A73BFC" w:rsidP="00A73BFC">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A73BFC" w:rsidRPr="00ED4404" w:rsidRDefault="00A73BFC" w:rsidP="00A73BFC">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A73BFC" w:rsidRPr="00ED4404" w:rsidRDefault="00A73BFC" w:rsidP="00A73BFC">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мансардный этаж);</w:t>
            </w:r>
          </w:p>
          <w:p w:rsidR="00A73BFC" w:rsidRPr="00ED4404" w:rsidRDefault="00A73BFC" w:rsidP="00A73BFC">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A73BFC" w:rsidRPr="00ED4404" w:rsidRDefault="00A73BFC" w:rsidP="00A73BFC">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A73BFC" w:rsidRPr="00ED4404" w:rsidRDefault="00A73BFC" w:rsidP="00A73BFC">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lastRenderedPageBreak/>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A73BFC" w:rsidRPr="00ED4404" w:rsidRDefault="00A73BFC" w:rsidP="00A73BFC">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A73BFC" w:rsidRDefault="00A73BFC" w:rsidP="00A73BFC">
            <w:pPr>
              <w:widowControl w:val="0"/>
              <w:jc w:val="center"/>
              <w:rPr>
                <w:rFonts w:ascii="Times New Roman" w:eastAsia="Times New Roman" w:hAnsi="Times New Roman"/>
                <w:b/>
                <w:color w:val="000000"/>
                <w:sz w:val="24"/>
                <w:szCs w:val="24"/>
                <w:lang w:eastAsia="zh-CN"/>
              </w:rPr>
            </w:pP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vMerge/>
          </w:tcPr>
          <w:p w:rsidR="00A73BFC" w:rsidRDefault="00A73BFC" w:rsidP="00A73BFC">
            <w:pPr>
              <w:widowControl w:val="0"/>
              <w:jc w:val="center"/>
              <w:rPr>
                <w:rFonts w:ascii="Times New Roman" w:eastAsia="Times New Roman" w:hAnsi="Times New Roman"/>
                <w:b/>
                <w:color w:val="000000"/>
                <w:sz w:val="24"/>
                <w:szCs w:val="24"/>
                <w:lang w:eastAsia="zh-CN"/>
              </w:rPr>
            </w:pP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содержания животных</w:t>
            </w:r>
          </w:p>
        </w:tc>
        <w:tc>
          <w:tcPr>
            <w:tcW w:w="8646" w:type="dxa"/>
            <w:vMerge/>
          </w:tcPr>
          <w:p w:rsidR="00A73BFC" w:rsidRDefault="00A73BFC" w:rsidP="00A73BFC">
            <w:pPr>
              <w:widowControl w:val="0"/>
              <w:jc w:val="center"/>
              <w:rPr>
                <w:rFonts w:ascii="Times New Roman" w:eastAsia="Times New Roman" w:hAnsi="Times New Roman"/>
                <w:b/>
                <w:color w:val="000000"/>
                <w:sz w:val="24"/>
                <w:szCs w:val="24"/>
                <w:lang w:eastAsia="zh-CN"/>
              </w:rPr>
            </w:pP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w:t>
            </w:r>
            <w:r w:rsidRPr="00ED4404">
              <w:rPr>
                <w:rFonts w:ascii="Times New Roman" w:hAnsi="Times New Roman"/>
                <w:sz w:val="24"/>
                <w:szCs w:val="24"/>
              </w:rPr>
              <w:lastRenderedPageBreak/>
              <w:t>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A73BFC" w:rsidRDefault="00A73BFC" w:rsidP="00A73BFC">
            <w:pPr>
              <w:widowControl w:val="0"/>
              <w:jc w:val="center"/>
              <w:rPr>
                <w:rFonts w:ascii="Times New Roman" w:eastAsia="Times New Roman" w:hAnsi="Times New Roman"/>
                <w:b/>
                <w:color w:val="000000"/>
                <w:sz w:val="24"/>
                <w:szCs w:val="24"/>
                <w:lang w:eastAsia="zh-CN"/>
              </w:rPr>
            </w:pP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Pr>
          <w:p w:rsidR="00A73BFC" w:rsidRDefault="00A73BFC" w:rsidP="00A73BFC">
            <w:pPr>
              <w:widowControl w:val="0"/>
              <w:jc w:val="center"/>
              <w:rPr>
                <w:rFonts w:ascii="Times New Roman" w:eastAsia="Times New Roman" w:hAnsi="Times New Roman"/>
                <w:b/>
                <w:color w:val="000000"/>
                <w:sz w:val="24"/>
                <w:szCs w:val="24"/>
                <w:lang w:eastAsia="zh-CN"/>
              </w:rPr>
            </w:pP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Pr>
          <w:p w:rsidR="00A73BFC" w:rsidRDefault="00A73BFC" w:rsidP="00A73BFC">
            <w:pPr>
              <w:widowControl w:val="0"/>
              <w:jc w:val="center"/>
              <w:rPr>
                <w:rFonts w:ascii="Times New Roman" w:eastAsia="Times New Roman" w:hAnsi="Times New Roman"/>
                <w:b/>
                <w:color w:val="000000"/>
                <w:sz w:val="24"/>
                <w:szCs w:val="24"/>
                <w:lang w:eastAsia="zh-CN"/>
              </w:rPr>
            </w:pP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A73BFC" w:rsidRPr="00ED4404" w:rsidRDefault="00A73BFC" w:rsidP="00A73BFC">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73BFC" w:rsidRPr="00ED4404" w:rsidRDefault="00A73BFC" w:rsidP="00A73BFC">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A73BFC" w:rsidRDefault="00A73BFC" w:rsidP="00A73BFC">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A73BFC" w:rsidRPr="00ED4404" w:rsidRDefault="00A73BFC" w:rsidP="00A73BFC">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A73BFC" w:rsidRPr="00ED4404" w:rsidRDefault="00A73BFC" w:rsidP="00A73BFC">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мансардный этаж);</w:t>
            </w:r>
          </w:p>
          <w:p w:rsidR="00A73BFC" w:rsidRPr="00ED4404" w:rsidRDefault="00A73BFC" w:rsidP="00A73BFC">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A73BFC" w:rsidRPr="00ED4404" w:rsidRDefault="00A73BFC" w:rsidP="00A73BFC">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A73BFC" w:rsidRPr="00ED4404" w:rsidRDefault="00A73BFC" w:rsidP="00A73BFC">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A73BFC" w:rsidRPr="00ED4404" w:rsidRDefault="00A73BFC" w:rsidP="00A73BFC">
            <w:pPr>
              <w:tabs>
                <w:tab w:val="left" w:pos="2520"/>
              </w:tabs>
              <w:rPr>
                <w:rFonts w:ascii="Times New Roman" w:eastAsia="SimSun" w:hAnsi="Times New Roman"/>
                <w:color w:val="000000"/>
                <w:sz w:val="24"/>
                <w:szCs w:val="24"/>
              </w:rPr>
            </w:pPr>
            <w:r w:rsidRPr="00ED4404">
              <w:rPr>
                <w:rFonts w:ascii="Times New Roman" w:hAnsi="Times New Roman"/>
                <w:sz w:val="24"/>
                <w:szCs w:val="24"/>
              </w:rPr>
              <w:lastRenderedPageBreak/>
              <w:t xml:space="preserve">- минимальный отступ от красной линии улиц/проездов - </w:t>
            </w:r>
            <w:r w:rsidRPr="00ED4404">
              <w:rPr>
                <w:rFonts w:ascii="Times New Roman" w:hAnsi="Times New Roman"/>
                <w:b/>
                <w:sz w:val="24"/>
                <w:szCs w:val="24"/>
              </w:rPr>
              <w:t>5 м;</w:t>
            </w:r>
          </w:p>
          <w:p w:rsidR="00A73BFC" w:rsidRPr="00ED4404" w:rsidRDefault="00A73BFC" w:rsidP="00A73BFC">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A73BFC" w:rsidRPr="00ED4404" w:rsidRDefault="00A73BFC" w:rsidP="00A73BFC">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85740D" w:rsidRDefault="00A73BFC" w:rsidP="00A73BFC">
            <w:pPr>
              <w:widowControl w:val="0"/>
              <w:rPr>
                <w:rFonts w:ascii="Times New Roman" w:hAnsi="Times New Roman"/>
                <w:sz w:val="24"/>
                <w:szCs w:val="24"/>
              </w:rPr>
            </w:pPr>
            <w:r w:rsidRPr="0085740D">
              <w:rPr>
                <w:rFonts w:ascii="Times New Roman" w:eastAsia="SimSun" w:hAnsi="Times New Roman"/>
                <w:color w:val="000000"/>
                <w:sz w:val="24"/>
                <w:szCs w:val="24"/>
              </w:rPr>
              <w:lastRenderedPageBreak/>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A73BFC" w:rsidRPr="0085740D" w:rsidRDefault="00A73BFC" w:rsidP="00A73BFC">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73BFC" w:rsidRPr="0085740D" w:rsidRDefault="00A73BFC" w:rsidP="00A73BFC">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A73BFC" w:rsidRDefault="00A73BFC" w:rsidP="00A73BFC">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A73BFC" w:rsidRPr="0085740D" w:rsidRDefault="00A73BFC" w:rsidP="00A73BFC">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A73BFC" w:rsidRPr="0085740D" w:rsidRDefault="00A73BFC" w:rsidP="00A73BFC">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мансардный этаж);</w:t>
            </w:r>
          </w:p>
          <w:p w:rsidR="00A73BFC" w:rsidRPr="0085740D" w:rsidRDefault="00A73BFC" w:rsidP="00A73BFC">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A73BFC" w:rsidRPr="0085740D" w:rsidRDefault="00A73BFC" w:rsidP="00A73BFC">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A73BFC" w:rsidRPr="0085740D" w:rsidRDefault="00A73BFC" w:rsidP="00A73BFC">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A73BFC" w:rsidRPr="0085740D" w:rsidRDefault="00A73BFC" w:rsidP="00A73BFC">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A73BFC" w:rsidRPr="0085740D" w:rsidRDefault="00A73BFC" w:rsidP="00A73BFC">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85740D" w:rsidRDefault="00A73BFC" w:rsidP="00A73BFC">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A73BFC" w:rsidRPr="0085740D" w:rsidRDefault="00A73BFC" w:rsidP="00A73BFC">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73BFC" w:rsidRPr="0085740D" w:rsidRDefault="00A73BFC" w:rsidP="00A73BFC">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A73BFC" w:rsidRPr="0085740D" w:rsidRDefault="00A73BFC" w:rsidP="00A73BFC">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A73BFC" w:rsidRPr="0085740D" w:rsidRDefault="00A73BFC" w:rsidP="00A73BFC">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85740D">
              <w:rPr>
                <w:rFonts w:ascii="Times New Roman" w:hAnsi="Times New Roman"/>
                <w:sz w:val="24"/>
                <w:szCs w:val="24"/>
              </w:rPr>
              <w:t xml:space="preserve"> </w:t>
            </w:r>
            <w:r w:rsidRPr="00B76D15">
              <w:rPr>
                <w:rFonts w:ascii="Times New Roman" w:eastAsia="SimSun" w:hAnsi="Times New Roman"/>
                <w:color w:val="000000"/>
                <w:sz w:val="24"/>
                <w:szCs w:val="24"/>
              </w:rPr>
              <w:t xml:space="preserve">количество надземных этажей </w:t>
            </w:r>
            <w:proofErr w:type="gramStart"/>
            <w:r w:rsidRPr="00B76D15">
              <w:rPr>
                <w:rFonts w:ascii="Times New Roman" w:eastAsia="SimSun" w:hAnsi="Times New Roman"/>
                <w:color w:val="000000"/>
                <w:sz w:val="24"/>
                <w:szCs w:val="24"/>
              </w:rPr>
              <w:t>зданий</w:t>
            </w:r>
            <w:r w:rsidRPr="0085740D">
              <w:rPr>
                <w:rFonts w:ascii="Times New Roman" w:hAnsi="Times New Roman"/>
                <w:sz w:val="24"/>
                <w:szCs w:val="24"/>
              </w:rPr>
              <w:t xml:space="preserve">  -</w:t>
            </w:r>
            <w:proofErr w:type="gramEnd"/>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w:t>
            </w:r>
            <w:r w:rsidRPr="005E3FA2">
              <w:rPr>
                <w:rFonts w:ascii="Times New Roman" w:hAnsi="Times New Roman"/>
                <w:b/>
                <w:sz w:val="24"/>
                <w:szCs w:val="24"/>
              </w:rPr>
              <w:t>этажа;</w:t>
            </w:r>
          </w:p>
          <w:p w:rsidR="00A73BFC" w:rsidRPr="0085740D" w:rsidRDefault="00A73BFC" w:rsidP="00A73BFC">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A73BFC" w:rsidRPr="0085740D" w:rsidRDefault="00A73BFC" w:rsidP="00A73BFC">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A73BFC" w:rsidRPr="0085740D" w:rsidRDefault="00A73BFC" w:rsidP="00A73BFC">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A73BFC" w:rsidRPr="0085740D" w:rsidRDefault="00A73BFC" w:rsidP="00A73BFC">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A73BFC" w:rsidRPr="0085740D" w:rsidRDefault="00A73BFC" w:rsidP="00A73BFC">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B76D15" w:rsidRDefault="00A73BFC" w:rsidP="00A73BFC">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A73BFC" w:rsidRPr="00B76D15" w:rsidRDefault="00A73BFC" w:rsidP="00A73BFC">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73BFC" w:rsidRPr="00B76D15" w:rsidRDefault="00A73BFC" w:rsidP="00A73BFC">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Pr="00B76D15">
              <w:rPr>
                <w:rFonts w:ascii="Times New Roman" w:hAnsi="Times New Roman"/>
                <w:b/>
                <w:sz w:val="24"/>
                <w:szCs w:val="24"/>
              </w:rPr>
              <w:t>400/ 1500 кв. м</w:t>
            </w:r>
            <w:r w:rsidRPr="00B76D15">
              <w:rPr>
                <w:rFonts w:ascii="Times New Roman" w:hAnsi="Times New Roman"/>
                <w:sz w:val="24"/>
                <w:szCs w:val="24"/>
              </w:rPr>
              <w:t xml:space="preserve">; </w:t>
            </w:r>
          </w:p>
          <w:p w:rsidR="00A73BFC" w:rsidRPr="00B76D15" w:rsidRDefault="00A73BFC" w:rsidP="00A73BFC">
            <w:pPr>
              <w:rPr>
                <w:rFonts w:ascii="Times New Roman" w:eastAsia="SimSun" w:hAnsi="Times New Roman"/>
                <w:color w:val="000000"/>
                <w:sz w:val="24"/>
                <w:szCs w:val="24"/>
              </w:rPr>
            </w:pP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A73BFC" w:rsidRPr="00B76D15" w:rsidRDefault="00A73BFC" w:rsidP="00A73BFC">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A73BFC" w:rsidRPr="00B76D15" w:rsidRDefault="00A73BFC" w:rsidP="00A73BFC">
            <w:pPr>
              <w:jc w:val="both"/>
              <w:rPr>
                <w:rFonts w:ascii="Times New Roman" w:hAnsi="Times New Roman"/>
                <w:sz w:val="24"/>
                <w:szCs w:val="24"/>
              </w:rPr>
            </w:pPr>
            <w:r w:rsidRPr="00B76D15">
              <w:rPr>
                <w:rFonts w:ascii="Times New Roman" w:hAnsi="Times New Roman"/>
                <w:sz w:val="24"/>
                <w:szCs w:val="24"/>
              </w:rPr>
              <w:t xml:space="preserve">- максимальный </w:t>
            </w:r>
            <w:proofErr w:type="gramStart"/>
            <w:r w:rsidRPr="00B76D15">
              <w:rPr>
                <w:rFonts w:ascii="Times New Roman" w:hAnsi="Times New Roman"/>
                <w:sz w:val="24"/>
                <w:szCs w:val="24"/>
              </w:rPr>
              <w:t>процент  застройки</w:t>
            </w:r>
            <w:proofErr w:type="gramEnd"/>
            <w:r w:rsidRPr="00B76D15">
              <w:rPr>
                <w:rFonts w:ascii="Times New Roman" w:hAnsi="Times New Roman"/>
                <w:sz w:val="24"/>
                <w:szCs w:val="24"/>
              </w:rPr>
              <w:t xml:space="preserve"> </w:t>
            </w:r>
            <w:r w:rsidRPr="00B76D15">
              <w:rPr>
                <w:rFonts w:ascii="Times New Roman" w:hAnsi="Times New Roman"/>
                <w:b/>
                <w:sz w:val="24"/>
                <w:szCs w:val="24"/>
              </w:rPr>
              <w:t>– 60%;</w:t>
            </w:r>
          </w:p>
          <w:p w:rsidR="00A73BFC" w:rsidRPr="00B76D15" w:rsidRDefault="00A73BFC" w:rsidP="00A73BFC">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A73BFC" w:rsidRPr="00B76D15" w:rsidRDefault="00A73BFC" w:rsidP="00A73BFC">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A73BFC" w:rsidRPr="00B76D15" w:rsidRDefault="00A73BFC" w:rsidP="00A73BFC">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5264BF" w:rsidRDefault="00A73BFC" w:rsidP="00A73BFC">
            <w:pPr>
              <w:tabs>
                <w:tab w:val="left" w:pos="2520"/>
              </w:tabs>
              <w:rPr>
                <w:rFonts w:ascii="Times New Roman" w:hAnsi="Times New Roman"/>
                <w:sz w:val="24"/>
                <w:szCs w:val="24"/>
              </w:rPr>
            </w:pPr>
            <w:r w:rsidRPr="005264BF">
              <w:rPr>
                <w:rFonts w:ascii="Times New Roman" w:eastAsia="SimSun" w:hAnsi="Times New Roman"/>
                <w:color w:val="000000"/>
                <w:sz w:val="24"/>
                <w:szCs w:val="24"/>
              </w:rPr>
              <w:lastRenderedPageBreak/>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A73BFC" w:rsidRPr="005264BF" w:rsidRDefault="00A73BFC" w:rsidP="00A73BFC">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стояночными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указанны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3BFC" w:rsidRPr="005264BF" w:rsidRDefault="00A73BFC" w:rsidP="00A73BFC">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A73BFC" w:rsidRDefault="00A73BFC" w:rsidP="00A73BFC">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73BFC" w:rsidRPr="005264BF" w:rsidRDefault="00A73BFC" w:rsidP="00A73BFC">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A73BFC" w:rsidRPr="005264BF" w:rsidRDefault="00A73BFC" w:rsidP="00A73BFC">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A73BFC" w:rsidRPr="005264BF" w:rsidRDefault="00A73BFC" w:rsidP="00A73BFC">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A73BFC" w:rsidRPr="005264BF" w:rsidRDefault="00A73BFC" w:rsidP="00A73BFC">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A73BFC" w:rsidRPr="005264BF" w:rsidRDefault="00A73BFC" w:rsidP="00A73BFC">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r w:rsidRPr="005264BF">
              <w:rPr>
                <w:rFonts w:ascii="Times New Roman" w:eastAsia="SimSun" w:hAnsi="Times New Roman"/>
                <w:color w:val="000000"/>
                <w:sz w:val="24"/>
                <w:szCs w:val="24"/>
              </w:rPr>
              <w:t xml:space="preserve"> </w:t>
            </w:r>
          </w:p>
          <w:p w:rsidR="00A73BFC" w:rsidRPr="005264BF" w:rsidRDefault="00A73BFC" w:rsidP="00A73BFC">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A73BFC" w:rsidTr="00D65A01">
        <w:tc>
          <w:tcPr>
            <w:tcW w:w="2830" w:type="dxa"/>
            <w:tcBorders>
              <w:top w:val="single" w:sz="4" w:space="0" w:color="000000"/>
              <w:left w:val="single" w:sz="4" w:space="0" w:color="000000"/>
              <w:bottom w:val="single" w:sz="4" w:space="0" w:color="000000"/>
            </w:tcBorders>
            <w:shd w:val="clear" w:color="auto" w:fill="auto"/>
          </w:tcPr>
          <w:p w:rsidR="00A73BFC" w:rsidRPr="000578F4" w:rsidRDefault="00A73BFC" w:rsidP="00A73BF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73BFC" w:rsidRPr="000578F4" w:rsidRDefault="00A73BFC" w:rsidP="00A73BFC">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73BFC" w:rsidRPr="000578F4" w:rsidRDefault="00A73BFC" w:rsidP="00A73BFC">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3BFC" w:rsidRPr="000578F4" w:rsidRDefault="00A73BFC" w:rsidP="00A73BFC">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A73BFC" w:rsidRPr="000578F4" w:rsidRDefault="00A73BFC" w:rsidP="00A73BFC">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73BFC" w:rsidRPr="000578F4" w:rsidRDefault="00A73BFC" w:rsidP="00A73BFC">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BC5F29" w:rsidRPr="000371CF" w:rsidRDefault="00BC5F29" w:rsidP="00BC5F29">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BC5F29" w:rsidRDefault="00BC5F29" w:rsidP="00BC5F29">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C5F29" w:rsidRDefault="00BC5F29" w:rsidP="00BC5F29">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C5F29" w:rsidRDefault="00BC5F29" w:rsidP="00BC5F29">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C5F29" w:rsidRDefault="00BC5F29" w:rsidP="00BC5F2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C5F29" w:rsidRDefault="00BC5F29" w:rsidP="00BC5F2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BC5F29" w:rsidRDefault="00BC5F29" w:rsidP="00BC5F29">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276C54" w:rsidRPr="00252BFB" w:rsidTr="00491F91">
        <w:tc>
          <w:tcPr>
            <w:tcW w:w="6941" w:type="dxa"/>
            <w:tcBorders>
              <w:top w:val="single" w:sz="4" w:space="0" w:color="000000"/>
              <w:left w:val="single" w:sz="4" w:space="0" w:color="000000"/>
              <w:bottom w:val="single" w:sz="4" w:space="0" w:color="000000"/>
            </w:tcBorders>
            <w:shd w:val="clear" w:color="auto" w:fill="auto"/>
            <w:vAlign w:val="center"/>
          </w:tcPr>
          <w:p w:rsidR="00276C54" w:rsidRPr="00252BFB" w:rsidRDefault="00276C54" w:rsidP="00491F9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C54" w:rsidRPr="00252BFB" w:rsidRDefault="00276C54" w:rsidP="00491F9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276C54" w:rsidRPr="00F6078A" w:rsidTr="00491F91">
        <w:tc>
          <w:tcPr>
            <w:tcW w:w="6941" w:type="dxa"/>
          </w:tcPr>
          <w:p w:rsidR="00276C54" w:rsidRPr="00252BFB" w:rsidRDefault="00276C54" w:rsidP="00491F9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276C54" w:rsidRDefault="00276C54"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276C54" w:rsidRDefault="00276C54"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w:t>
            </w:r>
            <w:r>
              <w:rPr>
                <w:rFonts w:ascii="Times New Roman" w:eastAsia="SimSun" w:hAnsi="Times New Roman"/>
                <w:color w:val="000000"/>
                <w:sz w:val="24"/>
                <w:szCs w:val="24"/>
                <w:lang w:eastAsia="zh-CN"/>
              </w:rPr>
              <w:lastRenderedPageBreak/>
              <w:t>строительства (за исключением объектов индивидуального жилищного строительства)</w:t>
            </w:r>
          </w:p>
          <w:p w:rsidR="00276C54" w:rsidRPr="00B67052" w:rsidRDefault="00276C54" w:rsidP="00491F9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76C54" w:rsidRDefault="00276C54" w:rsidP="00491F91">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76C54" w:rsidRPr="00FC5487" w:rsidRDefault="00276C54" w:rsidP="00491F9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276C54" w:rsidRPr="00F6078A" w:rsidRDefault="00276C54" w:rsidP="00491F91">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
        </w:tc>
      </w:tr>
      <w:tr w:rsidR="00276C54" w:rsidRPr="00252BFB" w:rsidTr="00491F91">
        <w:tc>
          <w:tcPr>
            <w:tcW w:w="6941" w:type="dxa"/>
          </w:tcPr>
          <w:p w:rsidR="00276C54" w:rsidRDefault="00276C54"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276C54" w:rsidRPr="004E00BC" w:rsidRDefault="00276C54" w:rsidP="00491F9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276C54" w:rsidRDefault="00276C54"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276C54" w:rsidRPr="00252BFB" w:rsidRDefault="00276C54"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276C54" w:rsidRPr="00D6467B" w:rsidTr="00491F91">
        <w:tc>
          <w:tcPr>
            <w:tcW w:w="6941" w:type="dxa"/>
          </w:tcPr>
          <w:p w:rsidR="00276C54" w:rsidRPr="00252BFB" w:rsidRDefault="00276C54"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занятий</w:t>
            </w:r>
            <w:r>
              <w:rPr>
                <w:rFonts w:ascii="Times New Roman" w:eastAsia="SimSun" w:hAnsi="Times New Roman"/>
                <w:color w:val="000000"/>
                <w:sz w:val="24"/>
                <w:szCs w:val="24"/>
                <w:lang w:eastAsia="zh-CN"/>
              </w:rPr>
              <w:t>, хозяйственные площадки, площадки для выгула собак</w:t>
            </w:r>
          </w:p>
          <w:p w:rsidR="00276C54" w:rsidRPr="00D6467B" w:rsidRDefault="00276C54" w:rsidP="00491F91">
            <w:pPr>
              <w:tabs>
                <w:tab w:val="left" w:pos="2520"/>
              </w:tabs>
              <w:ind w:firstLine="426"/>
              <w:rPr>
                <w:rFonts w:ascii="Times New Roman" w:eastAsia="SimSun" w:hAnsi="Times New Roman"/>
                <w:color w:val="000000"/>
                <w:sz w:val="24"/>
                <w:szCs w:val="24"/>
                <w:lang w:eastAsia="zh-CN"/>
              </w:rPr>
            </w:pPr>
          </w:p>
        </w:tc>
        <w:tc>
          <w:tcPr>
            <w:tcW w:w="7619" w:type="dxa"/>
          </w:tcPr>
          <w:p w:rsidR="00276C54" w:rsidRPr="00DD0FFE" w:rsidRDefault="00276C54"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276C54" w:rsidRPr="00DD0FFE" w:rsidRDefault="00276C54"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276C54" w:rsidRPr="00DD0FFE" w:rsidRDefault="00276C54"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276C54" w:rsidRDefault="00276C54"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276C54" w:rsidRPr="00DD0FFE" w:rsidRDefault="00276C54"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276C54" w:rsidRPr="00DD0FFE" w:rsidRDefault="00276C54"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276C54" w:rsidRPr="00DD0FFE" w:rsidRDefault="00276C54"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276C54" w:rsidRPr="00DD0FFE" w:rsidRDefault="00276C54"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276C54" w:rsidRPr="00D6467B" w:rsidRDefault="00276C54" w:rsidP="00491F9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276C54" w:rsidRPr="00252BFB" w:rsidTr="00491F91">
        <w:tc>
          <w:tcPr>
            <w:tcW w:w="6941" w:type="dxa"/>
          </w:tcPr>
          <w:p w:rsidR="00276C54" w:rsidRDefault="00276C54"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276C54" w:rsidRPr="00FB49C0" w:rsidRDefault="00276C54"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276C54" w:rsidRPr="00FB49C0" w:rsidRDefault="00276C54"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276C54" w:rsidRDefault="00276C54"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276C54" w:rsidRPr="00252BFB" w:rsidRDefault="00276C54"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276C54" w:rsidRPr="00FB49C0" w:rsidTr="00491F91">
        <w:tc>
          <w:tcPr>
            <w:tcW w:w="6941" w:type="dxa"/>
          </w:tcPr>
          <w:p w:rsidR="00276C54" w:rsidRDefault="00276C54"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276C54" w:rsidRDefault="00276C54"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276C54" w:rsidRPr="00FB49C0" w:rsidRDefault="00276C54"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276C54" w:rsidRPr="00FB49C0" w:rsidRDefault="00276C54" w:rsidP="00491F9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276C54" w:rsidRPr="00FB49C0" w:rsidTr="00491F91">
        <w:tc>
          <w:tcPr>
            <w:tcW w:w="6941" w:type="dxa"/>
          </w:tcPr>
          <w:p w:rsidR="00276C54" w:rsidRDefault="00276C54" w:rsidP="00491F9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гостевые автостоянки жилых домов </w:t>
            </w:r>
          </w:p>
        </w:tc>
        <w:tc>
          <w:tcPr>
            <w:tcW w:w="7619" w:type="dxa"/>
          </w:tcPr>
          <w:p w:rsidR="00276C54" w:rsidRPr="00FB49C0" w:rsidRDefault="00276C54"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276C54" w:rsidRPr="00252BFB" w:rsidTr="00491F91">
        <w:tc>
          <w:tcPr>
            <w:tcW w:w="6941" w:type="dxa"/>
          </w:tcPr>
          <w:p w:rsidR="00276C54" w:rsidRPr="00A63937" w:rsidRDefault="00276C54" w:rsidP="00491F91">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276C54" w:rsidRPr="00252BFB" w:rsidRDefault="00491F91" w:rsidP="00491F9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lastRenderedPageBreak/>
        <w:t>танцевальные, спортивные залы, дискотеки, видеосалоны, за исключением тренажерных и фитнес-залов.</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BC5F29" w:rsidRPr="00582E0E" w:rsidRDefault="00BC5F29" w:rsidP="00BC5F29">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BC5F29" w:rsidRDefault="00BC5F29" w:rsidP="00BC5F29">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BC5F29" w:rsidRDefault="00BC5F29" w:rsidP="00491F91">
      <w:pPr>
        <w:widowControl w:val="0"/>
        <w:autoSpaceDE w:val="0"/>
        <w:spacing w:after="0" w:line="240" w:lineRule="auto"/>
        <w:jc w:val="both"/>
        <w:rPr>
          <w:rFonts w:ascii="Times New Roman" w:eastAsia="Times New Roma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 xml:space="preserve">      </w:t>
      </w:r>
    </w:p>
    <w:p w:rsidR="00BC5F29" w:rsidRPr="00E02FAC" w:rsidRDefault="00BC5F29" w:rsidP="00BC5F29">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BC5F29" w:rsidRPr="00E74EF3" w:rsidRDefault="00BC5F29" w:rsidP="00BC5F29">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4565"/>
        <w:gridCol w:w="4536"/>
        <w:gridCol w:w="5387"/>
      </w:tblGrid>
      <w:tr w:rsidR="00BC5F29" w:rsidRPr="00E74EF3" w:rsidTr="00D65A01">
        <w:tc>
          <w:tcPr>
            <w:tcW w:w="4565"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BC5F29" w:rsidRPr="00E74EF3" w:rsidTr="00D65A01">
        <w:tc>
          <w:tcPr>
            <w:tcW w:w="4565"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BC5F29" w:rsidRPr="00E74EF3" w:rsidTr="00D65A01">
        <w:tc>
          <w:tcPr>
            <w:tcW w:w="4565"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BC5F29" w:rsidRPr="00E74EF3" w:rsidTr="00D65A01">
        <w:tc>
          <w:tcPr>
            <w:tcW w:w="4565"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BC5F29" w:rsidRPr="00E74EF3" w:rsidTr="00D65A01">
        <w:tc>
          <w:tcPr>
            <w:tcW w:w="4565"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BC5F29" w:rsidRPr="00E74EF3" w:rsidTr="00D65A01">
        <w:tc>
          <w:tcPr>
            <w:tcW w:w="4565"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BC5F29" w:rsidRPr="00E74EF3" w:rsidTr="00D65A01">
        <w:tc>
          <w:tcPr>
            <w:tcW w:w="4565"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BC5F29" w:rsidRPr="00E74EF3" w:rsidRDefault="00BC5F29" w:rsidP="00BC5F29">
      <w:pPr>
        <w:spacing w:after="0" w:line="240" w:lineRule="auto"/>
        <w:rPr>
          <w:rFonts w:ascii="Times New Roman" w:eastAsia="Times New Roman" w:hAnsi="Times New Roman" w:cs="Times New Roman"/>
          <w:sz w:val="24"/>
          <w:szCs w:val="24"/>
          <w:lang w:eastAsia="zh-CN"/>
        </w:rPr>
      </w:pPr>
    </w:p>
    <w:p w:rsidR="00BC5F29" w:rsidRPr="00E74EF3" w:rsidRDefault="00BC5F29" w:rsidP="00BC5F29">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581"/>
        <w:gridCol w:w="11907"/>
      </w:tblGrid>
      <w:tr w:rsidR="00BC5F29" w:rsidRPr="00E74EF3" w:rsidTr="00D65A01">
        <w:tc>
          <w:tcPr>
            <w:tcW w:w="2581"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BC5F29" w:rsidRPr="00E74EF3" w:rsidTr="00D65A01">
        <w:tc>
          <w:tcPr>
            <w:tcW w:w="2581"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BC5F29" w:rsidRPr="00E74EF3" w:rsidTr="00D65A01">
        <w:tc>
          <w:tcPr>
            <w:tcW w:w="2581"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BC5F29" w:rsidRPr="00E74EF3" w:rsidTr="00D65A01">
        <w:tc>
          <w:tcPr>
            <w:tcW w:w="2581"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минимальное расстояние от уровня земли до нижней вращающейся конструкции карусели должно быть не менее </w:t>
            </w:r>
            <w:r w:rsidRPr="00E74EF3">
              <w:rPr>
                <w:rFonts w:ascii="Times New Roman" w:eastAsia="Times New Roman" w:hAnsi="Times New Roman" w:cs="Times New Roman"/>
                <w:sz w:val="24"/>
                <w:szCs w:val="24"/>
                <w:lang w:eastAsia="zh-CN"/>
              </w:rPr>
              <w:lastRenderedPageBreak/>
              <w:t>60 мм и не более 110 мм. Нижняя поверхность вращающейся платформы должна быть гладкой</w:t>
            </w:r>
          </w:p>
        </w:tc>
      </w:tr>
      <w:tr w:rsidR="00BC5F29" w:rsidRPr="00E74EF3" w:rsidTr="00D65A01">
        <w:tc>
          <w:tcPr>
            <w:tcW w:w="2581"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BC5F29" w:rsidRPr="00E74EF3" w:rsidRDefault="00BC5F29" w:rsidP="00BC5F29">
      <w:pPr>
        <w:spacing w:after="0" w:line="240" w:lineRule="auto"/>
        <w:rPr>
          <w:rFonts w:ascii="Times New Roman" w:eastAsia="Times New Roman" w:hAnsi="Times New Roman" w:cs="Times New Roman"/>
          <w:sz w:val="24"/>
          <w:szCs w:val="24"/>
          <w:lang w:eastAsia="zh-CN"/>
        </w:rPr>
      </w:pPr>
    </w:p>
    <w:p w:rsidR="00BC5F29" w:rsidRPr="00E74EF3" w:rsidRDefault="00BC5F29" w:rsidP="00BC5F29">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4820"/>
        <w:gridCol w:w="6804"/>
      </w:tblGrid>
      <w:tr w:rsidR="00BC5F29" w:rsidRPr="00E74EF3" w:rsidTr="00D65A01">
        <w:tc>
          <w:tcPr>
            <w:tcW w:w="2864"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BC5F29" w:rsidRPr="00E74EF3" w:rsidTr="00D65A01">
        <w:tc>
          <w:tcPr>
            <w:tcW w:w="2864"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BC5F29" w:rsidRPr="00E74EF3" w:rsidTr="00D65A01">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Дети </w:t>
            </w:r>
            <w:proofErr w:type="spellStart"/>
            <w:r w:rsidRPr="00E74EF3">
              <w:rPr>
                <w:rFonts w:ascii="Times New Roman" w:eastAsia="Times New Roman" w:hAnsi="Times New Roman" w:cs="Times New Roman"/>
                <w:sz w:val="24"/>
                <w:szCs w:val="24"/>
                <w:lang w:eastAsia="zh-CN"/>
              </w:rPr>
              <w:t>преддошкольного</w:t>
            </w:r>
            <w:proofErr w:type="spellEnd"/>
            <w:r w:rsidRPr="00E74EF3">
              <w:rPr>
                <w:rFonts w:ascii="Times New Roman" w:eastAsia="Times New Roman" w:hAnsi="Times New Roman" w:cs="Times New Roman"/>
                <w:sz w:val="24"/>
                <w:szCs w:val="24"/>
                <w:lang w:eastAsia="zh-CN"/>
              </w:rPr>
              <w:t xml:space="preserve">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BC5F29" w:rsidRPr="00E74EF3" w:rsidTr="00D65A01">
        <w:trPr>
          <w:cantSplit/>
        </w:trPr>
        <w:tc>
          <w:tcPr>
            <w:tcW w:w="2864" w:type="dxa"/>
            <w:vMerge/>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для тренировки лазания, ходьбы, перешагивания, </w:t>
            </w:r>
            <w:proofErr w:type="spellStart"/>
            <w:r w:rsidRPr="00E74EF3">
              <w:rPr>
                <w:rFonts w:ascii="Times New Roman" w:eastAsia="Times New Roman" w:hAnsi="Times New Roman" w:cs="Times New Roman"/>
                <w:sz w:val="24"/>
                <w:szCs w:val="24"/>
                <w:lang w:eastAsia="zh-CN"/>
              </w:rPr>
              <w:t>подлезания</w:t>
            </w:r>
            <w:proofErr w:type="spellEnd"/>
            <w:r w:rsidRPr="00E74EF3">
              <w:rPr>
                <w:rFonts w:ascii="Times New Roman" w:eastAsia="Times New Roman" w:hAnsi="Times New Roman" w:cs="Times New Roman"/>
                <w:sz w:val="24"/>
                <w:szCs w:val="24"/>
                <w:lang w:eastAsia="zh-CN"/>
              </w:rPr>
              <w:t>,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пластиковыми спусками, переходами, физкультурными элементами</w:t>
            </w:r>
          </w:p>
        </w:tc>
      </w:tr>
      <w:tr w:rsidR="00BC5F29" w:rsidRPr="00E74EF3" w:rsidTr="00D65A01">
        <w:trPr>
          <w:cantSplit/>
        </w:trPr>
        <w:tc>
          <w:tcPr>
            <w:tcW w:w="2864" w:type="dxa"/>
            <w:vMerge/>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BC5F29" w:rsidRPr="00E74EF3" w:rsidTr="00D65A01">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возраста (3 - 7 лет)</w:t>
            </w:r>
          </w:p>
        </w:tc>
        <w:tc>
          <w:tcPr>
            <w:tcW w:w="4820"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перепрыгивания,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BC5F29" w:rsidRPr="00E74EF3" w:rsidTr="00D65A01">
        <w:trPr>
          <w:cantSplit/>
        </w:trPr>
        <w:tc>
          <w:tcPr>
            <w:tcW w:w="2864" w:type="dxa"/>
            <w:vMerge/>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турники</w:t>
            </w:r>
          </w:p>
        </w:tc>
      </w:tr>
      <w:tr w:rsidR="00BC5F29" w:rsidRPr="00E74EF3" w:rsidTr="00D65A01">
        <w:trPr>
          <w:cantSplit/>
        </w:trPr>
        <w:tc>
          <w:tcPr>
            <w:tcW w:w="2864" w:type="dxa"/>
            <w:vMerge/>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мишени для бросания мяча, </w:t>
            </w:r>
            <w:proofErr w:type="spellStart"/>
            <w:r w:rsidRPr="00E74EF3">
              <w:rPr>
                <w:rFonts w:ascii="Times New Roman" w:eastAsia="Times New Roman" w:hAnsi="Times New Roman" w:cs="Times New Roman"/>
                <w:sz w:val="24"/>
                <w:szCs w:val="24"/>
                <w:lang w:eastAsia="zh-CN"/>
              </w:rPr>
              <w:t>кольцебросы</w:t>
            </w:r>
            <w:proofErr w:type="spellEnd"/>
            <w:r w:rsidRPr="00E74EF3">
              <w:rPr>
                <w:rFonts w:ascii="Times New Roman" w:eastAsia="Times New Roman" w:hAnsi="Times New Roman" w:cs="Times New Roman"/>
                <w:sz w:val="24"/>
                <w:szCs w:val="24"/>
                <w:lang w:eastAsia="zh-CN"/>
              </w:rPr>
              <w:t xml:space="preserve">, баскетбольные щиты, </w:t>
            </w:r>
            <w:proofErr w:type="spellStart"/>
            <w:r w:rsidRPr="00E74EF3">
              <w:rPr>
                <w:rFonts w:ascii="Times New Roman" w:eastAsia="Times New Roman" w:hAnsi="Times New Roman" w:cs="Times New Roman"/>
                <w:sz w:val="24"/>
                <w:szCs w:val="24"/>
                <w:lang w:eastAsia="zh-CN"/>
              </w:rPr>
              <w:t>миниворота</w:t>
            </w:r>
            <w:proofErr w:type="spellEnd"/>
          </w:p>
        </w:tc>
      </w:tr>
      <w:tr w:rsidR="00BC5F29" w:rsidRPr="00E74EF3" w:rsidTr="00D65A01">
        <w:tc>
          <w:tcPr>
            <w:tcW w:w="2864"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w:t>
            </w:r>
            <w:r w:rsidRPr="00E74EF3">
              <w:rPr>
                <w:rFonts w:ascii="Times New Roman" w:eastAsia="Times New Roman" w:hAnsi="Times New Roman" w:cs="Times New Roman"/>
                <w:sz w:val="24"/>
                <w:szCs w:val="24"/>
                <w:lang w:eastAsia="zh-CN"/>
              </w:rPr>
              <w:lastRenderedPageBreak/>
              <w:t>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BC5F29" w:rsidRPr="00E74EF3" w:rsidTr="00D65A01">
        <w:tc>
          <w:tcPr>
            <w:tcW w:w="2864"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Дети старшего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телосложения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rsidR="00BC5F29" w:rsidRPr="00E74EF3" w:rsidRDefault="00BC5F29" w:rsidP="00BC5F29">
      <w:pPr>
        <w:spacing w:after="0" w:line="240" w:lineRule="auto"/>
        <w:rPr>
          <w:rFonts w:ascii="Times New Roman" w:eastAsia="Times New Roman" w:hAnsi="Times New Roman" w:cs="Times New Roman"/>
          <w:sz w:val="24"/>
          <w:szCs w:val="24"/>
          <w:lang w:eastAsia="zh-CN"/>
        </w:rPr>
      </w:pPr>
    </w:p>
    <w:p w:rsidR="00BC5F29" w:rsidRPr="00E74EF3" w:rsidRDefault="00BC5F29" w:rsidP="00BC5F29">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11624"/>
      </w:tblGrid>
      <w:tr w:rsidR="00BC5F29" w:rsidRPr="00E74EF3" w:rsidTr="00D65A01">
        <w:tc>
          <w:tcPr>
            <w:tcW w:w="2864"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BC5F29" w:rsidRPr="00E74EF3" w:rsidTr="00D65A01">
        <w:tc>
          <w:tcPr>
            <w:tcW w:w="2864"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BC5F29" w:rsidRPr="00E74EF3" w:rsidTr="00D65A01">
        <w:tc>
          <w:tcPr>
            <w:tcW w:w="2864"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наклона</w:t>
            </w:r>
          </w:p>
        </w:tc>
      </w:tr>
      <w:tr w:rsidR="00BC5F29" w:rsidRPr="00E74EF3" w:rsidTr="00D65A01">
        <w:tc>
          <w:tcPr>
            <w:tcW w:w="2864"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поверхности карусели</w:t>
            </w:r>
          </w:p>
        </w:tc>
      </w:tr>
      <w:tr w:rsidR="00BC5F29" w:rsidRPr="00E74EF3" w:rsidTr="00D65A01">
        <w:tc>
          <w:tcPr>
            <w:tcW w:w="2864" w:type="dxa"/>
            <w:tcBorders>
              <w:top w:val="single" w:sz="4" w:space="0" w:color="000000"/>
              <w:left w:val="single" w:sz="4" w:space="0" w:color="000000"/>
              <w:bottom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BC5F29" w:rsidRPr="00E74EF3" w:rsidRDefault="00BC5F29" w:rsidP="00D65A01">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BC5F29" w:rsidRDefault="00BC5F29" w:rsidP="00BC5F29"/>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BC5F29" w:rsidRPr="00E74EF3" w:rsidRDefault="00BC5F29" w:rsidP="00BC5F29">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C5F29" w:rsidRDefault="00BC5F29" w:rsidP="00BC5F29">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E3FA2" w:rsidRDefault="005E3FA2" w:rsidP="002C620C">
      <w:pPr>
        <w:widowControl w:val="0"/>
        <w:ind w:firstLine="426"/>
        <w:jc w:val="center"/>
        <w:rPr>
          <w:b/>
          <w:sz w:val="28"/>
          <w:szCs w:val="28"/>
        </w:rPr>
      </w:pPr>
    </w:p>
    <w:p w:rsidR="00D70A27" w:rsidRDefault="00D70A27" w:rsidP="00563D41">
      <w:pPr>
        <w:widowControl w:val="0"/>
        <w:spacing w:after="0" w:line="240" w:lineRule="auto"/>
        <w:ind w:firstLine="426"/>
        <w:rPr>
          <w:rFonts w:ascii="Times New Roman" w:hAnsi="Times New Roman" w:cs="Times New Roman"/>
          <w:sz w:val="24"/>
          <w:szCs w:val="24"/>
          <w:u w:val="single"/>
        </w:rPr>
      </w:pPr>
    </w:p>
    <w:p w:rsidR="005E3FA2" w:rsidRDefault="005E3FA2"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EB3A34" w:rsidRPr="00EB3A34" w:rsidRDefault="00EB3A34" w:rsidP="00EB3A34">
      <w:pPr>
        <w:spacing w:after="0" w:line="240" w:lineRule="auto"/>
        <w:ind w:firstLine="426"/>
        <w:jc w:val="center"/>
        <w:rPr>
          <w:rFonts w:ascii="Times New Roman" w:eastAsia="Times New Roman" w:hAnsi="Times New Roman" w:cs="Times New Roman"/>
          <w:i/>
          <w:color w:val="000000"/>
          <w:sz w:val="36"/>
          <w:szCs w:val="36"/>
          <w:lang w:eastAsia="zh-CN"/>
        </w:rPr>
      </w:pPr>
      <w:r w:rsidRPr="00EB3A34">
        <w:rPr>
          <w:rFonts w:ascii="Times New Roman" w:eastAsia="SimSun" w:hAnsi="Times New Roman" w:cs="Times New Roman"/>
          <w:b/>
          <w:caps/>
          <w:color w:val="000000"/>
          <w:sz w:val="36"/>
          <w:szCs w:val="36"/>
          <w:lang w:eastAsia="zh-CN"/>
        </w:rPr>
        <w:t>ОБЩЕСТВЕННО-ДЕЛОВЫЕ ЗОНЫ</w:t>
      </w:r>
    </w:p>
    <w:p w:rsidR="00EB3A34" w:rsidRPr="001E2C95" w:rsidRDefault="00EB3A34" w:rsidP="00EB3A34">
      <w:pPr>
        <w:spacing w:after="0" w:line="240" w:lineRule="auto"/>
        <w:ind w:firstLine="426"/>
        <w:jc w:val="center"/>
        <w:rPr>
          <w:rFonts w:ascii="Times New Roman" w:eastAsia="SimSun" w:hAnsi="Times New Roman" w:cs="Times New Roman"/>
          <w:i/>
          <w:caps/>
          <w:color w:val="000000"/>
          <w:sz w:val="28"/>
          <w:szCs w:val="28"/>
          <w:lang w:eastAsia="zh-CN"/>
        </w:rPr>
      </w:pPr>
      <w:r w:rsidRPr="001E2C95">
        <w:rPr>
          <w:rFonts w:ascii="Times New Roman" w:eastAsia="Times New Roman" w:hAnsi="Times New Roman" w:cs="Times New Roman"/>
          <w:i/>
          <w:color w:val="000000"/>
          <w:sz w:val="28"/>
          <w:szCs w:val="28"/>
          <w:lang w:eastAsia="zh-CN"/>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EB3A34" w:rsidRPr="00EB3A34" w:rsidRDefault="00EB3A34" w:rsidP="00EB3A34">
      <w:pPr>
        <w:spacing w:after="0" w:line="240" w:lineRule="auto"/>
        <w:ind w:firstLine="426"/>
        <w:jc w:val="center"/>
        <w:rPr>
          <w:rFonts w:ascii="Times New Roman" w:eastAsia="SimSun" w:hAnsi="Times New Roman" w:cs="Times New Roman"/>
          <w:i/>
          <w:caps/>
          <w:color w:val="000000"/>
          <w:sz w:val="24"/>
          <w:szCs w:val="24"/>
          <w:lang w:eastAsia="zh-CN"/>
        </w:rPr>
      </w:pP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ОД-1. Центральная зона делового, общественного и коммерческого</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назначения</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4"/>
          <w:szCs w:val="24"/>
          <w:u w:val="single"/>
          <w:lang w:eastAsia="zh-CN"/>
        </w:rPr>
      </w:pPr>
    </w:p>
    <w:p w:rsidR="00EB3A34" w:rsidRDefault="00EB3A34" w:rsidP="00EB3A34">
      <w:pPr>
        <w:spacing w:after="0" w:line="240" w:lineRule="auto"/>
        <w:ind w:firstLine="426"/>
        <w:rPr>
          <w:rFonts w:ascii="Times New Roman" w:eastAsia="SimSun" w:hAnsi="Times New Roman" w:cs="Times New Roman"/>
          <w:i/>
          <w:color w:val="000000"/>
          <w:sz w:val="24"/>
          <w:szCs w:val="24"/>
          <w:lang w:eastAsia="zh-CN"/>
        </w:rPr>
      </w:pPr>
      <w:r w:rsidRPr="00EB3A34">
        <w:rPr>
          <w:rFonts w:ascii="Times New Roman" w:eastAsia="SimSun" w:hAnsi="Times New Roman" w:cs="Times New Roman"/>
          <w:i/>
          <w:color w:val="000000"/>
          <w:sz w:val="24"/>
          <w:szCs w:val="24"/>
          <w:lang w:eastAsia="zh-CN"/>
        </w:rPr>
        <w:t>Центральная зона делового, общественного и коммерческого назначения ОД-</w:t>
      </w:r>
      <w:proofErr w:type="gramStart"/>
      <w:r w:rsidRPr="00EB3A34">
        <w:rPr>
          <w:rFonts w:ascii="Times New Roman" w:eastAsia="SimSun" w:hAnsi="Times New Roman" w:cs="Times New Roman"/>
          <w:i/>
          <w:color w:val="000000"/>
          <w:sz w:val="24"/>
          <w:szCs w:val="24"/>
          <w:lang w:eastAsia="zh-CN"/>
        </w:rPr>
        <w:t>1  выделена</w:t>
      </w:r>
      <w:proofErr w:type="gramEnd"/>
      <w:r w:rsidRPr="00EB3A34">
        <w:rPr>
          <w:rFonts w:ascii="Times New Roman" w:eastAsia="SimSun" w:hAnsi="Times New Roman" w:cs="Times New Roman"/>
          <w:i/>
          <w:color w:val="000000"/>
          <w:sz w:val="24"/>
          <w:szCs w:val="24"/>
          <w:lang w:eastAsia="zh-CN"/>
        </w:rPr>
        <w:t xml:space="preserve"> для обеспечения правовых условий использования и строительства недвижимости </w:t>
      </w:r>
      <w:r w:rsidRPr="00EB3A34">
        <w:rPr>
          <w:rFonts w:ascii="Times New Roman" w:eastAsia="SimSun" w:hAnsi="Times New Roman" w:cs="Times New Roman"/>
          <w:i/>
          <w:iCs/>
          <w:color w:val="000000"/>
          <w:sz w:val="24"/>
          <w:szCs w:val="24"/>
          <w:lang w:eastAsia="zh-CN"/>
        </w:rPr>
        <w:t xml:space="preserve">на территориях размещения центральных функций, </w:t>
      </w:r>
      <w:r w:rsidRPr="00EB3A34">
        <w:rPr>
          <w:rFonts w:ascii="Times New Roman" w:eastAsia="SimSun" w:hAnsi="Times New Roman" w:cs="Times New Roman"/>
          <w:i/>
          <w:color w:val="000000"/>
          <w:sz w:val="24"/>
          <w:szCs w:val="24"/>
          <w:lang w:eastAsia="zh-CN"/>
        </w:rPr>
        <w:t xml:space="preserve">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sidRPr="00EB3A34">
        <w:rPr>
          <w:rFonts w:ascii="Times New Roman" w:eastAsia="SimSun" w:hAnsi="Times New Roman" w:cs="Times New Roman"/>
          <w:i/>
          <w:color w:val="000000"/>
          <w:sz w:val="24"/>
          <w:szCs w:val="24"/>
          <w:lang w:eastAsia="zh-CN"/>
        </w:rPr>
        <w:t>общепоселенческого</w:t>
      </w:r>
      <w:proofErr w:type="spellEnd"/>
      <w:r w:rsidRPr="00EB3A34">
        <w:rPr>
          <w:rFonts w:ascii="Times New Roman" w:eastAsia="SimSun" w:hAnsi="Times New Roman" w:cs="Times New Roman"/>
          <w:i/>
          <w:color w:val="000000"/>
          <w:sz w:val="24"/>
          <w:szCs w:val="24"/>
          <w:lang w:eastAsia="zh-CN"/>
        </w:rPr>
        <w:t xml:space="preserve"> и местного значения. </w:t>
      </w:r>
    </w:p>
    <w:p w:rsidR="001E2C95" w:rsidRPr="00EB3A34" w:rsidRDefault="001E2C95" w:rsidP="00EB3A34">
      <w:pPr>
        <w:spacing w:after="0" w:line="240" w:lineRule="auto"/>
        <w:ind w:firstLine="426"/>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6A176C" w:rsidTr="00943063">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6A176C" w:rsidRDefault="006A176C" w:rsidP="00D3460E">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3290D" w:rsidTr="00943063">
        <w:tc>
          <w:tcPr>
            <w:tcW w:w="2830" w:type="dxa"/>
            <w:tcBorders>
              <w:top w:val="single" w:sz="4" w:space="0" w:color="000000"/>
              <w:left w:val="single" w:sz="4" w:space="0" w:color="000000"/>
              <w:bottom w:val="single" w:sz="4" w:space="0" w:color="000000"/>
            </w:tcBorders>
            <w:shd w:val="clear" w:color="auto" w:fill="auto"/>
          </w:tcPr>
          <w:p w:rsidR="00E3290D" w:rsidRPr="00E3290D" w:rsidRDefault="00E3290D" w:rsidP="00E3290D">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E3290D" w:rsidRPr="00E3290D" w:rsidRDefault="00E3290D" w:rsidP="00037A7D">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предназначенны</w:t>
            </w:r>
            <w:r>
              <w:rPr>
                <w:rFonts w:ascii="Times New Roman" w:hAnsi="Times New Roman"/>
                <w:sz w:val="24"/>
                <w:szCs w:val="24"/>
              </w:rPr>
              <w:t>е</w:t>
            </w:r>
            <w:r w:rsidRPr="00E3290D">
              <w:rPr>
                <w:rFonts w:ascii="Times New Roman" w:hAnsi="Times New Roman"/>
                <w:sz w:val="24"/>
                <w:szCs w:val="24"/>
              </w:rPr>
              <w:t xml:space="preserve"> для размещения органов государственной власти, органов местного самоуправления,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непосредственно обеспечивающи</w:t>
            </w:r>
            <w:r>
              <w:rPr>
                <w:rFonts w:ascii="Times New Roman" w:hAnsi="Times New Roman"/>
                <w:sz w:val="24"/>
                <w:szCs w:val="24"/>
              </w:rPr>
              <w:t>е</w:t>
            </w:r>
            <w:r w:rsidRPr="00E3290D">
              <w:rPr>
                <w:rFonts w:ascii="Times New Roman" w:hAnsi="Times New Roman"/>
                <w:sz w:val="24"/>
                <w:szCs w:val="24"/>
              </w:rPr>
              <w:t xml:space="preserve"> их деятельность</w:t>
            </w:r>
            <w:r w:rsidR="001C3CBB">
              <w:rPr>
                <w:rFonts w:ascii="Times New Roman" w:hAnsi="Times New Roman"/>
                <w:sz w:val="24"/>
                <w:szCs w:val="24"/>
              </w:rPr>
              <w:t>,</w:t>
            </w:r>
            <w:r w:rsidRPr="00E3290D">
              <w:rPr>
                <w:rFonts w:ascii="Times New Roman" w:hAnsi="Times New Roman"/>
                <w:sz w:val="24"/>
                <w:szCs w:val="24"/>
              </w:rPr>
              <w:t xml:space="preserve"> орган</w:t>
            </w:r>
            <w:r w:rsidR="00037A7D">
              <w:rPr>
                <w:rFonts w:ascii="Times New Roman" w:hAnsi="Times New Roman"/>
                <w:sz w:val="24"/>
                <w:szCs w:val="24"/>
              </w:rPr>
              <w:t>ы</w:t>
            </w:r>
            <w:r w:rsidRPr="00E3290D">
              <w:rPr>
                <w:rFonts w:ascii="Times New Roman" w:hAnsi="Times New Roman"/>
                <w:sz w:val="24"/>
                <w:szCs w:val="24"/>
              </w:rPr>
              <w:t xml:space="preserve">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минимальная/максимальная площадь земельных </w:t>
            </w:r>
            <w:proofErr w:type="gramStart"/>
            <w:r w:rsidRPr="00E3290D">
              <w:rPr>
                <w:rFonts w:ascii="Times New Roman" w:eastAsia="SimSun" w:hAnsi="Times New Roman"/>
                <w:color w:val="000000"/>
                <w:sz w:val="24"/>
                <w:szCs w:val="24"/>
              </w:rPr>
              <w:t>участков  –</w:t>
            </w:r>
            <w:proofErr w:type="gramEnd"/>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мансардный этаж);</w:t>
            </w:r>
          </w:p>
          <w:p w:rsidR="00E3290D" w:rsidRPr="00E3290D" w:rsidRDefault="00E3290D" w:rsidP="00E3290D">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E3290D" w:rsidRPr="00E3290D" w:rsidRDefault="00E3290D" w:rsidP="00E3290D">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E3290D" w:rsidRPr="00E3290D" w:rsidRDefault="00E3290D" w:rsidP="00E3290D">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E3290D" w:rsidRPr="00E3290D" w:rsidRDefault="00E3290D" w:rsidP="00E3290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3.2</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37A7D" w:rsidRPr="00037A7D" w:rsidRDefault="00037A7D" w:rsidP="00037A7D">
            <w:pPr>
              <w:rPr>
                <w:rFonts w:ascii="Times New Roman" w:eastAsia="SimSun" w:hAnsi="Times New Roman"/>
                <w:color w:val="000000"/>
                <w:sz w:val="24"/>
                <w:szCs w:val="24"/>
              </w:rPr>
            </w:pPr>
            <w:r>
              <w:rPr>
                <w:rFonts w:ascii="Times New Roman" w:eastAsia="SimSun" w:hAnsi="Times New Roman"/>
                <w:color w:val="000000"/>
                <w:sz w:val="24"/>
                <w:szCs w:val="24"/>
              </w:rPr>
              <w:t>от</w:t>
            </w:r>
            <w:r w:rsidRPr="00037A7D">
              <w:rPr>
                <w:rFonts w:ascii="Times New Roman" w:eastAsia="SimSun" w:hAnsi="Times New Roman"/>
                <w:color w:val="000000"/>
                <w:sz w:val="24"/>
                <w:szCs w:val="24"/>
              </w:rPr>
              <w:t>деления почты и телеграфа;</w:t>
            </w:r>
          </w:p>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lastRenderedPageBreak/>
              <w:t>о</w:t>
            </w:r>
            <w:r w:rsidRPr="00037A7D">
              <w:rPr>
                <w:rFonts w:ascii="Times New Roman" w:eastAsia="SimSun" w:hAnsi="Times New Roman"/>
                <w:color w:val="000000"/>
                <w:sz w:val="24"/>
                <w:szCs w:val="24"/>
              </w:rPr>
              <w:t>бщественные некоммерческие организации: благотворительные организаций, клубы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400/10000 кв. м</w:t>
            </w:r>
            <w:r w:rsidRPr="00037A7D">
              <w:rPr>
                <w:rFonts w:ascii="Times New Roman" w:eastAsia="SimSun" w:hAnsi="Times New Roman"/>
                <w:color w:val="000000"/>
                <w:sz w:val="24"/>
                <w:szCs w:val="24"/>
              </w:rPr>
              <w:t>;</w:t>
            </w:r>
          </w:p>
          <w:p w:rsid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20 м</w:t>
            </w:r>
            <w:r w:rsidRPr="00037A7D">
              <w:rPr>
                <w:rFonts w:ascii="Times New Roman" w:eastAsia="SimSun" w:hAnsi="Times New Roman"/>
                <w:color w:val="000000"/>
                <w:sz w:val="24"/>
                <w:szCs w:val="24"/>
              </w:rPr>
              <w:t>;</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037A7D" w:rsidRPr="00037A7D" w:rsidRDefault="00037A7D" w:rsidP="00037A7D">
            <w:pPr>
              <w:keepLines/>
              <w:overflowPunct w:val="0"/>
              <w:autoSpaceDE w:val="0"/>
              <w:jc w:val="both"/>
              <w:rPr>
                <w:rFonts w:ascii="Times New Roman" w:hAnsi="Times New Roman"/>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jc w:val="both"/>
              <w:rPr>
                <w:rFonts w:ascii="Times New Roman" w:hAnsi="Times New Roman"/>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sz w:val="24"/>
                <w:szCs w:val="24"/>
              </w:rPr>
              <w:t xml:space="preserve">- минимальные отступы до границ смежных земельных участков - </w:t>
            </w:r>
            <w:r w:rsidRPr="00037A7D">
              <w:rPr>
                <w:rFonts w:ascii="Times New Roman" w:hAnsi="Times New Roman"/>
                <w:b/>
                <w:sz w:val="24"/>
                <w:szCs w:val="24"/>
              </w:rPr>
              <w:t>3 м;</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ind w:firstLine="223"/>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3.6</w:t>
            </w:r>
            <w:r w:rsidRPr="00037A7D">
              <w:rPr>
                <w:rFonts w:ascii="Times New Roman" w:eastAsia="SimSun" w:hAnsi="Times New Roman"/>
                <w:color w:val="000000"/>
                <w:sz w:val="24"/>
                <w:szCs w:val="24"/>
              </w:rPr>
              <w:t>] -</w:t>
            </w:r>
            <w:r w:rsidRPr="00037A7D">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sidRPr="00037A7D">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 xml:space="preserve">бъекты капитального строительства, предназначенные </w:t>
            </w:r>
            <w:r w:rsidRPr="00037A7D">
              <w:rPr>
                <w:rFonts w:ascii="Times New Roman" w:hAnsi="Times New Roman"/>
                <w:sz w:val="24"/>
                <w:szCs w:val="24"/>
              </w:rPr>
              <w:lastRenderedPageBreak/>
              <w:t>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3.3</w:t>
            </w:r>
            <w:r w:rsidRPr="00037A7D">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jc w:val="both"/>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предназначенны</w:t>
            </w:r>
            <w:r>
              <w:rPr>
                <w:rFonts w:ascii="Times New Roman" w:hAnsi="Times New Roman"/>
                <w:sz w:val="24"/>
                <w:szCs w:val="24"/>
              </w:rPr>
              <w:t xml:space="preserve">е </w:t>
            </w:r>
            <w:r w:rsidRPr="00037A7D">
              <w:rPr>
                <w:rFonts w:ascii="Times New Roman" w:hAnsi="Times New Roman"/>
                <w:sz w:val="24"/>
                <w:szCs w:val="24"/>
              </w:rPr>
              <w:t>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sidR="004752E9">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4752E9"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037A7D" w:rsidRPr="00037A7D" w:rsidRDefault="00037A7D" w:rsidP="00037A7D">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eastAsia="SimSun" w:hAnsi="Times New Roman"/>
                <w:color w:val="000000"/>
                <w:sz w:val="24"/>
                <w:szCs w:val="24"/>
              </w:rPr>
              <w:t>о</w:t>
            </w:r>
            <w:r w:rsidR="00037A7D" w:rsidRPr="004752E9">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4752E9">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hAnsi="Times New Roman"/>
                <w:sz w:val="24"/>
                <w:szCs w:val="24"/>
              </w:rPr>
              <w:t>о</w:t>
            </w:r>
            <w:r w:rsidR="00037A7D" w:rsidRPr="004752E9">
              <w:rPr>
                <w:rFonts w:ascii="Times New Roman" w:hAnsi="Times New Roman"/>
                <w:sz w:val="24"/>
                <w:szCs w:val="24"/>
              </w:rPr>
              <w:t>бъекты капитального строительства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pStyle w:val="af8"/>
              <w:jc w:val="left"/>
              <w:rPr>
                <w:rFonts w:ascii="Times New Roman" w:hAnsi="Times New Roman" w:cs="Times New Roman"/>
                <w:sz w:val="24"/>
                <w:szCs w:val="24"/>
              </w:rPr>
            </w:pPr>
            <w:r>
              <w:rPr>
                <w:rFonts w:ascii="Times New Roman" w:hAnsi="Times New Roman" w:cs="Times New Roman"/>
                <w:sz w:val="24"/>
                <w:szCs w:val="24"/>
              </w:rPr>
              <w:t>о</w:t>
            </w:r>
            <w:r w:rsidR="00037A7D" w:rsidRPr="004752E9">
              <w:rPr>
                <w:rFonts w:ascii="Times New Roman" w:hAnsi="Times New Roman" w:cs="Times New Roman"/>
                <w:sz w:val="24"/>
                <w:szCs w:val="24"/>
              </w:rPr>
              <w:t xml:space="preserve">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w:t>
            </w:r>
            <w:r w:rsidR="00037A7D" w:rsidRPr="004752E9">
              <w:rPr>
                <w:rFonts w:ascii="Times New Roman" w:hAnsi="Times New Roman" w:cs="Times New Roman"/>
                <w:color w:val="000000"/>
                <w:sz w:val="24"/>
                <w:szCs w:val="24"/>
              </w:rPr>
              <w:t>детские игровые площадки</w:t>
            </w:r>
          </w:p>
        </w:tc>
        <w:tc>
          <w:tcPr>
            <w:tcW w:w="8646" w:type="dxa"/>
            <w:vMerge/>
            <w:tcBorders>
              <w:left w:val="single" w:sz="4" w:space="0" w:color="000000"/>
              <w:bottom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EA12AE" w:rsidTr="00943063">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keepLines/>
              <w:widowControl w:val="0"/>
              <w:rPr>
                <w:rFonts w:ascii="Times New Roman" w:hAnsi="Times New Roman"/>
                <w:sz w:val="24"/>
                <w:szCs w:val="24"/>
              </w:rPr>
            </w:pPr>
            <w:r w:rsidRPr="00D35603">
              <w:rPr>
                <w:rFonts w:ascii="Times New Roman" w:eastAsia="SimSun" w:hAnsi="Times New Roman"/>
                <w:color w:val="000000"/>
                <w:sz w:val="24"/>
                <w:szCs w:val="24"/>
              </w:rPr>
              <w:lastRenderedPageBreak/>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jc w:val="both"/>
              <w:rPr>
                <w:rFonts w:ascii="Times New Roman" w:hAnsi="Times New Roman"/>
                <w:sz w:val="24"/>
                <w:szCs w:val="24"/>
              </w:rPr>
            </w:pPr>
            <w:r>
              <w:rPr>
                <w:rFonts w:ascii="Times New Roman" w:eastAsia="SimSun" w:hAnsi="Times New Roman"/>
                <w:color w:val="000000"/>
                <w:sz w:val="24"/>
                <w:szCs w:val="24"/>
              </w:rPr>
              <w:t>п</w:t>
            </w:r>
            <w:r w:rsidRPr="00D35603">
              <w:rPr>
                <w:rFonts w:ascii="Times New Roman" w:eastAsia="SimSun" w:hAnsi="Times New Roman"/>
                <w:color w:val="000000"/>
                <w:sz w:val="24"/>
                <w:szCs w:val="24"/>
              </w:rPr>
              <w:t>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400/50000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минимальная ширина земельных участков вдоль фронта улицы (</w:t>
            </w:r>
            <w:proofErr w:type="gramStart"/>
            <w:r w:rsidR="00EA12AE" w:rsidRPr="00D35603">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5E3FA2" w:rsidRDefault="00EA12AE" w:rsidP="00EA12AE">
            <w:pPr>
              <w:rPr>
                <w:rFonts w:ascii="Times New Roman" w:hAnsi="Times New Roman"/>
                <w:b/>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Pr="00D35603">
              <w:rPr>
                <w:rFonts w:ascii="Times New Roman" w:hAnsi="Times New Roman"/>
                <w:color w:val="000000"/>
                <w:sz w:val="24"/>
                <w:szCs w:val="24"/>
              </w:rPr>
              <w:t xml:space="preserve"> </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D35603">
              <w:rPr>
                <w:rFonts w:ascii="Times New Roman" w:hAnsi="Times New Roman"/>
                <w:color w:val="000000"/>
                <w:sz w:val="24"/>
                <w:szCs w:val="24"/>
              </w:rPr>
              <w:t xml:space="preserve"> </w:t>
            </w:r>
            <w:r w:rsidRPr="005E3FA2">
              <w:rPr>
                <w:rFonts w:ascii="Times New Roman" w:hAnsi="Times New Roman"/>
                <w:b/>
                <w:color w:val="000000"/>
                <w:sz w:val="24"/>
                <w:szCs w:val="24"/>
              </w:rPr>
              <w:t>этажа;</w:t>
            </w:r>
          </w:p>
          <w:p w:rsidR="00EA12AE" w:rsidRPr="00D35603" w:rsidRDefault="00EA12AE" w:rsidP="00EA12AE">
            <w:pPr>
              <w:jc w:val="both"/>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037A7D"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непосредственно к магистральным улицам.</w:t>
            </w: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торгово-развлекательные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w:t>
            </w:r>
            <w:r>
              <w:rPr>
                <w:rFonts w:ascii="Times New Roman" w:hAnsi="Times New Roman" w:cs="Times New Roman"/>
                <w:sz w:val="24"/>
                <w:szCs w:val="24"/>
              </w:rPr>
              <w:t xml:space="preserve"> с кодами 4.5-4.9 (</w:t>
            </w:r>
            <w:bookmarkStart w:id="28" w:name="sub_1045"/>
            <w:r w:rsidRPr="005148F1">
              <w:rPr>
                <w:rFonts w:ascii="Times New Roman" w:hAnsi="Times New Roman" w:cs="Times New Roman"/>
                <w:sz w:val="24"/>
                <w:szCs w:val="24"/>
              </w:rPr>
              <w:t>банковская и страховая деятельность</w:t>
            </w:r>
            <w:bookmarkEnd w:id="28"/>
            <w:r w:rsidRPr="005148F1">
              <w:rPr>
                <w:rFonts w:ascii="Times New Roman" w:hAnsi="Times New Roman" w:cs="Times New Roman"/>
                <w:sz w:val="24"/>
                <w:szCs w:val="24"/>
              </w:rPr>
              <w:t xml:space="preserve">, </w:t>
            </w:r>
            <w:bookmarkStart w:id="29" w:name="sub_1046"/>
            <w:r w:rsidRPr="005148F1">
              <w:rPr>
                <w:rFonts w:ascii="Times New Roman" w:hAnsi="Times New Roman" w:cs="Times New Roman"/>
                <w:sz w:val="24"/>
                <w:szCs w:val="24"/>
              </w:rPr>
              <w:t>общественное питание</w:t>
            </w:r>
            <w:bookmarkEnd w:id="29"/>
            <w:r w:rsidRPr="005148F1">
              <w:rPr>
                <w:rFonts w:ascii="Times New Roman" w:hAnsi="Times New Roman" w:cs="Times New Roman"/>
                <w:sz w:val="24"/>
                <w:szCs w:val="24"/>
              </w:rPr>
              <w:t>,</w:t>
            </w:r>
            <w:bookmarkStart w:id="30" w:name="sub_1047"/>
            <w:r>
              <w:rPr>
                <w:rFonts w:ascii="Times New Roman" w:hAnsi="Times New Roman" w:cs="Times New Roman"/>
                <w:sz w:val="24"/>
                <w:szCs w:val="24"/>
              </w:rPr>
              <w:t xml:space="preserve"> </w:t>
            </w:r>
            <w:r w:rsidRPr="005148F1">
              <w:rPr>
                <w:rFonts w:ascii="Times New Roman" w:hAnsi="Times New Roman" w:cs="Times New Roman"/>
                <w:sz w:val="24"/>
                <w:szCs w:val="24"/>
              </w:rPr>
              <w:t>гостиничное обслуживание</w:t>
            </w:r>
            <w:bookmarkEnd w:id="30"/>
            <w:r w:rsidRPr="005148F1">
              <w:rPr>
                <w:rFonts w:ascii="Times New Roman" w:hAnsi="Times New Roman" w:cs="Times New Roman"/>
                <w:sz w:val="24"/>
                <w:szCs w:val="24"/>
              </w:rPr>
              <w:t>, р</w:t>
            </w:r>
            <w:bookmarkStart w:id="31" w:name="sub_1048"/>
            <w:r w:rsidRPr="005148F1">
              <w:rPr>
                <w:rFonts w:ascii="Times New Roman" w:hAnsi="Times New Roman" w:cs="Times New Roman"/>
                <w:sz w:val="24"/>
                <w:szCs w:val="24"/>
              </w:rPr>
              <w:t>азвлечения</w:t>
            </w:r>
            <w:bookmarkEnd w:id="31"/>
            <w:r w:rsidRPr="005148F1">
              <w:rPr>
                <w:rFonts w:ascii="Times New Roman" w:hAnsi="Times New Roman" w:cs="Times New Roman"/>
                <w:sz w:val="24"/>
                <w:szCs w:val="24"/>
              </w:rPr>
              <w:t>,</w:t>
            </w:r>
            <w:bookmarkStart w:id="32" w:name="sub_1049"/>
            <w:r>
              <w:rPr>
                <w:rFonts w:ascii="Times New Roman" w:hAnsi="Times New Roman" w:cs="Times New Roman"/>
                <w:sz w:val="24"/>
                <w:szCs w:val="24"/>
              </w:rPr>
              <w:t xml:space="preserve"> </w:t>
            </w:r>
            <w:r w:rsidRPr="005148F1">
              <w:rPr>
                <w:rFonts w:ascii="Times New Roman" w:hAnsi="Times New Roman" w:cs="Times New Roman"/>
                <w:sz w:val="24"/>
                <w:szCs w:val="24"/>
              </w:rPr>
              <w:t>обслуживание автотранспорта</w:t>
            </w:r>
            <w:bookmarkEnd w:id="32"/>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b/>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w:t>
            </w:r>
            <w:proofErr w:type="gramStart"/>
            <w:r w:rsidRPr="005148F1">
              <w:rPr>
                <w:rFonts w:ascii="Times New Roman" w:eastAsia="SimSun" w:hAnsi="Times New Roman"/>
                <w:color w:val="000000"/>
                <w:sz w:val="24"/>
                <w:szCs w:val="24"/>
              </w:rPr>
              <w:t>участков  –</w:t>
            </w:r>
            <w:proofErr w:type="gramEnd"/>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кв. м.</w:t>
            </w:r>
          </w:p>
          <w:p w:rsid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5148F1" w:rsidRPr="005148F1" w:rsidRDefault="005148F1" w:rsidP="005148F1">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p>
          <w:p w:rsidR="005148F1" w:rsidRPr="005148F1" w:rsidRDefault="005148F1" w:rsidP="005148F1">
            <w:pPr>
              <w:keepLines/>
              <w:overflowPunct w:val="0"/>
              <w:autoSpaceDE w:val="0"/>
              <w:jc w:val="both"/>
              <w:rPr>
                <w:rFonts w:ascii="Times New Roman" w:hAnsi="Times New Roman"/>
                <w:sz w:val="24"/>
                <w:szCs w:val="24"/>
              </w:rPr>
            </w:pP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xml:space="preserve">] - </w:t>
            </w:r>
            <w:proofErr w:type="spellStart"/>
            <w:r w:rsidRPr="005148F1">
              <w:rPr>
                <w:rFonts w:ascii="Times New Roman" w:eastAsia="SimSun" w:hAnsi="Times New Roman"/>
                <w:color w:val="000000"/>
                <w:sz w:val="24"/>
                <w:szCs w:val="24"/>
              </w:rPr>
              <w:t>Выставочно</w:t>
            </w:r>
            <w:proofErr w:type="spellEnd"/>
            <w:r w:rsidRPr="005148F1">
              <w:rPr>
                <w:rFonts w:ascii="Times New Roman" w:eastAsia="SimSun" w:hAnsi="Times New Roman"/>
                <w:color w:val="000000"/>
                <w:sz w:val="24"/>
                <w:szCs w:val="24"/>
              </w:rPr>
              <w:t>-ярмарочная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E17A1" w:rsidP="005148F1">
            <w:pPr>
              <w:jc w:val="both"/>
              <w:rPr>
                <w:rFonts w:ascii="Times New Roman" w:hAnsi="Times New Roman"/>
                <w:sz w:val="24"/>
                <w:szCs w:val="24"/>
              </w:rPr>
            </w:pPr>
            <w:r>
              <w:rPr>
                <w:rFonts w:ascii="Times New Roman" w:hAnsi="Times New Roman"/>
                <w:sz w:val="24"/>
                <w:szCs w:val="24"/>
              </w:rPr>
              <w:t>о</w:t>
            </w:r>
            <w:r w:rsidR="005148F1" w:rsidRPr="005148F1">
              <w:rPr>
                <w:rFonts w:ascii="Times New Roman" w:hAnsi="Times New Roman"/>
                <w:sz w:val="24"/>
                <w:szCs w:val="24"/>
              </w:rPr>
              <w:t xml:space="preserve">бъекты капитального строительства, сооружения, предназначенные для осуществления </w:t>
            </w:r>
            <w:proofErr w:type="spellStart"/>
            <w:r w:rsidR="005148F1" w:rsidRPr="005148F1">
              <w:rPr>
                <w:rFonts w:ascii="Times New Roman" w:hAnsi="Times New Roman"/>
                <w:sz w:val="24"/>
                <w:szCs w:val="24"/>
              </w:rPr>
              <w:t>выставочно</w:t>
            </w:r>
            <w:proofErr w:type="spellEnd"/>
            <w:r w:rsidR="005148F1" w:rsidRPr="005148F1">
              <w:rPr>
                <w:rFonts w:ascii="Times New Roman" w:hAnsi="Times New Roman"/>
                <w:sz w:val="24"/>
                <w:szCs w:val="24"/>
              </w:rPr>
              <w:t xml:space="preserve">-ярмарочной и </w:t>
            </w:r>
            <w:proofErr w:type="spellStart"/>
            <w:r w:rsidR="005148F1" w:rsidRPr="005148F1">
              <w:rPr>
                <w:rFonts w:ascii="Times New Roman" w:hAnsi="Times New Roman"/>
                <w:sz w:val="24"/>
                <w:szCs w:val="24"/>
              </w:rPr>
              <w:t>конгрессной</w:t>
            </w:r>
            <w:proofErr w:type="spellEnd"/>
            <w:r w:rsidR="005148F1" w:rsidRPr="005148F1">
              <w:rPr>
                <w:rFonts w:ascii="Times New Roman" w:hAnsi="Times New Roman"/>
                <w:sz w:val="24"/>
                <w:szCs w:val="24"/>
              </w:rPr>
              <w:t xml:space="preserve"> деятельности, включая деятельность, необходимую для обслуживания </w:t>
            </w:r>
            <w:r w:rsidR="005148F1" w:rsidRPr="005148F1">
              <w:rPr>
                <w:rFonts w:ascii="Times New Roman" w:hAnsi="Times New Roman"/>
                <w:sz w:val="24"/>
                <w:szCs w:val="24"/>
              </w:rPr>
              <w:lastRenderedPageBreak/>
              <w:t>указанных мероприятий (застройка экспозиционной площади, организация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148F1">
              <w:rPr>
                <w:rFonts w:ascii="Times New Roman" w:eastAsia="SimSun" w:hAnsi="Times New Roman"/>
                <w:b/>
                <w:color w:val="000000"/>
                <w:sz w:val="24"/>
                <w:szCs w:val="24"/>
              </w:rPr>
              <w:t>400/15000</w:t>
            </w:r>
            <w:r w:rsidRPr="005148F1">
              <w:rPr>
                <w:rFonts w:ascii="Times New Roman" w:eastAsia="SimSun" w:hAnsi="Times New Roman"/>
                <w:color w:val="000000"/>
                <w:sz w:val="24"/>
                <w:szCs w:val="24"/>
              </w:rPr>
              <w:t xml:space="preserve"> кв. м.</w:t>
            </w:r>
          </w:p>
          <w:p w:rsidR="005E17A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148F1" w:rsidRPr="005148F1" w:rsidRDefault="005148F1" w:rsidP="005148F1">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5148F1" w:rsidRPr="005148F1" w:rsidRDefault="005148F1" w:rsidP="005148F1">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color w:val="000000"/>
                <w:sz w:val="24"/>
                <w:szCs w:val="24"/>
              </w:rPr>
              <w:lastRenderedPageBreak/>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943063" w:rsidTr="00943063">
        <w:tc>
          <w:tcPr>
            <w:tcW w:w="2830"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Default="00943063" w:rsidP="0094306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943063" w:rsidRPr="000578F4" w:rsidRDefault="00943063" w:rsidP="0094306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943063" w:rsidRPr="000578F4" w:rsidRDefault="00943063" w:rsidP="0094306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943063" w:rsidRPr="000578F4" w:rsidRDefault="00943063" w:rsidP="0094306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6A176C" w:rsidRDefault="006A176C" w:rsidP="006A176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6A176C" w:rsidRPr="00CA4CCE" w:rsidRDefault="006A176C" w:rsidP="006A176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6A176C" w:rsidTr="00D3460E">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302D1" w:rsidTr="000D0CA5">
        <w:tc>
          <w:tcPr>
            <w:tcW w:w="2830"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3302D1" w:rsidRPr="000578F4" w:rsidRDefault="003302D1" w:rsidP="003302D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Pr>
                <w:rFonts w:ascii="Times New Roman" w:hAnsi="Times New Roman"/>
                <w:b/>
                <w:sz w:val="24"/>
                <w:szCs w:val="24"/>
              </w:rPr>
              <w:t>0</w:t>
            </w:r>
            <w:r w:rsidRPr="000578F4">
              <w:rPr>
                <w:rFonts w:ascii="Times New Roman" w:hAnsi="Times New Roman"/>
                <w:sz w:val="24"/>
                <w:szCs w:val="24"/>
              </w:rPr>
              <w:t xml:space="preserve"> </w:t>
            </w:r>
            <w:r w:rsidRPr="00811C28">
              <w:rPr>
                <w:rFonts w:ascii="Times New Roman" w:hAnsi="Times New Roman"/>
                <w:b/>
                <w:sz w:val="24"/>
                <w:szCs w:val="24"/>
              </w:rPr>
              <w:t>кв. м;</w:t>
            </w:r>
          </w:p>
          <w:p w:rsidR="003302D1" w:rsidRPr="000578F4" w:rsidRDefault="005E3FA2" w:rsidP="003302D1">
            <w:pPr>
              <w:rPr>
                <w:rFonts w:ascii="Times New Roman" w:hAnsi="Times New Roman"/>
                <w:sz w:val="24"/>
                <w:szCs w:val="24"/>
              </w:rPr>
            </w:pPr>
            <w:r>
              <w:rPr>
                <w:rFonts w:ascii="Times New Roman" w:eastAsia="SimSun" w:hAnsi="Times New Roman"/>
                <w:color w:val="000000"/>
                <w:sz w:val="24"/>
                <w:szCs w:val="24"/>
              </w:rPr>
              <w:t xml:space="preserve">- </w:t>
            </w:r>
            <w:r w:rsidR="003302D1"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02D1" w:rsidRPr="000578F4">
              <w:rPr>
                <w:rFonts w:ascii="Times New Roman" w:eastAsia="SimSun" w:hAnsi="Times New Roman"/>
                <w:b/>
                <w:color w:val="000000"/>
                <w:sz w:val="24"/>
                <w:szCs w:val="24"/>
              </w:rPr>
              <w:t>4 м</w:t>
            </w:r>
            <w:r w:rsidR="003302D1" w:rsidRPr="000578F4">
              <w:rPr>
                <w:rFonts w:ascii="Times New Roman" w:eastAsia="SimSun" w:hAnsi="Times New Roman"/>
                <w:color w:val="000000"/>
                <w:sz w:val="24"/>
                <w:szCs w:val="24"/>
              </w:rPr>
              <w:t>;</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02D1" w:rsidRPr="000578F4" w:rsidRDefault="003302D1" w:rsidP="003302D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767759">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EA12AE" w:rsidTr="00BA2EBE">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sidRPr="00D35603">
              <w:rPr>
                <w:rFonts w:ascii="Times New Roman" w:eastAsia="SimSun" w:hAnsi="Times New Roman"/>
                <w:color w:val="000000"/>
                <w:sz w:val="24"/>
                <w:szCs w:val="24"/>
              </w:rPr>
              <w:t>[</w:t>
            </w:r>
            <w:r w:rsidRPr="00D35603">
              <w:rPr>
                <w:rFonts w:ascii="Times New Roman" w:hAnsi="Times New Roman"/>
                <w:color w:val="000000"/>
                <w:sz w:val="24"/>
                <w:szCs w:val="24"/>
              </w:rPr>
              <w:t>3.5.1</w:t>
            </w:r>
            <w:r w:rsidRPr="00D35603">
              <w:rPr>
                <w:rFonts w:ascii="Times New Roman" w:eastAsia="SimSun" w:hAnsi="Times New Roman"/>
                <w:color w:val="000000"/>
                <w:sz w:val="24"/>
                <w:szCs w:val="24"/>
              </w:rPr>
              <w:t>] -</w:t>
            </w:r>
            <w:r w:rsidRPr="00D35603">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Pr>
                <w:rFonts w:ascii="Times New Roman" w:hAnsi="Times New Roman"/>
                <w:sz w:val="24"/>
                <w:szCs w:val="24"/>
              </w:rPr>
              <w:t>о</w:t>
            </w:r>
            <w:r w:rsidRPr="00D35603">
              <w:rPr>
                <w:rFonts w:ascii="Times New Roman" w:hAnsi="Times New Roman"/>
                <w:sz w:val="24"/>
                <w:szCs w:val="24"/>
              </w:rPr>
              <w:t xml:space="preserve">бъекты капитального строительства, предназначенные </w:t>
            </w:r>
            <w:r w:rsidRPr="00D35603">
              <w:rPr>
                <w:rFonts w:ascii="Times New Roman" w:hAnsi="Times New Roman"/>
                <w:sz w:val="24"/>
                <w:szCs w:val="24"/>
              </w:rPr>
              <w:lastRenderedPageBreak/>
              <w:t>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D35603">
              <w:rPr>
                <w:rFonts w:ascii="Times New Roman" w:eastAsia="SimSun" w:hAnsi="Times New Roman"/>
                <w:b/>
                <w:color w:val="000000"/>
                <w:sz w:val="24"/>
                <w:szCs w:val="24"/>
              </w:rPr>
              <w:t>400/</w:t>
            </w:r>
            <w:r>
              <w:rPr>
                <w:rFonts w:ascii="Times New Roman" w:eastAsia="SimSun" w:hAnsi="Times New Roman"/>
                <w:b/>
                <w:color w:val="000000"/>
                <w:sz w:val="24"/>
                <w:szCs w:val="24"/>
              </w:rPr>
              <w:t>25</w:t>
            </w:r>
            <w:r w:rsidRPr="00D35603">
              <w:rPr>
                <w:rFonts w:ascii="Times New Roman" w:eastAsia="SimSun" w:hAnsi="Times New Roman"/>
                <w:b/>
                <w:color w:val="000000"/>
                <w:sz w:val="24"/>
                <w:szCs w:val="24"/>
              </w:rPr>
              <w:t>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минимальная ширина земельных участков вдоль фронта улицы (</w:t>
            </w:r>
            <w:proofErr w:type="gramStart"/>
            <w:r w:rsidR="00EA12AE" w:rsidRPr="00D35603">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lastRenderedPageBreak/>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Pr="00D35603">
              <w:rPr>
                <w:rFonts w:ascii="Times New Roman" w:hAnsi="Times New Roman"/>
                <w:color w:val="000000"/>
                <w:sz w:val="24"/>
                <w:szCs w:val="24"/>
              </w:rPr>
              <w:t xml:space="preserve"> </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D35603">
              <w:rPr>
                <w:rFonts w:ascii="Times New Roman" w:hAnsi="Times New Roman"/>
                <w:color w:val="000000"/>
                <w:sz w:val="24"/>
                <w:szCs w:val="24"/>
              </w:rPr>
              <w:t xml:space="preserve"> </w:t>
            </w:r>
            <w:r w:rsidRPr="005E3FA2">
              <w:rPr>
                <w:rFonts w:ascii="Times New Roman" w:hAnsi="Times New Roman"/>
                <w:b/>
                <w:color w:val="000000"/>
                <w:sz w:val="24"/>
                <w:szCs w:val="24"/>
              </w:rPr>
              <w:t>этажа;</w:t>
            </w:r>
          </w:p>
          <w:p w:rsidR="00EA12AE" w:rsidRPr="00D35603"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200D24" w:rsidRDefault="00EA12AE" w:rsidP="00EA12AE">
            <w:pPr>
              <w:rPr>
                <w:rFonts w:ascii="Times New Roman" w:hAnsi="Times New Roman"/>
                <w:b/>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непосредственно к магистральным улицам.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3.7</w:t>
            </w:r>
            <w:r w:rsidRPr="005C360E">
              <w:rPr>
                <w:rFonts w:ascii="Times New Roman" w:eastAsia="SimSun" w:hAnsi="Times New Roman"/>
                <w:color w:val="000000"/>
                <w:sz w:val="24"/>
                <w:szCs w:val="24"/>
              </w:rPr>
              <w:t xml:space="preserve">] - </w:t>
            </w:r>
            <w:r w:rsidRPr="005C360E">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jc w:val="both"/>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sz w:val="24"/>
                <w:szCs w:val="24"/>
              </w:rPr>
              <w:t xml:space="preserve">- минимальная/максимальная площадь земельных участков – </w:t>
            </w:r>
            <w:r w:rsidRPr="005C360E">
              <w:rPr>
                <w:rFonts w:ascii="Times New Roman" w:hAnsi="Times New Roman"/>
                <w:b/>
                <w:sz w:val="24"/>
                <w:szCs w:val="24"/>
              </w:rPr>
              <w:t>400/ 15000 кв. м</w:t>
            </w:r>
            <w:r w:rsidRPr="005C360E">
              <w:rPr>
                <w:rFonts w:ascii="Times New Roman" w:hAnsi="Times New Roman"/>
                <w:sz w:val="24"/>
                <w:szCs w:val="24"/>
              </w:rPr>
              <w:t xml:space="preserve">; </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минимальная ширина земельных участков вдоль фронта улицы (</w:t>
            </w:r>
            <w:proofErr w:type="gramStart"/>
            <w:r w:rsidR="00E06BA4" w:rsidRPr="005C360E">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 </w:t>
            </w:r>
            <w:r w:rsidR="00E06BA4" w:rsidRPr="005C360E">
              <w:rPr>
                <w:rFonts w:ascii="Times New Roman" w:eastAsia="SimSun" w:hAnsi="Times New Roman"/>
                <w:b/>
                <w:color w:val="000000"/>
                <w:sz w:val="24"/>
                <w:szCs w:val="24"/>
              </w:rPr>
              <w:t>20 м</w:t>
            </w:r>
            <w:r w:rsidR="00E06BA4"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максимальный </w:t>
            </w:r>
            <w:proofErr w:type="gramStart"/>
            <w:r w:rsidRPr="005C360E">
              <w:rPr>
                <w:rFonts w:ascii="Times New Roman" w:hAnsi="Times New Roman"/>
                <w:sz w:val="24"/>
                <w:szCs w:val="24"/>
              </w:rPr>
              <w:t>процент  застройки</w:t>
            </w:r>
            <w:proofErr w:type="gramEnd"/>
            <w:r w:rsidRPr="005C360E">
              <w:rPr>
                <w:rFonts w:ascii="Times New Roman" w:hAnsi="Times New Roman"/>
                <w:sz w:val="24"/>
                <w:szCs w:val="24"/>
              </w:rPr>
              <w:t xml:space="preserve"> </w:t>
            </w:r>
            <w:r w:rsidRPr="005C360E">
              <w:rPr>
                <w:rFonts w:ascii="Times New Roman" w:hAnsi="Times New Roman"/>
                <w:b/>
                <w:sz w:val="24"/>
                <w:szCs w:val="24"/>
              </w:rPr>
              <w:t>– 60%;</w:t>
            </w:r>
          </w:p>
          <w:p w:rsidR="00E06BA4" w:rsidRPr="005C360E" w:rsidRDefault="00E06BA4" w:rsidP="00E06BA4">
            <w:pPr>
              <w:keepLines/>
              <w:widowControl w:val="0"/>
              <w:rPr>
                <w:rFonts w:ascii="Times New Roman" w:hAnsi="Times New Roman"/>
                <w:sz w:val="24"/>
                <w:szCs w:val="24"/>
              </w:rPr>
            </w:pPr>
            <w:r w:rsidRPr="005C360E">
              <w:rPr>
                <w:rFonts w:ascii="Times New Roman" w:hAnsi="Times New Roman"/>
                <w:sz w:val="24"/>
                <w:szCs w:val="24"/>
              </w:rPr>
              <w:t xml:space="preserve">- максимальная высота зданий, строений, сооружений от уровня земли - </w:t>
            </w:r>
            <w:r w:rsidRPr="005C360E">
              <w:rPr>
                <w:rFonts w:ascii="Times New Roman" w:hAnsi="Times New Roman"/>
                <w:b/>
                <w:sz w:val="24"/>
                <w:szCs w:val="24"/>
              </w:rPr>
              <w:t>30 м;</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минимальная ширина земельных участков вдоль фронта улицы (</w:t>
            </w:r>
            <w:proofErr w:type="gramStart"/>
            <w:r w:rsidR="00E06BA4" w:rsidRPr="005C360E">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 </w:t>
            </w:r>
            <w:r w:rsidR="00E06BA4"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г</w:t>
            </w:r>
            <w:r w:rsidR="00E06BA4" w:rsidRPr="005C360E">
              <w:rPr>
                <w:rFonts w:ascii="Times New Roman" w:hAnsi="Times New Roman"/>
                <w:sz w:val="24"/>
                <w:szCs w:val="24"/>
              </w:rPr>
              <w:t>остиницы, а также иные здания, используемые с целью извлечения предпринимательской выгоды из предо</w:t>
            </w:r>
            <w:r w:rsidR="00E06BA4" w:rsidRPr="005C360E">
              <w:rPr>
                <w:rFonts w:ascii="Times New Roman" w:hAnsi="Times New Roman"/>
                <w:sz w:val="24"/>
                <w:szCs w:val="24"/>
              </w:rPr>
              <w:lastRenderedPageBreak/>
              <w:t>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color w:val="000000"/>
                <w:sz w:val="24"/>
                <w:szCs w:val="24"/>
              </w:rPr>
              <w:lastRenderedPageBreak/>
              <w:t xml:space="preserve"> </w:t>
            </w: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400 /5000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w:t>
            </w:r>
            <w:proofErr w:type="gramStart"/>
            <w:r w:rsidRPr="005C360E">
              <w:rPr>
                <w:rFonts w:ascii="Times New Roman" w:eastAsia="SimSun" w:hAnsi="Times New Roman"/>
                <w:color w:val="000000"/>
                <w:sz w:val="24"/>
                <w:szCs w:val="24"/>
              </w:rPr>
              <w:t xml:space="preserve">проезда) </w:t>
            </w:r>
            <w:r w:rsidR="005E3FA2">
              <w:rPr>
                <w:rFonts w:ascii="Times New Roman" w:eastAsia="SimSun" w:hAnsi="Times New Roman"/>
                <w:color w:val="000000"/>
                <w:sz w:val="24"/>
                <w:szCs w:val="24"/>
              </w:rPr>
              <w:t xml:space="preserve">  </w:t>
            </w:r>
            <w:proofErr w:type="gramEnd"/>
            <w:r w:rsidR="005E3FA2">
              <w:rPr>
                <w:rFonts w:ascii="Times New Roman" w:eastAsia="SimSun" w:hAnsi="Times New Roman"/>
                <w:color w:val="000000"/>
                <w:sz w:val="24"/>
                <w:szCs w:val="24"/>
              </w:rPr>
              <w:t xml:space="preserve">        </w:t>
            </w: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мансардный этаж);</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lastRenderedPageBreak/>
              <w:t xml:space="preserve">- минимальные отступы от границ земельных участков - </w:t>
            </w:r>
            <w:r w:rsidRPr="005C360E">
              <w:rPr>
                <w:rFonts w:ascii="Times New Roman" w:hAnsi="Times New Roman"/>
                <w:b/>
                <w:color w:val="000000"/>
                <w:sz w:val="24"/>
                <w:szCs w:val="24"/>
              </w:rPr>
              <w:t>3 м;</w:t>
            </w:r>
          </w:p>
          <w:p w:rsidR="00E06BA4" w:rsidRPr="005C360E" w:rsidRDefault="005E3FA2" w:rsidP="00E06BA4">
            <w:pPr>
              <w:rPr>
                <w:rFonts w:ascii="Times New Roman" w:hAnsi="Times New Roman"/>
                <w:sz w:val="24"/>
                <w:szCs w:val="24"/>
              </w:rPr>
            </w:pPr>
            <w:r>
              <w:rPr>
                <w:rFonts w:ascii="Times New Roman" w:hAnsi="Times New Roman"/>
                <w:sz w:val="24"/>
                <w:szCs w:val="24"/>
              </w:rPr>
              <w:t xml:space="preserve">- </w:t>
            </w:r>
            <w:r w:rsidR="00E06BA4" w:rsidRPr="005C360E">
              <w:rPr>
                <w:rFonts w:ascii="Times New Roman" w:hAnsi="Times New Roman"/>
                <w:sz w:val="24"/>
                <w:szCs w:val="24"/>
              </w:rPr>
              <w:t xml:space="preserve">минимальный отступ от красной линии улиц/проездов - </w:t>
            </w:r>
            <w:r w:rsidR="00E06BA4"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E06BA4" w:rsidP="005C360E">
            <w:pPr>
              <w:tabs>
                <w:tab w:val="left" w:pos="1134"/>
              </w:tabs>
              <w:rPr>
                <w:rFonts w:ascii="Times New Roman" w:hAnsi="Times New Roman"/>
                <w:sz w:val="24"/>
                <w:szCs w:val="24"/>
              </w:rPr>
            </w:pPr>
            <w:r w:rsidRPr="005C360E">
              <w:rPr>
                <w:rFonts w:ascii="Times New Roman" w:hAnsi="Times New Roman"/>
                <w:sz w:val="24"/>
                <w:szCs w:val="24"/>
              </w:rPr>
              <w:t>постоянны</w:t>
            </w:r>
            <w:r w:rsidR="005C360E">
              <w:rPr>
                <w:rFonts w:ascii="Times New Roman" w:hAnsi="Times New Roman"/>
                <w:sz w:val="24"/>
                <w:szCs w:val="24"/>
              </w:rPr>
              <w:t>е</w:t>
            </w:r>
            <w:r w:rsidRPr="005C360E">
              <w:rPr>
                <w:rFonts w:ascii="Times New Roman" w:hAnsi="Times New Roman"/>
                <w:sz w:val="24"/>
                <w:szCs w:val="24"/>
              </w:rPr>
              <w:t xml:space="preserve"> или временны</w:t>
            </w:r>
            <w:r w:rsidR="005C360E">
              <w:rPr>
                <w:rFonts w:ascii="Times New Roman" w:hAnsi="Times New Roman"/>
                <w:sz w:val="24"/>
                <w:szCs w:val="24"/>
              </w:rPr>
              <w:t>е</w:t>
            </w:r>
            <w:r w:rsidRPr="005C360E">
              <w:rPr>
                <w:rFonts w:ascii="Times New Roman" w:hAnsi="Times New Roman"/>
                <w:sz w:val="24"/>
                <w:szCs w:val="24"/>
              </w:rPr>
              <w:t xml:space="preserve"> гараж</w:t>
            </w:r>
            <w:r w:rsidR="005C360E">
              <w:rPr>
                <w:rFonts w:ascii="Times New Roman" w:hAnsi="Times New Roman"/>
                <w:sz w:val="24"/>
                <w:szCs w:val="24"/>
              </w:rPr>
              <w:t>и</w:t>
            </w:r>
            <w:r w:rsidRPr="005C360E">
              <w:rPr>
                <w:rFonts w:ascii="Times New Roman" w:hAnsi="Times New Roman"/>
                <w:sz w:val="24"/>
                <w:szCs w:val="24"/>
              </w:rPr>
              <w:t xml:space="preserve"> с несколькими стояночными местами, стоян</w:t>
            </w:r>
            <w:r w:rsidR="005C360E">
              <w:rPr>
                <w:rFonts w:ascii="Times New Roman" w:hAnsi="Times New Roman"/>
                <w:sz w:val="24"/>
                <w:szCs w:val="24"/>
              </w:rPr>
              <w:t>ки</w:t>
            </w:r>
            <w:r w:rsidRPr="005C360E">
              <w:rPr>
                <w:rFonts w:ascii="Times New Roman" w:hAnsi="Times New Roman"/>
                <w:sz w:val="24"/>
                <w:szCs w:val="24"/>
              </w:rPr>
              <w:t xml:space="preserve"> (парков</w:t>
            </w:r>
            <w:r w:rsidR="005C360E">
              <w:rPr>
                <w:rFonts w:ascii="Times New Roman" w:hAnsi="Times New Roman"/>
                <w:sz w:val="24"/>
                <w:szCs w:val="24"/>
              </w:rPr>
              <w:t>ки</w:t>
            </w:r>
            <w:r w:rsidRPr="005C360E">
              <w:rPr>
                <w:rFonts w:ascii="Times New Roman" w:hAnsi="Times New Roman"/>
                <w:sz w:val="24"/>
                <w:szCs w:val="24"/>
              </w:rPr>
              <w:t>), гараж</w:t>
            </w:r>
            <w:r w:rsidR="005C360E">
              <w:rPr>
                <w:rFonts w:ascii="Times New Roman" w:hAnsi="Times New Roman"/>
                <w:sz w:val="24"/>
                <w:szCs w:val="24"/>
              </w:rPr>
              <w:t>и</w:t>
            </w:r>
            <w:r w:rsidRPr="005C360E">
              <w:rPr>
                <w:rFonts w:ascii="Times New Roman" w:hAnsi="Times New Roman"/>
                <w:sz w:val="24"/>
                <w:szCs w:val="24"/>
              </w:rPr>
              <w:t>, в том числе многоярусны</w:t>
            </w:r>
            <w:r w:rsidR="005C360E">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200/5000 кв. м</w:t>
            </w:r>
            <w:r w:rsidRPr="005C360E">
              <w:rPr>
                <w:rFonts w:ascii="Times New Roman" w:eastAsia="SimSun" w:hAnsi="Times New Roman"/>
                <w:color w:val="000000"/>
                <w:sz w:val="24"/>
                <w:szCs w:val="24"/>
              </w:rPr>
              <w:t>;</w:t>
            </w:r>
          </w:p>
          <w:p w:rsid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5E3FA2" w:rsidP="00E06BA4">
            <w:pPr>
              <w:rPr>
                <w:rFonts w:ascii="Times New Roman" w:hAnsi="Times New Roman"/>
                <w:sz w:val="24"/>
                <w:szCs w:val="24"/>
              </w:rPr>
            </w:pPr>
            <w:r>
              <w:rPr>
                <w:rFonts w:ascii="Times New Roman" w:hAnsi="Times New Roman"/>
                <w:color w:val="000000"/>
                <w:sz w:val="24"/>
                <w:szCs w:val="24"/>
              </w:rPr>
              <w:t xml:space="preserve">- </w:t>
            </w:r>
            <w:r w:rsidR="00E06BA4" w:rsidRPr="005C360E">
              <w:rPr>
                <w:rFonts w:ascii="Times New Roman" w:hAnsi="Times New Roman"/>
                <w:color w:val="000000"/>
                <w:sz w:val="24"/>
                <w:szCs w:val="24"/>
              </w:rPr>
              <w:t xml:space="preserve">минимальные отступы от границ земельных участков - </w:t>
            </w:r>
            <w:r w:rsidR="00E06BA4" w:rsidRPr="005C360E">
              <w:rPr>
                <w:rFonts w:ascii="Times New Roman" w:hAnsi="Times New Roman"/>
                <w:b/>
                <w:color w:val="000000"/>
                <w:sz w:val="24"/>
                <w:szCs w:val="24"/>
              </w:rPr>
              <w:t>3 м</w:t>
            </w:r>
            <w:r w:rsidR="00E06BA4" w:rsidRPr="005C360E">
              <w:rPr>
                <w:rFonts w:ascii="Times New Roman" w:hAnsi="Times New Roman"/>
                <w:color w:val="000000"/>
                <w:sz w:val="24"/>
                <w:szCs w:val="24"/>
              </w:rPr>
              <w:t>;</w:t>
            </w:r>
            <w:r w:rsidR="00E06BA4" w:rsidRPr="005C360E">
              <w:rPr>
                <w:rFonts w:ascii="Times New Roman" w:eastAsia="SimSun" w:hAnsi="Times New Roman"/>
                <w:color w:val="000000"/>
                <w:sz w:val="24"/>
                <w:szCs w:val="24"/>
              </w:rPr>
              <w:t xml:space="preserve">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tabs>
                <w:tab w:val="left" w:pos="1134"/>
              </w:tabs>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E06BA4" w:rsidRPr="005C360E" w:rsidRDefault="00E06BA4" w:rsidP="00E06BA4">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06BA4" w:rsidTr="00E06BA4">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rPr>
                <w:rFonts w:ascii="Times New Roman" w:eastAsia="SimSun" w:hAnsi="Times New Roman"/>
                <w:color w:val="000000"/>
                <w:sz w:val="24"/>
                <w:szCs w:val="24"/>
              </w:rPr>
            </w:pPr>
            <w:r>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бъекты гражданской обороны (убежища, противорадиационные укрытия и т.п.), объекты пожарной охраны, пожарные депо;</w:t>
            </w:r>
          </w:p>
          <w:p w:rsidR="00E06BA4" w:rsidRPr="005C360E" w:rsidRDefault="00E0071B" w:rsidP="00E06BA4">
            <w:pPr>
              <w:rPr>
                <w:rFonts w:ascii="Times New Roman" w:hAnsi="Times New Roman"/>
                <w:sz w:val="24"/>
                <w:szCs w:val="24"/>
              </w:rPr>
            </w:pPr>
            <w:r>
              <w:rPr>
                <w:rFonts w:ascii="Times New Roman" w:eastAsia="SimSun" w:hAnsi="Times New Roman"/>
                <w:color w:val="000000"/>
                <w:sz w:val="24"/>
                <w:szCs w:val="24"/>
              </w:rPr>
              <w:t>п</w:t>
            </w:r>
            <w:r w:rsidR="00E06BA4"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hAnsi="Times New Roman"/>
                <w:color w:val="000000"/>
                <w:sz w:val="24"/>
                <w:szCs w:val="24"/>
              </w:rPr>
              <w:t xml:space="preserve">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r w:rsidRPr="005C360E">
              <w:rPr>
                <w:rFonts w:ascii="Times New Roman" w:eastAsia="SimSun" w:hAnsi="Times New Roman"/>
                <w:b/>
                <w:color w:val="000000"/>
                <w:sz w:val="24"/>
                <w:szCs w:val="24"/>
              </w:rPr>
              <w:t xml:space="preserve">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мансардный этаж);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AD0060" w:rsidTr="00BA2EBE">
        <w:tc>
          <w:tcPr>
            <w:tcW w:w="2830"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D0060" w:rsidRPr="000578F4" w:rsidRDefault="00AD0060" w:rsidP="00AD0060">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060" w:rsidRPr="000578F4" w:rsidRDefault="00AD0060" w:rsidP="00AD0060">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AD0060" w:rsidRPr="000578F4" w:rsidRDefault="00AD0060" w:rsidP="00AD0060">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D0060" w:rsidRPr="000578F4" w:rsidRDefault="00AD0060" w:rsidP="00AD0060">
            <w:pPr>
              <w:tabs>
                <w:tab w:val="left" w:pos="2520"/>
              </w:tabs>
              <w:ind w:firstLine="34"/>
              <w:rPr>
                <w:rFonts w:ascii="Times New Roman" w:hAnsi="Times New Roman"/>
                <w:sz w:val="24"/>
                <w:szCs w:val="24"/>
              </w:rPr>
            </w:pPr>
            <w:r w:rsidRPr="000578F4">
              <w:rPr>
                <w:rFonts w:ascii="Times New Roman" w:hAnsi="Times New Roman"/>
                <w:color w:val="000000"/>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w:t>
            </w:r>
            <w:r w:rsidRPr="000578F4">
              <w:rPr>
                <w:rFonts w:ascii="Times New Roman" w:hAnsi="Times New Roman"/>
                <w:color w:val="000000"/>
                <w:sz w:val="24"/>
                <w:szCs w:val="24"/>
              </w:rPr>
              <w:lastRenderedPageBreak/>
              <w:t>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6A176C" w:rsidRPr="000371CF" w:rsidRDefault="006A176C" w:rsidP="006A176C">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71099"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C970EF" w:rsidRPr="00252BFB" w:rsidTr="00B713B5">
        <w:tc>
          <w:tcPr>
            <w:tcW w:w="6941" w:type="dxa"/>
            <w:tcBorders>
              <w:top w:val="single" w:sz="4" w:space="0" w:color="000000"/>
              <w:left w:val="single" w:sz="4" w:space="0" w:color="000000"/>
              <w:bottom w:val="single" w:sz="4" w:space="0" w:color="000000"/>
            </w:tcBorders>
            <w:shd w:val="clear" w:color="auto" w:fill="auto"/>
            <w:vAlign w:val="center"/>
          </w:tcPr>
          <w:p w:rsidR="00C970EF" w:rsidRPr="00252BFB" w:rsidRDefault="00C970EF" w:rsidP="00B713B5">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0EF" w:rsidRPr="00252BFB" w:rsidRDefault="00C970EF" w:rsidP="00B713B5">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C970EF" w:rsidRPr="00F6078A" w:rsidTr="00B713B5">
        <w:tc>
          <w:tcPr>
            <w:tcW w:w="6941" w:type="dxa"/>
          </w:tcPr>
          <w:p w:rsidR="00C970EF" w:rsidRPr="00252BFB" w:rsidRDefault="00C970EF" w:rsidP="00B713B5">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C970EF" w:rsidRPr="00B67052" w:rsidRDefault="00C970EF" w:rsidP="00B713B5">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15665" w:rsidRDefault="00715665" w:rsidP="00715665">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715665" w:rsidRPr="00FC5487" w:rsidRDefault="00715665" w:rsidP="00715665">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970EF" w:rsidRPr="00F6078A" w:rsidRDefault="00C970EF" w:rsidP="00B713B5">
            <w:pPr>
              <w:tabs>
                <w:tab w:val="left" w:pos="-6204"/>
              </w:tabs>
              <w:rPr>
                <w:rFonts w:ascii="Times New Roman" w:eastAsia="SimSun" w:hAnsi="Times New Roman"/>
                <w:color w:val="000000"/>
                <w:sz w:val="24"/>
                <w:szCs w:val="24"/>
                <w:lang w:eastAsia="zh-CN"/>
              </w:rPr>
            </w:pPr>
          </w:p>
        </w:tc>
      </w:tr>
      <w:tr w:rsidR="00C970EF" w:rsidRPr="00252BFB"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C970EF" w:rsidRPr="004E00BC" w:rsidRDefault="00C970EF" w:rsidP="00B713B5">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C970EF" w:rsidRDefault="00C970EF"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C970EF" w:rsidRPr="00252BFB"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C970EF" w:rsidRPr="00252BFB"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красной линии не менее - 10 м; </w:t>
            </w:r>
          </w:p>
          <w:p w:rsidR="00C970EF"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C970EF" w:rsidRPr="00252BFB"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C970EF" w:rsidRPr="00FB49C0"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C970EF"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C970EF" w:rsidRPr="00FB49C0" w:rsidTr="00B713B5">
        <w:tc>
          <w:tcPr>
            <w:tcW w:w="6941" w:type="dxa"/>
          </w:tcPr>
          <w:p w:rsidR="00C970EF" w:rsidRDefault="00C970EF" w:rsidP="00E01A0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w:t>
            </w:r>
            <w:r w:rsidR="00E01A0E">
              <w:rPr>
                <w:rFonts w:ascii="Times New Roman" w:eastAsia="SimSun" w:hAnsi="Times New Roman"/>
                <w:color w:val="000000"/>
                <w:sz w:val="24"/>
                <w:szCs w:val="24"/>
                <w:lang w:eastAsia="zh-CN"/>
              </w:rPr>
              <w:t xml:space="preserve"> для парковки автомобилей работников и посетителей</w:t>
            </w:r>
          </w:p>
        </w:tc>
        <w:tc>
          <w:tcPr>
            <w:tcW w:w="7619" w:type="dxa"/>
          </w:tcPr>
          <w:p w:rsidR="00C970EF" w:rsidRPr="00FB49C0" w:rsidRDefault="00491F91"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r w:rsidRPr="00FB49C0">
              <w:rPr>
                <w:rFonts w:ascii="Times New Roman" w:eastAsia="Times New Roman" w:hAnsi="Times New Roman"/>
                <w:color w:val="000000"/>
                <w:sz w:val="24"/>
                <w:szCs w:val="24"/>
                <w:lang w:eastAsia="zh-CN"/>
              </w:rPr>
              <w:t xml:space="preserve"> </w:t>
            </w:r>
          </w:p>
        </w:tc>
      </w:tr>
    </w:tbl>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105F4" w:rsidRPr="0045548A" w:rsidRDefault="00715665" w:rsidP="00767759">
      <w:p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8105F4"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 xml:space="preserve">       </w:t>
      </w:r>
      <w:r>
        <w:rPr>
          <w:rFonts w:ascii="Times New Roman" w:eastAsia="Times New Roman" w:hAnsi="Times New Roman" w:cs="Times New Roman"/>
          <w:color w:val="000000"/>
          <w:sz w:val="24"/>
          <w:szCs w:val="24"/>
          <w:lang w:eastAsia="zh-CN"/>
        </w:rPr>
        <w:t xml:space="preserve"> </w:t>
      </w: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color w:val="00B050"/>
          <w:sz w:val="24"/>
          <w:szCs w:val="24"/>
          <w:lang w:eastAsia="zh-CN"/>
        </w:rPr>
        <w:t xml:space="preserve"> </w:t>
      </w:r>
      <w:r w:rsidRPr="0045548A">
        <w:rPr>
          <w:rFonts w:ascii="Times New Roman" w:eastAsia="Times New Roman" w:hAnsi="Times New Roman" w:cs="Times New Roman"/>
          <w:sz w:val="24"/>
          <w:szCs w:val="24"/>
          <w:lang w:eastAsia="zh-CN"/>
        </w:rPr>
        <w:t>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8105F4" w:rsidRDefault="008105F4" w:rsidP="008105F4">
      <w:pPr>
        <w:rPr>
          <w:rFonts w:ascii="Times New Roman" w:eastAsia="Times New Roman" w:hAnsi="Times New Roman" w:cs="Times New Roman"/>
          <w:sz w:val="24"/>
          <w:szCs w:val="24"/>
          <w:lang w:eastAsia="zh-CN"/>
        </w:rPr>
      </w:pPr>
      <w:r>
        <w:rPr>
          <w:rFonts w:ascii="Times New Roman" w:hAnsi="Times New Roman" w:cs="Times New Roman"/>
          <w:sz w:val="24"/>
          <w:szCs w:val="24"/>
        </w:rPr>
        <w:t xml:space="preserve">       </w:t>
      </w: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zh-CN"/>
        </w:rPr>
        <w:lastRenderedPageBreak/>
        <w:t xml:space="preserve">  </w:t>
      </w:r>
      <w:r>
        <w:rPr>
          <w:rFonts w:ascii="Times New Roman" w:eastAsia="Times New Roman" w:hAnsi="Times New Roman" w:cs="Times New Roman"/>
          <w:sz w:val="24"/>
          <w:szCs w:val="24"/>
          <w:lang w:eastAsia="ru-RU"/>
        </w:rPr>
        <w:t xml:space="preserve">   </w:t>
      </w:r>
      <w:r w:rsidR="00715665">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767759" w:rsidRDefault="00767759"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ОД-2.</w:t>
      </w:r>
      <w:r w:rsidRPr="00943063">
        <w:rPr>
          <w:rFonts w:ascii="Times New Roman" w:eastAsia="SimSun" w:hAnsi="Times New Roman" w:cs="Times New Roman"/>
          <w:b/>
          <w:color w:val="000000"/>
          <w:sz w:val="28"/>
          <w:szCs w:val="28"/>
          <w:u w:val="single"/>
          <w:lang w:eastAsia="zh-CN"/>
        </w:rPr>
        <w:tab/>
        <w:t>Зона делового, общественного и коммерческого назначения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местного 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943063" w:rsidRDefault="00943063" w:rsidP="00943063">
      <w:pPr>
        <w:widowControl w:val="0"/>
        <w:spacing w:after="0" w:line="240" w:lineRule="auto"/>
        <w:ind w:firstLine="426"/>
        <w:rPr>
          <w:rFonts w:ascii="Times New Roman" w:eastAsia="Times New Roman" w:hAnsi="Times New Roman" w:cs="Times New Roman"/>
          <w:i/>
          <w:iCs/>
          <w:color w:val="000000"/>
          <w:sz w:val="24"/>
          <w:szCs w:val="24"/>
          <w:lang w:eastAsia="zh-CN"/>
        </w:rPr>
      </w:pPr>
      <w:r w:rsidRPr="00943063">
        <w:rPr>
          <w:rFonts w:ascii="Times New Roman" w:eastAsia="Times New Roman" w:hAnsi="Times New Roman" w:cs="Times New Roman"/>
          <w:i/>
          <w:iCs/>
          <w:color w:val="000000"/>
          <w:sz w:val="24"/>
          <w:szCs w:val="24"/>
          <w:lang w:eastAsia="zh-CN"/>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54127C" w:rsidRPr="00943063" w:rsidRDefault="0054127C" w:rsidP="00943063">
      <w:pPr>
        <w:widowControl w:val="0"/>
        <w:spacing w:after="0" w:line="240" w:lineRule="auto"/>
        <w:ind w:firstLine="426"/>
        <w:rPr>
          <w:rFonts w:ascii="Times New Roman" w:eastAsia="Times New Roman" w:hAnsi="Times New Roman" w:cs="Times New Roman"/>
          <w:b/>
          <w:i/>
          <w:iCs/>
          <w:color w:val="000000"/>
          <w:sz w:val="24"/>
          <w:szCs w:val="24"/>
          <w:lang w:eastAsia="zh-CN"/>
        </w:rPr>
      </w:pPr>
    </w:p>
    <w:p w:rsidR="00943063" w:rsidRDefault="00943063" w:rsidP="0094306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43063" w:rsidTr="00943063">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43063" w:rsidRDefault="00943063" w:rsidP="00966D8F">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2424F" w:rsidTr="00966D8F">
        <w:tc>
          <w:tcPr>
            <w:tcW w:w="2830"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обслуживание</w:t>
            </w:r>
          </w:p>
          <w:p w:rsidR="0062424F" w:rsidRPr="000578F4" w:rsidRDefault="0062424F" w:rsidP="0062424F">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0578F4">
              <w:rPr>
                <w:rFonts w:ascii="Times New Roman" w:hAnsi="Times New Roman"/>
                <w:sz w:val="24"/>
                <w:szCs w:val="24"/>
              </w:rPr>
              <w:t xml:space="preserve"> </w:t>
            </w:r>
            <w:r w:rsidRPr="00811C28">
              <w:rPr>
                <w:rFonts w:ascii="Times New Roman" w:hAnsi="Times New Roman"/>
                <w:b/>
                <w:sz w:val="24"/>
                <w:szCs w:val="24"/>
              </w:rPr>
              <w:t>кв. м;</w:t>
            </w:r>
          </w:p>
          <w:p w:rsidR="0062424F" w:rsidRPr="000578F4" w:rsidRDefault="00BC2677" w:rsidP="0062424F">
            <w:pPr>
              <w:rPr>
                <w:rFonts w:ascii="Times New Roman" w:hAnsi="Times New Roman"/>
                <w:sz w:val="24"/>
                <w:szCs w:val="24"/>
              </w:rPr>
            </w:pPr>
            <w:r>
              <w:rPr>
                <w:rFonts w:ascii="Times New Roman" w:eastAsia="SimSun" w:hAnsi="Times New Roman"/>
                <w:color w:val="000000"/>
                <w:sz w:val="24"/>
                <w:szCs w:val="24"/>
              </w:rPr>
              <w:t xml:space="preserve">- </w:t>
            </w:r>
            <w:r w:rsidR="0062424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62424F" w:rsidRPr="000578F4">
              <w:rPr>
                <w:rFonts w:ascii="Times New Roman" w:eastAsia="SimSun" w:hAnsi="Times New Roman"/>
                <w:b/>
                <w:color w:val="000000"/>
                <w:sz w:val="24"/>
                <w:szCs w:val="24"/>
              </w:rPr>
              <w:t>4 м</w:t>
            </w:r>
            <w:r w:rsidR="0062424F" w:rsidRPr="000578F4">
              <w:rPr>
                <w:rFonts w:ascii="Times New Roman" w:eastAsia="SimSun" w:hAnsi="Times New Roman"/>
                <w:color w:val="000000"/>
                <w:sz w:val="24"/>
                <w:szCs w:val="24"/>
              </w:rPr>
              <w:t>;</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62424F" w:rsidRPr="000578F4" w:rsidRDefault="0062424F" w:rsidP="0062424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телеграфа;</w:t>
            </w:r>
          </w:p>
          <w:p w:rsidR="0075290E" w:rsidRPr="009B5346" w:rsidRDefault="0075290E" w:rsidP="001973AC">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1973AC">
              <w:rPr>
                <w:rFonts w:ascii="Times New Roman" w:eastAsia="SimSun" w:hAnsi="Times New Roman"/>
                <w:color w:val="000000"/>
                <w:sz w:val="24"/>
                <w:szCs w:val="24"/>
                <w:lang w:eastAsia="zh-CN"/>
              </w:rPr>
              <w:t>участков  –</w:t>
            </w:r>
            <w:proofErr w:type="gramEnd"/>
            <w:r w:rsidRPr="001973AC">
              <w:rPr>
                <w:rFonts w:ascii="Times New Roman" w:eastAsia="SimSun" w:hAnsi="Times New Roman"/>
                <w:color w:val="000000"/>
                <w:sz w:val="24"/>
                <w:szCs w:val="24"/>
                <w:lang w:eastAsia="zh-CN"/>
              </w:rPr>
              <w:t xml:space="preserve">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75290E" w:rsidRPr="001973AC" w:rsidRDefault="0075290E" w:rsidP="001973AC">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мансардный этаж);</w:t>
            </w:r>
          </w:p>
          <w:p w:rsidR="0075290E" w:rsidRPr="001973AC" w:rsidRDefault="0075290E" w:rsidP="001973AC">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75290E" w:rsidRPr="001973AC" w:rsidRDefault="0075290E" w:rsidP="001973AC">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75290E" w:rsidRPr="001973AC" w:rsidRDefault="0075290E" w:rsidP="001973AC">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w:t>
            </w:r>
            <w:r w:rsidR="005E3FA2">
              <w:rPr>
                <w:rFonts w:ascii="Times New Roman" w:eastAsia="Times New Roman" w:hAnsi="Times New Roman"/>
                <w:sz w:val="24"/>
                <w:szCs w:val="24"/>
                <w:lang w:eastAsia="zh-CN"/>
              </w:rPr>
              <w:t xml:space="preserve"> </w:t>
            </w: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75290E" w:rsidRDefault="0075290E" w:rsidP="001973AC">
            <w:pPr>
              <w:jc w:val="both"/>
              <w:rPr>
                <w:rFonts w:ascii="Times New Roman" w:hAnsi="Times New Roman"/>
                <w:sz w:val="24"/>
                <w:szCs w:val="24"/>
              </w:rPr>
            </w:pPr>
            <w:r w:rsidRPr="009B5346">
              <w:rPr>
                <w:rFonts w:ascii="Times New Roman" w:hAnsi="Times New Roman"/>
                <w:sz w:val="24"/>
                <w:szCs w:val="24"/>
              </w:rPr>
              <w:t xml:space="preserve">объекты капитального строительства, предназначенные для оказания </w:t>
            </w:r>
            <w:r>
              <w:rPr>
                <w:rFonts w:ascii="Times New Roman" w:hAnsi="Times New Roman"/>
                <w:sz w:val="24"/>
                <w:szCs w:val="24"/>
              </w:rPr>
              <w:t xml:space="preserve">гражданам медицинской помощи. </w:t>
            </w:r>
          </w:p>
          <w:p w:rsidR="0075290E" w:rsidRPr="009B5346" w:rsidRDefault="0075290E" w:rsidP="001973AC">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842810">
              <w:rPr>
                <w:rFonts w:ascii="Times New Roman" w:eastAsia="SimSun" w:hAnsi="Times New Roman"/>
                <w:color w:val="000000"/>
                <w:sz w:val="24"/>
                <w:szCs w:val="24"/>
                <w:lang w:eastAsia="zh-CN"/>
              </w:rPr>
              <w:t>участков  –</w:t>
            </w:r>
            <w:proofErr w:type="gramEnd"/>
            <w:r w:rsidRPr="00842810">
              <w:rPr>
                <w:rFonts w:ascii="Times New Roman" w:eastAsia="SimSun" w:hAnsi="Times New Roman"/>
                <w:color w:val="000000"/>
                <w:sz w:val="24"/>
                <w:szCs w:val="24"/>
                <w:lang w:eastAsia="zh-CN"/>
              </w:rPr>
              <w:t xml:space="preserve">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5290E" w:rsidRPr="00842810" w:rsidRDefault="0075290E" w:rsidP="001973AC">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мансардный этаж);</w:t>
            </w:r>
          </w:p>
          <w:p w:rsidR="0075290E" w:rsidRPr="00842810" w:rsidRDefault="0075290E" w:rsidP="001973AC">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75290E" w:rsidRPr="00842810" w:rsidRDefault="0075290E" w:rsidP="001973AC">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75290E" w:rsidRPr="00842810" w:rsidRDefault="0075290E" w:rsidP="001973AC">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vMerge/>
            <w:tcBorders>
              <w:left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widowControl w:val="0"/>
              <w:autoSpaceDE w:val="0"/>
              <w:rPr>
                <w:rFonts w:ascii="Times New Roman" w:hAnsi="Times New Roman"/>
                <w:sz w:val="24"/>
                <w:szCs w:val="24"/>
              </w:rPr>
            </w:pPr>
            <w:r w:rsidRPr="00D323D1">
              <w:rPr>
                <w:rFonts w:ascii="Times New Roman" w:eastAsia="SimSun" w:hAnsi="Times New Roman"/>
                <w:color w:val="000000"/>
                <w:sz w:val="24"/>
                <w:szCs w:val="24"/>
              </w:rPr>
              <w:t xml:space="preserve">объекты капитального строительства, предназначенные для оказания гражданам медицинской помощи в стационарах (больницы, родильные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скорой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научно-медицинские учреждения и прочие объекты, обеспечивающие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lastRenderedPageBreak/>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360358" w:rsidRPr="00B76D15">
              <w:rPr>
                <w:rFonts w:ascii="Times New Roman" w:eastAsia="SimSun" w:hAnsi="Times New Roman"/>
                <w:color w:val="000000"/>
                <w:sz w:val="24"/>
                <w:szCs w:val="24"/>
              </w:rPr>
              <w:t xml:space="preserve">количество надземных этажей </w:t>
            </w:r>
            <w:proofErr w:type="gramStart"/>
            <w:r w:rsidR="00360358"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4 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минимальная/максимальная площадь земельных </w:t>
            </w:r>
            <w:proofErr w:type="gramStart"/>
            <w:r w:rsidRPr="00E3290D">
              <w:rPr>
                <w:rFonts w:ascii="Times New Roman" w:eastAsia="SimSun" w:hAnsi="Times New Roman"/>
                <w:color w:val="000000"/>
                <w:sz w:val="24"/>
                <w:szCs w:val="24"/>
              </w:rPr>
              <w:t>участков  –</w:t>
            </w:r>
            <w:proofErr w:type="gramEnd"/>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мансардный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8D57F4" w:rsidRDefault="00C8568C" w:rsidP="00C8568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8D57F4" w:rsidRDefault="00C8568C" w:rsidP="00C8568C">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Pr="008D57F4">
              <w:rPr>
                <w:rFonts w:ascii="Times New Roman" w:hAnsi="Times New Roman"/>
                <w:b/>
                <w:sz w:val="24"/>
                <w:szCs w:val="24"/>
              </w:rPr>
              <w:t>400/ 15000 кв. м</w:t>
            </w:r>
            <w:r w:rsidRPr="008D57F4">
              <w:rPr>
                <w:rFonts w:ascii="Times New Roman" w:hAnsi="Times New Roman"/>
                <w:sz w:val="24"/>
                <w:szCs w:val="24"/>
              </w:rPr>
              <w:t xml:space="preserve">; </w:t>
            </w:r>
          </w:p>
          <w:p w:rsidR="00C8568C" w:rsidRPr="008D57F4"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минимальная ширина земельных участков вдоль фронта улицы (</w:t>
            </w:r>
            <w:proofErr w:type="gramStart"/>
            <w:r w:rsidR="00C8568C" w:rsidRPr="008D57F4">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 xml:space="preserve">– </w:t>
            </w:r>
            <w:r w:rsidR="00C8568C" w:rsidRPr="008D57F4">
              <w:rPr>
                <w:rFonts w:ascii="Times New Roman" w:eastAsia="SimSun" w:hAnsi="Times New Roman"/>
                <w:b/>
                <w:color w:val="000000"/>
                <w:sz w:val="24"/>
                <w:szCs w:val="24"/>
              </w:rPr>
              <w:t>20 м</w:t>
            </w:r>
            <w:r w:rsidR="00C8568C"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xml:space="preserve">- максимальный </w:t>
            </w:r>
            <w:proofErr w:type="gramStart"/>
            <w:r w:rsidRPr="008D57F4">
              <w:rPr>
                <w:rFonts w:ascii="Times New Roman" w:hAnsi="Times New Roman"/>
                <w:sz w:val="24"/>
                <w:szCs w:val="24"/>
              </w:rPr>
              <w:t>процент  застройки</w:t>
            </w:r>
            <w:proofErr w:type="gramEnd"/>
            <w:r w:rsidRPr="008D57F4">
              <w:rPr>
                <w:rFonts w:ascii="Times New Roman" w:hAnsi="Times New Roman"/>
                <w:sz w:val="24"/>
                <w:szCs w:val="24"/>
              </w:rPr>
              <w:t xml:space="preserve"> </w:t>
            </w:r>
            <w:r w:rsidRPr="008D57F4">
              <w:rPr>
                <w:rFonts w:ascii="Times New Roman" w:hAnsi="Times New Roman"/>
                <w:b/>
                <w:sz w:val="24"/>
                <w:szCs w:val="24"/>
              </w:rPr>
              <w:t>– 60%;</w:t>
            </w:r>
          </w:p>
          <w:p w:rsidR="00C8568C" w:rsidRPr="008D57F4" w:rsidRDefault="00C8568C" w:rsidP="00C8568C">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C8568C" w:rsidRPr="008D57F4" w:rsidRDefault="00C8568C" w:rsidP="00C8568C">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autoSpaceDE w:val="0"/>
              <w:rPr>
                <w:rFonts w:ascii="Times New Roman" w:hAnsi="Times New Roman"/>
                <w:sz w:val="24"/>
                <w:szCs w:val="24"/>
              </w:rPr>
            </w:pPr>
            <w:r w:rsidRPr="00E3290D">
              <w:rPr>
                <w:rFonts w:ascii="Times New Roman" w:eastAsia="SimSun" w:hAnsi="Times New Roman"/>
                <w:color w:val="000000"/>
                <w:sz w:val="24"/>
                <w:szCs w:val="24"/>
              </w:rPr>
              <w:lastRenderedPageBreak/>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предназначенны</w:t>
            </w:r>
            <w:r>
              <w:rPr>
                <w:rFonts w:ascii="Times New Roman" w:hAnsi="Times New Roman"/>
                <w:sz w:val="24"/>
                <w:szCs w:val="24"/>
              </w:rPr>
              <w:t>е</w:t>
            </w:r>
            <w:r w:rsidRPr="00E3290D">
              <w:rPr>
                <w:rFonts w:ascii="Times New Roman" w:hAnsi="Times New Roman"/>
                <w:sz w:val="24"/>
                <w:szCs w:val="24"/>
              </w:rPr>
              <w:t xml:space="preserve"> для размещения органов государственной власти, органов местного самоуправления,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непосредственно обеспечивающи</w:t>
            </w:r>
            <w:r>
              <w:rPr>
                <w:rFonts w:ascii="Times New Roman" w:hAnsi="Times New Roman"/>
                <w:sz w:val="24"/>
                <w:szCs w:val="24"/>
              </w:rPr>
              <w:t>е</w:t>
            </w:r>
            <w:r w:rsidRPr="00E3290D">
              <w:rPr>
                <w:rFonts w:ascii="Times New Roman" w:hAnsi="Times New Roman"/>
                <w:sz w:val="24"/>
                <w:szCs w:val="24"/>
              </w:rPr>
              <w:t xml:space="preserve"> их деятельность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минимальная/максимальная площадь земельных </w:t>
            </w:r>
            <w:proofErr w:type="gramStart"/>
            <w:r w:rsidRPr="00E3290D">
              <w:rPr>
                <w:rFonts w:ascii="Times New Roman" w:eastAsia="SimSun" w:hAnsi="Times New Roman"/>
                <w:color w:val="000000"/>
                <w:sz w:val="24"/>
                <w:szCs w:val="24"/>
              </w:rPr>
              <w:t>участков  –</w:t>
            </w:r>
            <w:proofErr w:type="gramEnd"/>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мансардный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E3290D" w:rsidRDefault="00C8568C" w:rsidP="00C8568C">
            <w:pPr>
              <w:rPr>
                <w:rFonts w:ascii="Times New Roman" w:hAnsi="Times New Roman"/>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Pr="005B7D5B" w:rsidRDefault="00360358"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минимальная ширина земельных участков вдоль фронта улицы (</w:t>
            </w:r>
            <w:proofErr w:type="gramStart"/>
            <w:r w:rsidR="00C8568C" w:rsidRPr="005B7D5B">
              <w:rPr>
                <w:rFonts w:ascii="Times New Roman" w:eastAsia="SimSun" w:hAnsi="Times New Roman"/>
                <w:color w:val="000000"/>
                <w:sz w:val="24"/>
                <w:szCs w:val="24"/>
                <w:lang w:eastAsia="zh-CN"/>
              </w:rPr>
              <w:t>проезда)</w:t>
            </w:r>
            <w:r>
              <w:rPr>
                <w:rFonts w:ascii="Times New Roman" w:eastAsia="SimSun" w:hAnsi="Times New Roman"/>
                <w:color w:val="000000"/>
                <w:sz w:val="24"/>
                <w:szCs w:val="24"/>
                <w:lang w:eastAsia="zh-CN"/>
              </w:rPr>
              <w:t xml:space="preserve">   </w:t>
            </w:r>
            <w:proofErr w:type="gramEnd"/>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 xml:space="preserve"> – </w:t>
            </w:r>
            <w:r w:rsidR="00C8568C" w:rsidRPr="005B7D5B">
              <w:rPr>
                <w:rFonts w:ascii="Times New Roman" w:eastAsia="SimSun" w:hAnsi="Times New Roman"/>
                <w:b/>
                <w:color w:val="000000"/>
                <w:sz w:val="24"/>
                <w:szCs w:val="24"/>
                <w:lang w:eastAsia="zh-CN"/>
              </w:rPr>
              <w:t>25 м</w:t>
            </w:r>
            <w:r w:rsidR="00C8568C"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360358" w:rsidRPr="00B76D15">
              <w:rPr>
                <w:rFonts w:ascii="Times New Roman" w:eastAsia="SimSun" w:hAnsi="Times New Roman"/>
                <w:color w:val="000000"/>
                <w:sz w:val="24"/>
                <w:szCs w:val="24"/>
              </w:rPr>
              <w:t xml:space="preserve">количество надземных этажей </w:t>
            </w:r>
            <w:proofErr w:type="gramStart"/>
            <w:r w:rsidR="00360358"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E3290D" w:rsidRDefault="00C8568C" w:rsidP="00C8568C">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 xml:space="preserve">   </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предназначенные для оказания ветеринарных услуг</w:t>
            </w:r>
            <w:r>
              <w:rPr>
                <w:rFonts w:ascii="Times New Roman" w:hAnsi="Times New Roman"/>
                <w:sz w:val="24"/>
                <w:szCs w:val="24"/>
              </w:rPr>
              <w:t xml:space="preserve">, содержания или разведения </w:t>
            </w:r>
            <w:proofErr w:type="gramStart"/>
            <w:r>
              <w:rPr>
                <w:rFonts w:ascii="Times New Roman" w:hAnsi="Times New Roman"/>
                <w:sz w:val="24"/>
                <w:szCs w:val="24"/>
              </w:rPr>
              <w:t>животных</w:t>
            </w:r>
            <w:proofErr w:type="gramEnd"/>
            <w:r>
              <w:rPr>
                <w:rFonts w:ascii="Times New Roman" w:hAnsi="Times New Roman"/>
                <w:sz w:val="24"/>
                <w:szCs w:val="24"/>
              </w:rPr>
              <w:t xml:space="preserve"> не являю</w:t>
            </w:r>
            <w:r>
              <w:rPr>
                <w:rFonts w:ascii="Times New Roman" w:hAnsi="Times New Roman"/>
                <w:sz w:val="24"/>
                <w:szCs w:val="24"/>
              </w:rPr>
              <w:lastRenderedPageBreak/>
              <w:t>щихся сельскохозяйственными, под надзором человека</w:t>
            </w:r>
          </w:p>
          <w:p w:rsidR="00C8568C" w:rsidRDefault="00C8568C" w:rsidP="00C8568C">
            <w:pPr>
              <w:rPr>
                <w:rFonts w:ascii="Times New Roman" w:hAnsi="Times New Roman"/>
                <w:sz w:val="24"/>
                <w:szCs w:val="24"/>
              </w:rPr>
            </w:pPr>
            <w:r>
              <w:rPr>
                <w:rFonts w:ascii="Times New Roman" w:hAnsi="Times New Roman"/>
                <w:sz w:val="24"/>
                <w:szCs w:val="24"/>
              </w:rPr>
              <w:t xml:space="preserve">содержание данного вида разрешенного использования включает в себя содержание видов разрешенного использования с кодами </w:t>
            </w:r>
          </w:p>
          <w:p w:rsidR="00C8568C" w:rsidRDefault="00C8568C" w:rsidP="00C8568C">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7D3451">
              <w:rPr>
                <w:rFonts w:ascii="Times New Roman" w:eastAsia="SimSun" w:hAnsi="Times New Roman"/>
                <w:color w:val="000000"/>
                <w:sz w:val="24"/>
                <w:szCs w:val="24"/>
                <w:lang w:eastAsia="zh-CN"/>
              </w:rPr>
              <w:t>участков  –</w:t>
            </w:r>
            <w:proofErr w:type="gramEnd"/>
            <w:r w:rsidRPr="007D3451">
              <w:rPr>
                <w:rFonts w:ascii="Times New Roman" w:eastAsia="SimSun" w:hAnsi="Times New Roman"/>
                <w:color w:val="000000"/>
                <w:sz w:val="24"/>
                <w:szCs w:val="24"/>
                <w:lang w:eastAsia="zh-CN"/>
              </w:rPr>
              <w:t xml:space="preserve">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7D3451" w:rsidRDefault="00C8568C" w:rsidP="00C8568C">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мансардный этаж);</w:t>
            </w:r>
          </w:p>
          <w:p w:rsidR="00C8568C" w:rsidRPr="007D3451" w:rsidRDefault="00C8568C" w:rsidP="00C8568C">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lastRenderedPageBreak/>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C8568C" w:rsidRPr="007D3451" w:rsidRDefault="00C8568C" w:rsidP="00C8568C">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C8568C" w:rsidRPr="007D3451" w:rsidRDefault="00C8568C" w:rsidP="00C8568C">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предназначенные для оказания ветеринарных услуг без содержания животных</w:t>
            </w:r>
          </w:p>
        </w:tc>
        <w:tc>
          <w:tcPr>
            <w:tcW w:w="8646" w:type="dxa"/>
            <w:vMerge/>
            <w:tcBorders>
              <w:left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sidRPr="00B42450">
              <w:rPr>
                <w:rFonts w:ascii="Times New Roman" w:hAnsi="Times New Roman"/>
                <w:sz w:val="24"/>
                <w:szCs w:val="24"/>
              </w:rPr>
              <w:t xml:space="preserve"> </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 xml:space="preserve">бъекты капитального строительства, предназначенные для оказания ветеринарных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торгово-развлекательные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w:t>
            </w:r>
            <w:r>
              <w:rPr>
                <w:rFonts w:ascii="Times New Roman" w:hAnsi="Times New Roman" w:cs="Times New Roman"/>
                <w:sz w:val="24"/>
                <w:szCs w:val="24"/>
              </w:rPr>
              <w:t xml:space="preserve"> </w:t>
            </w:r>
            <w:r w:rsidRPr="005148F1">
              <w:rPr>
                <w:rFonts w:ascii="Times New Roman" w:hAnsi="Times New Roman" w:cs="Times New Roman"/>
                <w:sz w:val="24"/>
                <w:szCs w:val="24"/>
              </w:rPr>
              <w:t>гостиничное обслуживание, развлечения,</w:t>
            </w:r>
            <w:r>
              <w:rPr>
                <w:rFonts w:ascii="Times New Roman" w:hAnsi="Times New Roman" w:cs="Times New Roman"/>
                <w:sz w:val="24"/>
                <w:szCs w:val="24"/>
              </w:rPr>
              <w:t xml:space="preserve"> </w:t>
            </w:r>
            <w:r w:rsidRPr="005148F1">
              <w:rPr>
                <w:rFonts w:ascii="Times New Roman" w:hAnsi="Times New Roman" w:cs="Times New Roman"/>
                <w:sz w:val="24"/>
                <w:szCs w:val="24"/>
              </w:rPr>
              <w:t>обслуживание автотранспорта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b/>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w:t>
            </w:r>
            <w:proofErr w:type="gramStart"/>
            <w:r w:rsidRPr="005148F1">
              <w:rPr>
                <w:rFonts w:ascii="Times New Roman" w:eastAsia="SimSun" w:hAnsi="Times New Roman"/>
                <w:color w:val="000000"/>
                <w:sz w:val="24"/>
                <w:szCs w:val="24"/>
              </w:rPr>
              <w:t>участков  –</w:t>
            </w:r>
            <w:proofErr w:type="gramEnd"/>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C8568C" w:rsidRPr="005148F1" w:rsidRDefault="00C8568C" w:rsidP="00C8568C">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C8568C" w:rsidRPr="00E3290D" w:rsidRDefault="00C8568C" w:rsidP="00C8568C">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C360E" w:rsidRDefault="00C8568C" w:rsidP="00C8568C">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C8568C" w:rsidRPr="005C360E"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минимальная ширина земельных участков вдоль фронта улицы (</w:t>
            </w:r>
            <w:proofErr w:type="gramStart"/>
            <w:r w:rsidR="00C8568C" w:rsidRPr="005C360E">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 xml:space="preserve">– </w:t>
            </w:r>
            <w:r w:rsidR="00C8568C" w:rsidRPr="005C360E">
              <w:rPr>
                <w:rFonts w:ascii="Times New Roman" w:eastAsia="SimSun" w:hAnsi="Times New Roman"/>
                <w:b/>
                <w:color w:val="000000"/>
                <w:sz w:val="24"/>
                <w:szCs w:val="24"/>
              </w:rPr>
              <w:t>20 м;</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C8568C" w:rsidRPr="005C360E" w:rsidRDefault="00C8568C" w:rsidP="00C8568C">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5C360E"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 xml:space="preserve">бъекты капитального строительства в целях устройства </w:t>
            </w:r>
            <w:r w:rsidRPr="004752E9">
              <w:rPr>
                <w:rFonts w:ascii="Times New Roman" w:hAnsi="Times New Roman"/>
                <w:sz w:val="24"/>
                <w:szCs w:val="24"/>
              </w:rPr>
              <w:lastRenderedPageBreak/>
              <w:t>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sidRPr="00473A99">
              <w:rPr>
                <w:rFonts w:ascii="Times New Roman" w:eastAsia="SimSun" w:hAnsi="Times New Roman"/>
                <w:color w:val="000000"/>
                <w:sz w:val="24"/>
                <w:szCs w:val="24"/>
              </w:rPr>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предназначенные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473A99">
              <w:rPr>
                <w:rFonts w:ascii="Times New Roman" w:eastAsia="SimSun" w:hAnsi="Times New Roman"/>
                <w:color w:val="000000"/>
                <w:sz w:val="24"/>
                <w:szCs w:val="24"/>
                <w:lang w:eastAsia="zh-CN"/>
              </w:rPr>
              <w:t>участков  –</w:t>
            </w:r>
            <w:proofErr w:type="gramEnd"/>
            <w:r w:rsidRPr="00473A99">
              <w:rPr>
                <w:rFonts w:ascii="Times New Roman" w:eastAsia="SimSun" w:hAnsi="Times New Roman"/>
                <w:color w:val="000000"/>
                <w:sz w:val="24"/>
                <w:szCs w:val="24"/>
                <w:lang w:eastAsia="zh-CN"/>
              </w:rPr>
              <w:t xml:space="preserve">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473A99" w:rsidRDefault="00C8568C" w:rsidP="00C8568C">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мансардный этаж);</w:t>
            </w:r>
          </w:p>
          <w:p w:rsidR="00C8568C" w:rsidRPr="00473A99" w:rsidRDefault="00C8568C" w:rsidP="00C8568C">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C8568C" w:rsidRPr="00473A99" w:rsidRDefault="00C8568C" w:rsidP="00C8568C">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C8568C" w:rsidRPr="005C360E" w:rsidRDefault="00C8568C" w:rsidP="00C8568C">
            <w:pPr>
              <w:rPr>
                <w:rFonts w:ascii="Times New Roman" w:hAnsi="Times New Roman"/>
                <w:color w:val="000000"/>
                <w:sz w:val="24"/>
                <w:szCs w:val="24"/>
              </w:rPr>
            </w:pPr>
            <w:r w:rsidRPr="00473A99">
              <w:rPr>
                <w:rFonts w:ascii="Times New Roman" w:eastAsia="Times New Roman" w:hAnsi="Times New Roman"/>
                <w:sz w:val="24"/>
                <w:szCs w:val="24"/>
                <w:lang w:eastAsia="zh-CN"/>
              </w:rPr>
              <w:t>-</w:t>
            </w:r>
            <w:r w:rsidR="00360358">
              <w:rPr>
                <w:rFonts w:ascii="Times New Roman" w:eastAsia="Times New Roman" w:hAnsi="Times New Roman"/>
                <w:sz w:val="24"/>
                <w:szCs w:val="24"/>
                <w:lang w:eastAsia="zh-CN"/>
              </w:rPr>
              <w:t xml:space="preserve"> </w:t>
            </w: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xml:space="preserve">] - </w:t>
            </w:r>
            <w:proofErr w:type="spellStart"/>
            <w:r w:rsidRPr="005148F1">
              <w:rPr>
                <w:rFonts w:ascii="Times New Roman" w:eastAsia="SimSun" w:hAnsi="Times New Roman"/>
                <w:color w:val="000000"/>
                <w:sz w:val="24"/>
                <w:szCs w:val="24"/>
              </w:rPr>
              <w:t>Выставочно</w:t>
            </w:r>
            <w:proofErr w:type="spellEnd"/>
            <w:r w:rsidRPr="005148F1">
              <w:rPr>
                <w:rFonts w:ascii="Times New Roman" w:eastAsia="SimSun" w:hAnsi="Times New Roman"/>
                <w:color w:val="000000"/>
                <w:sz w:val="24"/>
                <w:szCs w:val="24"/>
              </w:rPr>
              <w:t>-ярмарочная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 xml:space="preserve">бъекты капитального строительства, сооружения, предназначенные для осуществления </w:t>
            </w:r>
            <w:proofErr w:type="spellStart"/>
            <w:r w:rsidRPr="005148F1">
              <w:rPr>
                <w:rFonts w:ascii="Times New Roman" w:hAnsi="Times New Roman"/>
                <w:sz w:val="24"/>
                <w:szCs w:val="24"/>
              </w:rPr>
              <w:t>выставочно</w:t>
            </w:r>
            <w:proofErr w:type="spellEnd"/>
            <w:r w:rsidRPr="005148F1">
              <w:rPr>
                <w:rFonts w:ascii="Times New Roman" w:hAnsi="Times New Roman"/>
                <w:sz w:val="24"/>
                <w:szCs w:val="24"/>
              </w:rPr>
              <w:t xml:space="preserve">-ярмарочной и </w:t>
            </w:r>
            <w:proofErr w:type="spellStart"/>
            <w:r w:rsidRPr="005148F1">
              <w:rPr>
                <w:rFonts w:ascii="Times New Roman" w:hAnsi="Times New Roman"/>
                <w:sz w:val="24"/>
                <w:szCs w:val="24"/>
              </w:rPr>
              <w:t>конгрессной</w:t>
            </w:r>
            <w:proofErr w:type="spellEnd"/>
            <w:r w:rsidRPr="005148F1">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5148F1" w:rsidRDefault="00C8568C" w:rsidP="00C8568C">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C8568C" w:rsidRPr="005148F1" w:rsidRDefault="00C8568C" w:rsidP="00C8568C">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C8568C" w:rsidRPr="005148F1" w:rsidRDefault="00C8568C" w:rsidP="00C8568C">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FA7175" w:rsidTr="00B713B5">
        <w:tc>
          <w:tcPr>
            <w:tcW w:w="2830"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 xml:space="preserve">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w:t>
            </w:r>
            <w:r w:rsidRPr="004752E9">
              <w:rPr>
                <w:rFonts w:ascii="Times New Roman" w:hAnsi="Times New Roman" w:cs="Times New Roman"/>
                <w:sz w:val="24"/>
                <w:szCs w:val="24"/>
              </w:rPr>
              <w:lastRenderedPageBreak/>
              <w:t xml:space="preserve">автодромы, мотодромы, трамплины, трассы и спортивные стрельбища),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FA7175"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FA7175" w:rsidRPr="00037A7D" w:rsidRDefault="00FA7175"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FA7175" w:rsidRPr="00037A7D" w:rsidRDefault="00FA7175"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FA7175" w:rsidRPr="00037A7D" w:rsidRDefault="00FA7175" w:rsidP="00C8568C">
            <w:pPr>
              <w:tabs>
                <w:tab w:val="left" w:pos="2520"/>
              </w:tabs>
              <w:rPr>
                <w:rFonts w:ascii="Times New Roman" w:hAnsi="Times New Roman"/>
                <w:sz w:val="24"/>
                <w:szCs w:val="24"/>
              </w:rPr>
            </w:pPr>
            <w:r w:rsidRPr="00037A7D">
              <w:rPr>
                <w:rFonts w:ascii="Times New Roman" w:hAnsi="Times New Roman"/>
                <w:sz w:val="24"/>
                <w:szCs w:val="24"/>
              </w:rPr>
              <w:lastRenderedPageBreak/>
              <w:t xml:space="preserve">- минимальный отступ от красной линии улиц/проездов - </w:t>
            </w:r>
            <w:r w:rsidRPr="00037A7D">
              <w:rPr>
                <w:rFonts w:ascii="Times New Roman" w:hAnsi="Times New Roman"/>
                <w:b/>
                <w:sz w:val="24"/>
                <w:szCs w:val="24"/>
              </w:rPr>
              <w:t>5 м.</w:t>
            </w:r>
          </w:p>
          <w:p w:rsidR="00FA7175" w:rsidRPr="005148F1" w:rsidRDefault="00FA7175" w:rsidP="00C8568C">
            <w:pPr>
              <w:rPr>
                <w:rFonts w:ascii="Times New Roman" w:eastAsia="SimSun" w:hAnsi="Times New Roman"/>
                <w:color w:val="000000"/>
                <w:sz w:val="24"/>
                <w:szCs w:val="24"/>
              </w:rPr>
            </w:pPr>
          </w:p>
        </w:tc>
      </w:tr>
      <w:tr w:rsidR="00BC2677" w:rsidTr="00B713B5">
        <w:tc>
          <w:tcPr>
            <w:tcW w:w="2830"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widowControl w:val="0"/>
              <w:rPr>
                <w:rFonts w:ascii="Times New Roman" w:hAnsi="Times New Roman"/>
                <w:sz w:val="24"/>
                <w:szCs w:val="24"/>
              </w:rPr>
            </w:pPr>
            <w:r w:rsidRPr="0058363F">
              <w:rPr>
                <w:rFonts w:ascii="Times New Roman" w:eastAsia="SimSun" w:hAnsi="Times New Roman"/>
                <w:color w:val="000000"/>
                <w:sz w:val="24"/>
                <w:szCs w:val="24"/>
              </w:rPr>
              <w:lastRenderedPageBreak/>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BC2677" w:rsidRPr="0058363F" w:rsidRDefault="00BC2677" w:rsidP="00BC2677">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right w:val="single" w:sz="4" w:space="0" w:color="000000"/>
            </w:tcBorders>
            <w:shd w:val="clear" w:color="auto" w:fill="auto"/>
          </w:tcPr>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 кв.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w:t>
            </w:r>
            <w:proofErr w:type="gramStart"/>
            <w:r w:rsidRPr="00A51DF2">
              <w:rPr>
                <w:rFonts w:ascii="Times New Roman" w:eastAsia="SimSun" w:hAnsi="Times New Roman"/>
                <w:color w:val="000000"/>
                <w:sz w:val="24"/>
                <w:szCs w:val="24"/>
              </w:rPr>
              <w:t>проезда)</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Pr>
                <w:rFonts w:ascii="Times New Roman" w:eastAsia="SimSun" w:hAnsi="Times New Roman"/>
                <w:b/>
                <w:color w:val="000000"/>
                <w:sz w:val="24"/>
                <w:szCs w:val="24"/>
              </w:rPr>
              <w:t>20</w:t>
            </w:r>
            <w:r w:rsidRPr="00A51DF2">
              <w:rPr>
                <w:rFonts w:ascii="Times New Roman" w:eastAsia="SimSun" w:hAnsi="Times New Roman"/>
                <w:b/>
                <w:color w:val="000000"/>
                <w:sz w:val="24"/>
                <w:szCs w:val="24"/>
              </w:rPr>
              <w:t xml:space="preserve">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 </w:t>
            </w:r>
          </w:p>
          <w:p w:rsidR="00BC2677" w:rsidRPr="00A51DF2" w:rsidRDefault="00BC2677" w:rsidP="00BC2677">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BC2677" w:rsidRPr="00A51DF2" w:rsidRDefault="00BC2677" w:rsidP="00BC2677">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Pr>
                <w:rFonts w:ascii="Times New Roman" w:hAnsi="Times New Roman"/>
                <w:b/>
                <w:color w:val="000000"/>
                <w:sz w:val="24"/>
                <w:szCs w:val="24"/>
              </w:rPr>
              <w:t>;</w:t>
            </w:r>
          </w:p>
          <w:p w:rsidR="00BC2677" w:rsidRPr="00A51DF2" w:rsidRDefault="00BC2677" w:rsidP="00BC2677">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1 м;</w:t>
            </w:r>
          </w:p>
          <w:p w:rsidR="00BC2677" w:rsidRPr="00037A7D" w:rsidRDefault="00BC2677" w:rsidP="00BC2677">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578F4" w:rsidRDefault="00C8568C" w:rsidP="00C8568C">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C8568C" w:rsidRPr="000578F4" w:rsidRDefault="00C8568C" w:rsidP="00C8568C">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C8568C" w:rsidRPr="000578F4" w:rsidRDefault="00C8568C" w:rsidP="00C8568C">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943063" w:rsidRPr="00CA4CCE" w:rsidRDefault="00943063" w:rsidP="0094306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43063" w:rsidTr="00966D8F">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hAnsi="Times New Roman"/>
                <w:color w:val="000000"/>
                <w:sz w:val="24"/>
                <w:szCs w:val="24"/>
              </w:rPr>
              <w:lastRenderedPageBreak/>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ягодных, овощных, бахчевых или иных </w:t>
            </w:r>
            <w:proofErr w:type="gramStart"/>
            <w:r>
              <w:rPr>
                <w:rFonts w:ascii="Times New Roman" w:hAnsi="Times New Roman"/>
                <w:color w:val="000000"/>
                <w:sz w:val="24"/>
                <w:szCs w:val="24"/>
              </w:rPr>
              <w:t>декоративных</w:t>
            </w:r>
            <w:proofErr w:type="gramEnd"/>
            <w:r>
              <w:rPr>
                <w:rFonts w:ascii="Times New Roman" w:hAnsi="Times New Roman"/>
                <w:color w:val="000000"/>
                <w:sz w:val="24"/>
                <w:szCs w:val="24"/>
              </w:rPr>
              <w:t xml:space="preserve"> или сельскохозяйственных культур</w:t>
            </w:r>
          </w:p>
          <w:p w:rsidR="00136B16" w:rsidRPr="000927F5"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земельных участков   – </w:t>
            </w:r>
            <w:r w:rsidR="00862EA3">
              <w:rPr>
                <w:rFonts w:ascii="Times New Roman" w:hAnsi="Times New Roman"/>
                <w:b/>
                <w:sz w:val="24"/>
                <w:szCs w:val="24"/>
              </w:rPr>
              <w:t>4</w:t>
            </w:r>
            <w:r w:rsidRPr="000927F5">
              <w:rPr>
                <w:rFonts w:ascii="Times New Roman" w:hAnsi="Times New Roman"/>
                <w:b/>
                <w:sz w:val="24"/>
                <w:szCs w:val="24"/>
              </w:rPr>
              <w:t>00 /2500</w:t>
            </w:r>
            <w:r w:rsidRPr="000927F5">
              <w:rPr>
                <w:rFonts w:ascii="Times New Roman" w:hAnsi="Times New Roman"/>
                <w:sz w:val="24"/>
                <w:szCs w:val="24"/>
              </w:rPr>
              <w:t xml:space="preserve"> </w:t>
            </w:r>
            <w:r w:rsidRPr="00862EA3">
              <w:rPr>
                <w:rFonts w:ascii="Times New Roman" w:hAnsi="Times New Roman"/>
                <w:b/>
                <w:sz w:val="24"/>
                <w:szCs w:val="24"/>
              </w:rPr>
              <w:t>кв. м;</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jc w:val="both"/>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w:t>
            </w:r>
            <w:proofErr w:type="gramStart"/>
            <w:r w:rsidRPr="000927F5">
              <w:rPr>
                <w:rFonts w:ascii="Times New Roman" w:hAnsi="Times New Roman"/>
                <w:sz w:val="24"/>
                <w:szCs w:val="24"/>
              </w:rPr>
              <w:t>этажа  –</w:t>
            </w:r>
            <w:proofErr w:type="gramEnd"/>
            <w:r w:rsidRPr="000927F5">
              <w:rPr>
                <w:rFonts w:ascii="Times New Roman" w:hAnsi="Times New Roman"/>
                <w:sz w:val="24"/>
                <w:szCs w:val="24"/>
              </w:rPr>
              <w:t xml:space="preserve">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eastAsia="SimSun" w:hAnsi="Times New Roman"/>
                <w:sz w:val="24"/>
                <w:szCs w:val="24"/>
              </w:rPr>
              <w:t xml:space="preserve">- </w:t>
            </w:r>
            <w:r w:rsidRPr="000927F5">
              <w:rPr>
                <w:rFonts w:ascii="Times New Roman" w:hAnsi="Times New Roman"/>
                <w:sz w:val="24"/>
                <w:szCs w:val="24"/>
              </w:rPr>
              <w:t xml:space="preserve">максимальный процент застройки в границах земельного участка – </w:t>
            </w:r>
            <w:r w:rsidRPr="000927F5">
              <w:rPr>
                <w:rFonts w:ascii="Times New Roman" w:hAnsi="Times New Roman"/>
                <w:b/>
                <w:sz w:val="24"/>
                <w:szCs w:val="24"/>
              </w:rPr>
              <w:t>50%</w:t>
            </w:r>
            <w:r w:rsidRPr="000927F5">
              <w:rPr>
                <w:rFonts w:ascii="Times New Roman" w:hAnsi="Times New Roman"/>
                <w:sz w:val="24"/>
                <w:szCs w:val="24"/>
              </w:rPr>
              <w:t>;</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 xml:space="preserve">5/3 м. </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2.1.1</w:t>
            </w:r>
            <w:r w:rsidRPr="000927F5">
              <w:rPr>
                <w:rFonts w:ascii="Times New Roman" w:eastAsia="SimSun" w:hAnsi="Times New Roman"/>
                <w:color w:val="000000"/>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CA1F8F" w:rsidRPr="00CA1F8F" w:rsidRDefault="00CA1F8F" w:rsidP="00CA1F8F">
            <w:pPr>
              <w:rPr>
                <w:rFonts w:ascii="Times New Roman" w:hAnsi="Times New Roman"/>
                <w:sz w:val="24"/>
                <w:szCs w:val="24"/>
              </w:rPr>
            </w:pPr>
            <w:r w:rsidRPr="00CA1F8F">
              <w:rPr>
                <w:rFonts w:ascii="Times New Roman" w:hAnsi="Times New Roman"/>
                <w:sz w:val="24"/>
                <w:szCs w:val="24"/>
              </w:rPr>
              <w:t>малоэтажные многоквартирные жилые дома;</w:t>
            </w:r>
          </w:p>
          <w:p w:rsidR="00136B16" w:rsidRPr="000927F5" w:rsidRDefault="00CA1F8F" w:rsidP="00CA1F8F">
            <w:pPr>
              <w:rPr>
                <w:rFonts w:ascii="Times New Roman" w:hAnsi="Times New Roman"/>
                <w:sz w:val="24"/>
                <w:szCs w:val="24"/>
              </w:rPr>
            </w:pPr>
            <w:r w:rsidRPr="00CA1F8F">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минимальная/максимальная площадь земельного участка – </w:t>
            </w:r>
            <w:r w:rsidRPr="000927F5">
              <w:rPr>
                <w:rFonts w:ascii="Times New Roman" w:eastAsia="SimSun" w:hAnsi="Times New Roman"/>
                <w:b/>
                <w:color w:val="000000"/>
                <w:sz w:val="24"/>
                <w:szCs w:val="24"/>
              </w:rPr>
              <w:t xml:space="preserve">400/15000 </w:t>
            </w:r>
            <w:proofErr w:type="spellStart"/>
            <w:proofErr w:type="gramStart"/>
            <w:r w:rsidRPr="000927F5">
              <w:rPr>
                <w:rFonts w:ascii="Times New Roman" w:eastAsia="SimSun" w:hAnsi="Times New Roman"/>
                <w:b/>
                <w:color w:val="000000"/>
                <w:sz w:val="24"/>
                <w:szCs w:val="24"/>
              </w:rPr>
              <w:t>кв.м</w:t>
            </w:r>
            <w:proofErr w:type="spellEnd"/>
            <w:proofErr w:type="gramEnd"/>
            <w:r w:rsidRPr="000927F5">
              <w:rPr>
                <w:rFonts w:ascii="Times New Roman" w:eastAsia="SimSun" w:hAnsi="Times New Roman"/>
                <w:color w:val="000000"/>
                <w:sz w:val="24"/>
                <w:szCs w:val="24"/>
              </w:rPr>
              <w:t>;</w:t>
            </w:r>
          </w:p>
          <w:p w:rsidR="000927F5" w:rsidRDefault="00136B16" w:rsidP="00136B16">
            <w:pPr>
              <w:rPr>
                <w:rFonts w:ascii="Times New Roman" w:hAnsi="Times New Roman"/>
                <w:sz w:val="24"/>
                <w:szCs w:val="24"/>
              </w:rPr>
            </w:pPr>
            <w:r w:rsidRPr="000927F5">
              <w:rPr>
                <w:rFonts w:ascii="Times New Roman" w:hAnsi="Times New Roman"/>
                <w:sz w:val="24"/>
                <w:szCs w:val="24"/>
              </w:rPr>
              <w:t>- минимальная ширина земельных участков вдоль фронта улицы (проезда)</w:t>
            </w:r>
          </w:p>
          <w:p w:rsidR="00136B16" w:rsidRPr="000927F5" w:rsidRDefault="00136B16" w:rsidP="00136B16">
            <w:pPr>
              <w:rPr>
                <w:rFonts w:ascii="Times New Roman" w:eastAsia="SimSun" w:hAnsi="Times New Roman"/>
                <w:color w:val="000000"/>
                <w:sz w:val="24"/>
                <w:szCs w:val="24"/>
              </w:rPr>
            </w:pPr>
            <w:r w:rsidRPr="000927F5">
              <w:rPr>
                <w:rFonts w:ascii="Times New Roman" w:hAnsi="Times New Roman"/>
                <w:sz w:val="24"/>
                <w:szCs w:val="24"/>
              </w:rPr>
              <w:t xml:space="preserve"> – </w:t>
            </w:r>
            <w:r w:rsidRPr="000927F5">
              <w:rPr>
                <w:rFonts w:ascii="Times New Roman" w:hAnsi="Times New Roman"/>
                <w:b/>
                <w:sz w:val="24"/>
                <w:szCs w:val="24"/>
              </w:rPr>
              <w:t>25 м</w:t>
            </w:r>
            <w:r w:rsidRPr="000927F5">
              <w:rPr>
                <w:rFonts w:ascii="Times New Roman" w:hAnsi="Times New Roman"/>
                <w:sz w:val="24"/>
                <w:szCs w:val="24"/>
              </w:rPr>
              <w:t xml:space="preserve">; </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максимальное количество этажей здания–  </w:t>
            </w:r>
            <w:r w:rsidRPr="000927F5">
              <w:rPr>
                <w:rFonts w:ascii="Times New Roman" w:eastAsia="SimSun" w:hAnsi="Times New Roman"/>
                <w:b/>
                <w:color w:val="000000"/>
                <w:sz w:val="24"/>
                <w:szCs w:val="24"/>
              </w:rPr>
              <w:t>4</w:t>
            </w:r>
            <w:r w:rsidRPr="000927F5">
              <w:rPr>
                <w:rFonts w:ascii="Times New Roman" w:eastAsia="SimSun" w:hAnsi="Times New Roman"/>
                <w:color w:val="000000"/>
                <w:sz w:val="24"/>
                <w:szCs w:val="24"/>
              </w:rPr>
              <w:t xml:space="preserve"> этажа (включая мансардный);</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w:t>
            </w:r>
            <w:r w:rsidRPr="000927F5">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15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максимальный процент застройки в границах земельного участка – </w:t>
            </w:r>
            <w:r w:rsidRPr="000927F5">
              <w:rPr>
                <w:rFonts w:ascii="Times New Roman" w:eastAsia="SimSun" w:hAnsi="Times New Roman"/>
                <w:b/>
                <w:color w:val="000000"/>
                <w:sz w:val="24"/>
                <w:szCs w:val="24"/>
              </w:rPr>
              <w:t>60%</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autoSpaceDE w:val="0"/>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lastRenderedPageBreak/>
              <w:t>[</w:t>
            </w:r>
            <w:r w:rsidRPr="000927F5">
              <w:rPr>
                <w:rFonts w:ascii="Times New Roman" w:hAnsi="Times New Roman"/>
                <w:color w:val="000000"/>
                <w:sz w:val="24"/>
                <w:szCs w:val="24"/>
              </w:rPr>
              <w:t>2.3</w:t>
            </w:r>
            <w:r w:rsidRPr="000927F5">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B16E9F" w:rsidP="00136B16">
            <w:pPr>
              <w:keepLines/>
              <w:widowControl w:val="0"/>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w:t>
            </w:r>
            <w:r w:rsidRPr="000927F5">
              <w:rPr>
                <w:rFonts w:ascii="Times New Roman" w:eastAsia="SimSun" w:hAnsi="Times New Roman"/>
                <w:color w:val="000000"/>
                <w:sz w:val="24"/>
                <w:szCs w:val="24"/>
              </w:rPr>
              <w:t xml:space="preserve">участков на один автономный блок – </w:t>
            </w:r>
            <w:r w:rsidR="00862EA3">
              <w:rPr>
                <w:rFonts w:ascii="Times New Roman" w:eastAsia="SimSun" w:hAnsi="Times New Roman"/>
                <w:b/>
                <w:color w:val="000000"/>
                <w:sz w:val="24"/>
                <w:szCs w:val="24"/>
              </w:rPr>
              <w:t>4</w:t>
            </w:r>
            <w:r w:rsidRPr="000927F5">
              <w:rPr>
                <w:rFonts w:ascii="Times New Roman" w:eastAsia="SimSun" w:hAnsi="Times New Roman"/>
                <w:b/>
                <w:color w:val="000000"/>
                <w:sz w:val="24"/>
                <w:szCs w:val="24"/>
              </w:rPr>
              <w:t>00/</w:t>
            </w:r>
            <w:r w:rsidR="00715665">
              <w:rPr>
                <w:rFonts w:ascii="Times New Roman" w:eastAsia="SimSun" w:hAnsi="Times New Roman"/>
                <w:b/>
                <w:color w:val="000000"/>
                <w:sz w:val="24"/>
                <w:szCs w:val="24"/>
              </w:rPr>
              <w:t>25</w:t>
            </w:r>
            <w:r w:rsidRPr="000927F5">
              <w:rPr>
                <w:rFonts w:ascii="Times New Roman" w:eastAsia="SimSun" w:hAnsi="Times New Roman"/>
                <w:b/>
                <w:color w:val="000000"/>
                <w:sz w:val="24"/>
                <w:szCs w:val="24"/>
              </w:rPr>
              <w:t>00 кв. м</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6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rPr>
                <w:rFonts w:ascii="Times New Roman" w:hAnsi="Times New Roman"/>
                <w:color w:val="000000"/>
                <w:sz w:val="24"/>
                <w:szCs w:val="24"/>
              </w:rPr>
            </w:pPr>
            <w:r w:rsidRPr="000927F5">
              <w:rPr>
                <w:rFonts w:ascii="Times New Roman" w:eastAsia="SimSun" w:hAnsi="Times New Roman"/>
                <w:sz w:val="24"/>
                <w:szCs w:val="24"/>
              </w:rPr>
              <w:t xml:space="preserve">- максимальный процент застройки в границах земельного участка – </w:t>
            </w:r>
            <w:r w:rsidRPr="000927F5">
              <w:rPr>
                <w:rFonts w:ascii="Times New Roman" w:eastAsia="SimSun" w:hAnsi="Times New Roman"/>
                <w:b/>
                <w:sz w:val="24"/>
                <w:szCs w:val="24"/>
              </w:rPr>
              <w:t>80%</w:t>
            </w:r>
            <w:r w:rsidRPr="000927F5">
              <w:rPr>
                <w:rFonts w:ascii="Times New Roman" w:eastAsia="SimSun" w:hAnsi="Times New Roman"/>
                <w:sz w:val="24"/>
                <w:szCs w:val="24"/>
              </w:rPr>
              <w:t>;</w:t>
            </w:r>
          </w:p>
          <w:p w:rsidR="00136B16" w:rsidRPr="000927F5" w:rsidRDefault="00136B16" w:rsidP="00136B16">
            <w:pPr>
              <w:rPr>
                <w:rFonts w:ascii="Times New Roman" w:hAnsi="Times New Roman"/>
                <w:color w:val="000000"/>
                <w:sz w:val="24"/>
                <w:szCs w:val="24"/>
              </w:rPr>
            </w:pPr>
            <w:r w:rsidRPr="000927F5">
              <w:rPr>
                <w:rFonts w:ascii="Times New Roman" w:hAnsi="Times New Roman"/>
                <w:color w:val="000000"/>
                <w:sz w:val="24"/>
                <w:szCs w:val="24"/>
              </w:rPr>
              <w:t xml:space="preserve">- минимальные отступы от границ крайних земельных участков в блокировке </w:t>
            </w:r>
            <w:r w:rsidR="00715665">
              <w:rPr>
                <w:rFonts w:ascii="Times New Roman" w:hAnsi="Times New Roman"/>
                <w:color w:val="000000"/>
                <w:sz w:val="24"/>
                <w:szCs w:val="24"/>
              </w:rPr>
              <w:t xml:space="preserve">      </w:t>
            </w:r>
            <w:r w:rsidRPr="000927F5">
              <w:rPr>
                <w:rFonts w:ascii="Times New Roman" w:hAnsi="Times New Roman"/>
                <w:color w:val="000000"/>
                <w:sz w:val="24"/>
                <w:szCs w:val="24"/>
              </w:rPr>
              <w:t xml:space="preserve">- </w:t>
            </w:r>
            <w:r w:rsidRPr="000927F5">
              <w:rPr>
                <w:rFonts w:ascii="Times New Roman" w:hAnsi="Times New Roman"/>
                <w:b/>
                <w:color w:val="000000"/>
                <w:sz w:val="24"/>
                <w:szCs w:val="24"/>
              </w:rPr>
              <w:t>3 м;</w:t>
            </w:r>
          </w:p>
          <w:p w:rsidR="00136B16" w:rsidRPr="000927F5" w:rsidRDefault="00136B16" w:rsidP="00136B16">
            <w:pPr>
              <w:rPr>
                <w:rFonts w:ascii="Times New Roman" w:hAnsi="Times New Roman"/>
                <w:sz w:val="24"/>
                <w:szCs w:val="24"/>
              </w:rPr>
            </w:pPr>
            <w:r w:rsidRPr="000927F5">
              <w:rPr>
                <w:rFonts w:ascii="Times New Roman" w:hAnsi="Times New Roman"/>
                <w:color w:val="000000"/>
                <w:sz w:val="24"/>
                <w:szCs w:val="24"/>
              </w:rPr>
              <w:t xml:space="preserve">- минимальные отступы от границ земельных участков между автономными блоками внутри блокировки- </w:t>
            </w:r>
            <w:r w:rsidRPr="000927F5">
              <w:rPr>
                <w:rFonts w:ascii="Times New Roman" w:hAnsi="Times New Roman"/>
                <w:b/>
                <w:color w:val="000000"/>
                <w:sz w:val="24"/>
                <w:szCs w:val="24"/>
              </w:rPr>
              <w:t>0 м</w:t>
            </w:r>
            <w:r w:rsidRPr="000927F5">
              <w:rPr>
                <w:rFonts w:ascii="Times New Roma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C8568C" w:rsidTr="000D0CA5">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400/</w:t>
            </w:r>
            <w:r>
              <w:rPr>
                <w:rFonts w:ascii="Times New Roman" w:eastAsia="SimSun" w:hAnsi="Times New Roman"/>
                <w:b/>
                <w:color w:val="000000"/>
                <w:sz w:val="24"/>
                <w:szCs w:val="24"/>
                <w:lang w:eastAsia="zh-CN"/>
              </w:rPr>
              <w:t>25</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C66B2E" w:rsidRDefault="00C8568C" w:rsidP="00C8568C">
            <w:pPr>
              <w:rPr>
                <w:rFonts w:ascii="Times New Roman" w:eastAsia="Times New Roman" w:hAnsi="Times New Roman"/>
                <w:b/>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C66B2E" w:rsidRPr="00B76D15">
              <w:rPr>
                <w:rFonts w:ascii="Times New Roman" w:eastAsia="SimSun" w:hAnsi="Times New Roman"/>
                <w:color w:val="000000"/>
                <w:sz w:val="24"/>
                <w:szCs w:val="24"/>
              </w:rPr>
              <w:t xml:space="preserve">количество надземных этажей </w:t>
            </w:r>
            <w:proofErr w:type="gramStart"/>
            <w:r w:rsidR="00C66B2E"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C66B2E">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3F21E2" w:rsidTr="00966D8F">
        <w:tc>
          <w:tcPr>
            <w:tcW w:w="2830"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 xml:space="preserve">остиницы, а также иные здания, используемые с целью </w:t>
            </w:r>
            <w:r w:rsidRPr="005C360E">
              <w:rPr>
                <w:rFonts w:ascii="Times New Roman" w:hAnsi="Times New Roman"/>
                <w:sz w:val="24"/>
                <w:szCs w:val="24"/>
              </w:rPr>
              <w:lastRenderedPageBreak/>
              <w:t>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F21E2" w:rsidRPr="005C360E" w:rsidRDefault="003F21E2" w:rsidP="003F21E2">
            <w:pPr>
              <w:rPr>
                <w:rFonts w:ascii="Times New Roman" w:eastAsia="SimSun" w:hAnsi="Times New Roman"/>
                <w:color w:val="000000"/>
                <w:sz w:val="24"/>
                <w:szCs w:val="24"/>
              </w:rPr>
            </w:pPr>
            <w:r w:rsidRPr="005C360E">
              <w:rPr>
                <w:rFonts w:ascii="Times New Roman" w:hAnsi="Times New Roman"/>
                <w:color w:val="000000"/>
                <w:sz w:val="24"/>
                <w:szCs w:val="24"/>
              </w:rPr>
              <w:lastRenderedPageBreak/>
              <w:t xml:space="preserve"> </w:t>
            </w: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w:t>
            </w:r>
            <w:proofErr w:type="gramStart"/>
            <w:r w:rsidRPr="005C360E">
              <w:rPr>
                <w:rFonts w:ascii="Times New Roman" w:eastAsia="SimSun" w:hAnsi="Times New Roman"/>
                <w:color w:val="000000"/>
                <w:sz w:val="24"/>
                <w:szCs w:val="24"/>
              </w:rPr>
              <w:t xml:space="preserve">проезда) </w:t>
            </w:r>
            <w:r w:rsidR="00BC2677">
              <w:rPr>
                <w:rFonts w:ascii="Times New Roman" w:eastAsia="SimSun" w:hAnsi="Times New Roman"/>
                <w:color w:val="000000"/>
                <w:sz w:val="24"/>
                <w:szCs w:val="24"/>
              </w:rPr>
              <w:t xml:space="preserve">  </w:t>
            </w:r>
            <w:proofErr w:type="gramEnd"/>
            <w:r w:rsidR="00BC2677">
              <w:rPr>
                <w:rFonts w:ascii="Times New Roman" w:eastAsia="SimSun" w:hAnsi="Times New Roman"/>
                <w:color w:val="000000"/>
                <w:sz w:val="24"/>
                <w:szCs w:val="24"/>
              </w:rPr>
              <w:t xml:space="preserve">        </w:t>
            </w: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мансардный этаж);</w:t>
            </w:r>
          </w:p>
          <w:p w:rsidR="003F21E2" w:rsidRPr="005C360E" w:rsidRDefault="003F21E2" w:rsidP="003F21E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3F21E2" w:rsidRPr="005C360E" w:rsidRDefault="003F21E2" w:rsidP="003F21E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F21E2" w:rsidRPr="005C360E" w:rsidRDefault="00BC2677" w:rsidP="003F21E2">
            <w:pPr>
              <w:rPr>
                <w:rFonts w:ascii="Times New Roman" w:hAnsi="Times New Roman"/>
                <w:sz w:val="24"/>
                <w:szCs w:val="24"/>
              </w:rPr>
            </w:pPr>
            <w:r>
              <w:rPr>
                <w:rFonts w:ascii="Times New Roman" w:hAnsi="Times New Roman"/>
                <w:sz w:val="24"/>
                <w:szCs w:val="24"/>
              </w:rPr>
              <w:t xml:space="preserve">- </w:t>
            </w:r>
            <w:r w:rsidR="003F21E2" w:rsidRPr="005C360E">
              <w:rPr>
                <w:rFonts w:ascii="Times New Roman" w:hAnsi="Times New Roman"/>
                <w:sz w:val="24"/>
                <w:szCs w:val="24"/>
              </w:rPr>
              <w:t xml:space="preserve">минимальный отступ от красной линии улиц/проездов - </w:t>
            </w:r>
            <w:r w:rsidR="003F21E2" w:rsidRPr="005C360E">
              <w:rPr>
                <w:rFonts w:ascii="Times New Roman" w:hAnsi="Times New Roman"/>
                <w:b/>
                <w:sz w:val="24"/>
                <w:szCs w:val="24"/>
              </w:rPr>
              <w:t>5 м.</w:t>
            </w:r>
          </w:p>
        </w:tc>
      </w:tr>
      <w:tr w:rsidR="00035213" w:rsidTr="00966D8F">
        <w:tc>
          <w:tcPr>
            <w:tcW w:w="2830"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стояночными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5213" w:rsidRPr="005C360E" w:rsidRDefault="00035213" w:rsidP="0003521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035213"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035213" w:rsidRPr="005C360E" w:rsidRDefault="00035213" w:rsidP="00035213">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035213" w:rsidRPr="005C360E" w:rsidRDefault="00BC2677" w:rsidP="00035213">
            <w:pPr>
              <w:rPr>
                <w:rFonts w:ascii="Times New Roman" w:hAnsi="Times New Roman"/>
                <w:sz w:val="24"/>
                <w:szCs w:val="24"/>
              </w:rPr>
            </w:pPr>
            <w:r>
              <w:rPr>
                <w:rFonts w:ascii="Times New Roman" w:hAnsi="Times New Roman"/>
                <w:color w:val="000000"/>
                <w:sz w:val="24"/>
                <w:szCs w:val="24"/>
              </w:rPr>
              <w:t xml:space="preserve">- </w:t>
            </w:r>
            <w:r w:rsidR="00035213" w:rsidRPr="005C360E">
              <w:rPr>
                <w:rFonts w:ascii="Times New Roman" w:hAnsi="Times New Roman"/>
                <w:color w:val="000000"/>
                <w:sz w:val="24"/>
                <w:szCs w:val="24"/>
              </w:rPr>
              <w:t xml:space="preserve">минимальные отступы от границ земельных участков - </w:t>
            </w:r>
            <w:r w:rsidR="00035213" w:rsidRPr="005C360E">
              <w:rPr>
                <w:rFonts w:ascii="Times New Roman" w:hAnsi="Times New Roman"/>
                <w:b/>
                <w:color w:val="000000"/>
                <w:sz w:val="24"/>
                <w:szCs w:val="24"/>
              </w:rPr>
              <w:t>3 м</w:t>
            </w:r>
            <w:r w:rsidR="00035213" w:rsidRPr="005C360E">
              <w:rPr>
                <w:rFonts w:ascii="Times New Roman" w:hAnsi="Times New Roman"/>
                <w:color w:val="000000"/>
                <w:sz w:val="24"/>
                <w:szCs w:val="24"/>
              </w:rPr>
              <w:t>;</w:t>
            </w:r>
            <w:r w:rsidR="00035213" w:rsidRPr="005C360E">
              <w:rPr>
                <w:rFonts w:ascii="Times New Roman" w:eastAsia="SimSun" w:hAnsi="Times New Roman"/>
                <w:color w:val="000000"/>
                <w:sz w:val="24"/>
                <w:szCs w:val="24"/>
              </w:rPr>
              <w:t xml:space="preserve"> </w:t>
            </w:r>
          </w:p>
          <w:p w:rsidR="00035213" w:rsidRPr="005C360E" w:rsidRDefault="00035213" w:rsidP="00035213">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295731" w:rsidTr="009D27DB">
        <w:tc>
          <w:tcPr>
            <w:tcW w:w="2830"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издательств, центров по предоставлению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BB5CEE">
              <w:rPr>
                <w:rFonts w:ascii="Times New Roman" w:eastAsia="SimSun" w:hAnsi="Times New Roman"/>
                <w:color w:val="000000"/>
                <w:sz w:val="24"/>
                <w:szCs w:val="24"/>
                <w:lang w:eastAsia="zh-CN"/>
              </w:rPr>
              <w:t>участков  –</w:t>
            </w:r>
            <w:proofErr w:type="gramEnd"/>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295731"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мансардный этаж);</w:t>
            </w:r>
          </w:p>
          <w:p w:rsidR="00295731" w:rsidRPr="00BB5CEE" w:rsidRDefault="00295731" w:rsidP="0029573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295731" w:rsidRPr="00BB5CEE" w:rsidRDefault="00295731" w:rsidP="0029573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295731" w:rsidRPr="00BB5CEE" w:rsidRDefault="00295731" w:rsidP="0029573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295731" w:rsidRPr="00037A7D" w:rsidRDefault="00295731" w:rsidP="0029573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943063" w:rsidTr="00966D8F">
        <w:tc>
          <w:tcPr>
            <w:tcW w:w="2830"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Pr="005C360E" w:rsidRDefault="00943063" w:rsidP="00966D8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943063" w:rsidRPr="005C360E" w:rsidRDefault="00943063" w:rsidP="00966D8F">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943063" w:rsidRPr="005C360E" w:rsidRDefault="00943063" w:rsidP="00966D8F">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943063" w:rsidRPr="005C360E" w:rsidRDefault="00943063" w:rsidP="00966D8F">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867ED2" w:rsidTr="00966D8F">
        <w:tc>
          <w:tcPr>
            <w:tcW w:w="2830"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обороны (убежища, противорадиационные укрытия и т.п.), объекты пожарной охраны, пожарные депо;</w:t>
            </w:r>
          </w:p>
          <w:p w:rsidR="00867ED2" w:rsidRPr="005C360E" w:rsidRDefault="00867ED2" w:rsidP="00867ED2">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hAnsi="Times New Roman"/>
                <w:color w:val="000000"/>
                <w:sz w:val="24"/>
                <w:szCs w:val="24"/>
              </w:rPr>
              <w:t xml:space="preserve">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r w:rsidRPr="005C360E">
              <w:rPr>
                <w:rFonts w:ascii="Times New Roman" w:eastAsia="SimSun" w:hAnsi="Times New Roman"/>
                <w:b/>
                <w:color w:val="000000"/>
                <w:sz w:val="24"/>
                <w:szCs w:val="24"/>
              </w:rPr>
              <w:t xml:space="preserve">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мансардный этаж);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67ED2" w:rsidRPr="005C360E" w:rsidRDefault="00867ED2" w:rsidP="00867ED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67ED2" w:rsidRPr="005C360E" w:rsidRDefault="00867ED2" w:rsidP="00867ED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67ED2" w:rsidRPr="005C360E" w:rsidRDefault="00867ED2" w:rsidP="00867ED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526C1" w:rsidTr="00966D8F">
        <w:tc>
          <w:tcPr>
            <w:tcW w:w="2830"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E526C1" w:rsidRPr="000578F4" w:rsidRDefault="00E526C1" w:rsidP="00E526C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526C1" w:rsidRPr="000578F4" w:rsidRDefault="00E526C1" w:rsidP="00E526C1">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E526C1" w:rsidRPr="000578F4" w:rsidRDefault="00E526C1" w:rsidP="00E526C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E526C1" w:rsidRPr="000578F4" w:rsidRDefault="00E526C1" w:rsidP="00E526C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943063" w:rsidRDefault="00943063"/>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7557BB" w:rsidRPr="00252BFB" w:rsidTr="00DD0E61">
        <w:tc>
          <w:tcPr>
            <w:tcW w:w="6941" w:type="dxa"/>
            <w:tcBorders>
              <w:top w:val="single" w:sz="4" w:space="0" w:color="000000"/>
              <w:left w:val="single" w:sz="4" w:space="0" w:color="000000"/>
              <w:bottom w:val="single" w:sz="4" w:space="0" w:color="000000"/>
            </w:tcBorders>
            <w:shd w:val="clear" w:color="auto" w:fill="auto"/>
            <w:vAlign w:val="center"/>
          </w:tcPr>
          <w:p w:rsidR="007557BB" w:rsidRPr="00252BFB" w:rsidRDefault="007557BB" w:rsidP="00DD0E6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57BB" w:rsidRPr="00252BFB" w:rsidRDefault="007557BB" w:rsidP="00DD0E6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7557BB" w:rsidRPr="00F6078A" w:rsidTr="00DD0E61">
        <w:tc>
          <w:tcPr>
            <w:tcW w:w="6941" w:type="dxa"/>
          </w:tcPr>
          <w:p w:rsidR="007557BB" w:rsidRPr="00252BFB" w:rsidRDefault="007557BB" w:rsidP="00DD0E6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557BB" w:rsidRDefault="007557BB" w:rsidP="00DD0E6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557BB" w:rsidRDefault="007557BB" w:rsidP="00DD0E6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7557BB" w:rsidRPr="00B67052" w:rsidRDefault="007557BB" w:rsidP="00DD0E6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557BB" w:rsidRDefault="007557BB" w:rsidP="00DD0E61">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7557BB" w:rsidRPr="00FC5487" w:rsidRDefault="007557BB" w:rsidP="00DD0E61">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7557BB" w:rsidRPr="00F6078A" w:rsidRDefault="007557BB" w:rsidP="00DD0E61">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
        </w:tc>
      </w:tr>
      <w:tr w:rsidR="007557BB" w:rsidRPr="00252BFB" w:rsidTr="00DD0E61">
        <w:tc>
          <w:tcPr>
            <w:tcW w:w="6941" w:type="dxa"/>
          </w:tcPr>
          <w:p w:rsidR="007557BB" w:rsidRDefault="007557BB" w:rsidP="00DD0E6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7557BB" w:rsidRPr="00252BFB" w:rsidRDefault="007557BB" w:rsidP="00DD0E61">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7557BB" w:rsidRDefault="007557BB" w:rsidP="00DD0E6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7557BB" w:rsidRDefault="007557BB" w:rsidP="00DD0E6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7557BB" w:rsidRPr="00252BFB" w:rsidRDefault="007557BB" w:rsidP="00DD0E61">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7557BB" w:rsidRPr="00252BFB" w:rsidRDefault="007557BB" w:rsidP="00DD0E6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7557BB" w:rsidRPr="00252BFB" w:rsidRDefault="007557BB" w:rsidP="00DD0E6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7557BB" w:rsidRPr="00252BFB" w:rsidTr="00DD0E61">
        <w:tc>
          <w:tcPr>
            <w:tcW w:w="6941" w:type="dxa"/>
          </w:tcPr>
          <w:p w:rsidR="007557BB" w:rsidRDefault="007557BB" w:rsidP="00DD0E6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х</w:t>
            </w:r>
            <w:r w:rsidRPr="00215C7C">
              <w:rPr>
                <w:rFonts w:ascii="Times New Roman" w:eastAsia="SimSun" w:hAnsi="Times New Roman"/>
                <w:color w:val="000000"/>
                <w:sz w:val="24"/>
                <w:szCs w:val="24"/>
                <w:lang w:eastAsia="zh-CN"/>
              </w:rPr>
              <w:t>озяйственные постройки для содержания домашних животных и птиц</w:t>
            </w:r>
          </w:p>
        </w:tc>
        <w:tc>
          <w:tcPr>
            <w:tcW w:w="7619" w:type="dxa"/>
          </w:tcPr>
          <w:p w:rsidR="007557BB" w:rsidRDefault="007557BB" w:rsidP="00DD0E6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7557BB" w:rsidRDefault="007557BB" w:rsidP="00DD0E6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7557BB" w:rsidRPr="00252BFB" w:rsidRDefault="007557BB" w:rsidP="00DD0E61">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7557BB" w:rsidRPr="00252BFB" w:rsidRDefault="007557BB" w:rsidP="00DD0E6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7557BB" w:rsidRPr="00252BFB" w:rsidRDefault="007557BB" w:rsidP="00DD0E61">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7557BB" w:rsidRPr="00252BFB" w:rsidTr="00DD0E61">
        <w:tc>
          <w:tcPr>
            <w:tcW w:w="6941" w:type="dxa"/>
          </w:tcPr>
          <w:p w:rsidR="007557BB" w:rsidRDefault="007557BB" w:rsidP="00DD0E6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7557BB" w:rsidRPr="004E00BC" w:rsidRDefault="007557BB" w:rsidP="00DD0E61">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7557BB" w:rsidRDefault="007557BB" w:rsidP="00DD0E6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7557BB" w:rsidRPr="00252BFB" w:rsidRDefault="007557BB" w:rsidP="00DD0E6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7557BB" w:rsidRPr="00D6467B" w:rsidTr="00DD0E61">
        <w:tc>
          <w:tcPr>
            <w:tcW w:w="6941" w:type="dxa"/>
          </w:tcPr>
          <w:p w:rsidR="007557BB" w:rsidRPr="00252BFB" w:rsidRDefault="007557BB" w:rsidP="00DD0E6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занятий</w:t>
            </w:r>
            <w:r>
              <w:rPr>
                <w:rFonts w:ascii="Times New Roman" w:eastAsia="SimSun" w:hAnsi="Times New Roman"/>
                <w:color w:val="000000"/>
                <w:sz w:val="24"/>
                <w:szCs w:val="24"/>
                <w:lang w:eastAsia="zh-CN"/>
              </w:rPr>
              <w:t>, хозяйственные площадки, площадки для выгула собак</w:t>
            </w:r>
          </w:p>
          <w:p w:rsidR="007557BB" w:rsidRPr="00D6467B" w:rsidRDefault="007557BB" w:rsidP="00DD0E61">
            <w:pPr>
              <w:tabs>
                <w:tab w:val="left" w:pos="2520"/>
              </w:tabs>
              <w:ind w:firstLine="426"/>
              <w:rPr>
                <w:rFonts w:ascii="Times New Roman" w:eastAsia="SimSun" w:hAnsi="Times New Roman"/>
                <w:color w:val="000000"/>
                <w:sz w:val="24"/>
                <w:szCs w:val="24"/>
                <w:lang w:eastAsia="zh-CN"/>
              </w:rPr>
            </w:pPr>
          </w:p>
        </w:tc>
        <w:tc>
          <w:tcPr>
            <w:tcW w:w="7619" w:type="dxa"/>
          </w:tcPr>
          <w:p w:rsidR="007557BB" w:rsidRPr="00DD0FFE" w:rsidRDefault="007557BB" w:rsidP="00DD0E6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7557BB" w:rsidRPr="00DD0FFE" w:rsidRDefault="007557BB" w:rsidP="00DD0E6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7557BB" w:rsidRPr="00DD0FFE" w:rsidRDefault="007557BB" w:rsidP="00DD0E6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7557BB" w:rsidRDefault="007557BB" w:rsidP="00DD0E6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7557BB" w:rsidRPr="00DD0FFE" w:rsidRDefault="007557BB" w:rsidP="00DD0E6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7557BB" w:rsidRPr="00DD0FFE" w:rsidRDefault="007557BB" w:rsidP="00DD0E6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7557BB" w:rsidRPr="00DD0FFE" w:rsidRDefault="007557BB" w:rsidP="00DD0E6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lastRenderedPageBreak/>
              <w:t>- для выгула собак - не менее 40 м;</w:t>
            </w:r>
          </w:p>
          <w:p w:rsidR="007557BB" w:rsidRPr="00DD0FFE" w:rsidRDefault="007557BB" w:rsidP="00DD0E6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7557BB" w:rsidRPr="00D6467B" w:rsidRDefault="007557BB" w:rsidP="00DD0E61">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7557BB" w:rsidRPr="00252BFB" w:rsidTr="00DD0E61">
        <w:tc>
          <w:tcPr>
            <w:tcW w:w="6941" w:type="dxa"/>
          </w:tcPr>
          <w:p w:rsidR="007557BB" w:rsidRDefault="007557BB" w:rsidP="00DD0E6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7557BB" w:rsidRPr="00FB49C0" w:rsidRDefault="007557BB" w:rsidP="00DD0E6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7557BB" w:rsidRPr="00FB49C0" w:rsidRDefault="007557BB" w:rsidP="00DD0E6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7557BB" w:rsidRDefault="007557BB" w:rsidP="00DD0E6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7557BB" w:rsidRPr="00252BFB" w:rsidRDefault="007557BB" w:rsidP="00DD0E6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7557BB" w:rsidRPr="00FB49C0" w:rsidTr="00DD0E61">
        <w:tc>
          <w:tcPr>
            <w:tcW w:w="6941" w:type="dxa"/>
          </w:tcPr>
          <w:p w:rsidR="007557BB" w:rsidRDefault="007557BB" w:rsidP="00DD0E6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7557BB" w:rsidRDefault="007557BB" w:rsidP="00DD0E6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7557BB" w:rsidRPr="00FB49C0" w:rsidRDefault="007557BB" w:rsidP="00DD0E6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7557BB" w:rsidRPr="00FB49C0" w:rsidRDefault="007557BB" w:rsidP="00DD0E6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7557BB" w:rsidRPr="00FB49C0" w:rsidTr="00DD0E61">
        <w:tc>
          <w:tcPr>
            <w:tcW w:w="6941" w:type="dxa"/>
          </w:tcPr>
          <w:p w:rsidR="007557BB" w:rsidRPr="00FB49C0" w:rsidRDefault="007557BB" w:rsidP="00DD0E6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7557BB" w:rsidRDefault="007557BB" w:rsidP="00DD0E6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7557BB" w:rsidRDefault="007557BB" w:rsidP="00DD0E6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7557BB" w:rsidRDefault="007557BB" w:rsidP="00DD0E61">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w:t>
            </w:r>
            <w:r w:rsidRPr="001F4B7D">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7557BB" w:rsidRDefault="007557BB" w:rsidP="00DD0E6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7557BB" w:rsidRDefault="007557BB" w:rsidP="00DD0E61">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7557BB" w:rsidRPr="00FB49C0" w:rsidRDefault="007557BB" w:rsidP="00DD0E61">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7557BB" w:rsidRPr="00FB49C0" w:rsidTr="00DD0E61">
        <w:tc>
          <w:tcPr>
            <w:tcW w:w="6941" w:type="dxa"/>
          </w:tcPr>
          <w:p w:rsidR="007557BB" w:rsidRDefault="007557BB" w:rsidP="00DD0E6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7557BB" w:rsidRPr="00FB49C0" w:rsidRDefault="007557BB" w:rsidP="00DD0E6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7557BB" w:rsidRPr="00252BFB" w:rsidTr="00DD0E61">
        <w:tc>
          <w:tcPr>
            <w:tcW w:w="6941" w:type="dxa"/>
          </w:tcPr>
          <w:p w:rsidR="007557BB" w:rsidRPr="00A63937" w:rsidRDefault="007557BB" w:rsidP="00DD0E61">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7557BB" w:rsidRPr="00252BFB" w:rsidRDefault="007557BB" w:rsidP="00DD0E61">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943063" w:rsidRDefault="00943063"/>
    <w:p w:rsidR="008105F4" w:rsidRPr="0045548A" w:rsidRDefault="008105F4" w:rsidP="008105F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lastRenderedPageBreak/>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 xml:space="preserve">       </w:t>
      </w:r>
      <w:r>
        <w:rPr>
          <w:rFonts w:ascii="Times New Roman" w:eastAsia="Times New Roman" w:hAnsi="Times New Roman" w:cs="Times New Roman"/>
          <w:color w:val="000000"/>
          <w:sz w:val="24"/>
          <w:szCs w:val="24"/>
          <w:lang w:eastAsia="zh-CN"/>
        </w:rPr>
        <w:t xml:space="preserve"> </w:t>
      </w: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color w:val="00B050"/>
          <w:sz w:val="24"/>
          <w:szCs w:val="24"/>
          <w:lang w:eastAsia="zh-CN"/>
        </w:rPr>
        <w:t xml:space="preserve"> </w:t>
      </w:r>
      <w:r w:rsidRPr="0045548A">
        <w:rPr>
          <w:rFonts w:ascii="Times New Roman" w:eastAsia="Times New Roman" w:hAnsi="Times New Roman" w:cs="Times New Roman"/>
          <w:sz w:val="24"/>
          <w:szCs w:val="24"/>
          <w:lang w:eastAsia="zh-CN"/>
        </w:rPr>
        <w:t>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8105F4" w:rsidRPr="00582E0E" w:rsidRDefault="008105F4" w:rsidP="008105F4">
      <w:pPr>
        <w:rPr>
          <w:rFonts w:ascii="Times New Roman" w:hAnsi="Times New Roman" w:cs="Times New Roman"/>
          <w:sz w:val="24"/>
          <w:szCs w:val="24"/>
        </w:rPr>
      </w:pPr>
      <w:r>
        <w:rPr>
          <w:rFonts w:ascii="Times New Roman" w:hAnsi="Times New Roman" w:cs="Times New Roman"/>
          <w:sz w:val="24"/>
          <w:szCs w:val="24"/>
        </w:rPr>
        <w:t xml:space="preserve">       </w:t>
      </w:r>
      <w:r w:rsidRPr="00582E0E">
        <w:rPr>
          <w:rFonts w:ascii="Times New Roman" w:hAnsi="Times New Roman" w:cs="Times New Roman"/>
          <w:sz w:val="24"/>
          <w:szCs w:val="24"/>
        </w:rPr>
        <w:t>В жилых зданиях не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lastRenderedPageBreak/>
        <w:t>специализированные рыбные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105F4" w:rsidRPr="00E74EF3" w:rsidRDefault="008105F4" w:rsidP="008105F4">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105F4"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кустарника - 1 м.</w:t>
      </w:r>
    </w:p>
    <w:p w:rsidR="008105F4" w:rsidRPr="00E74EF3" w:rsidRDefault="00636FCF" w:rsidP="004D3F32">
      <w:pPr>
        <w:widowControl w:val="0"/>
        <w:autoSpaceDE w:val="0"/>
        <w:spacing w:after="0" w:line="240" w:lineRule="auto"/>
        <w:jc w:val="both"/>
        <w:rPr>
          <w:rFonts w:ascii="Times New Roman" w:eastAsia="SimSun" w:hAnsi="Times New Roman" w:cs="Times New Roman"/>
          <w:color w:val="000000"/>
          <w:sz w:val="24"/>
          <w:szCs w:val="24"/>
          <w:lang w:eastAsia="zh-CN"/>
        </w:rPr>
      </w:pPr>
      <w:r>
        <w:rPr>
          <w:rFonts w:ascii="Times New Roman" w:eastAsia="Times New Roman" w:hAnsi="Times New Roman" w:cs="Times New Roman"/>
          <w:sz w:val="24"/>
          <w:szCs w:val="24"/>
          <w:lang w:eastAsia="ru-RU"/>
        </w:rPr>
        <w:t xml:space="preserve">  </w:t>
      </w:r>
      <w:r w:rsidR="008105F4" w:rsidRPr="00E74EF3">
        <w:rPr>
          <w:rFonts w:ascii="Times New Roman" w:eastAsia="Times New Roman" w:hAnsi="Times New Roman" w:cs="Times New Roman"/>
          <w:sz w:val="24"/>
          <w:szCs w:val="24"/>
          <w:lang w:eastAsia="ru-RU"/>
        </w:rPr>
        <w:t xml:space="preserve">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C24925" w:rsidRPr="00C24925" w:rsidRDefault="00C24925" w:rsidP="00C24925">
      <w:pPr>
        <w:spacing w:after="0" w:line="240" w:lineRule="auto"/>
        <w:jc w:val="center"/>
        <w:rPr>
          <w:rFonts w:ascii="Times New Roman" w:eastAsia="SimSun" w:hAnsi="Times New Roman" w:cs="Times New Roman"/>
          <w:b/>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ОД-3. Зона обслуживания и деловой активности при транспортных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коридорах и узлах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C24925" w:rsidRPr="00C24925" w:rsidRDefault="00C24925" w:rsidP="00C2492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zh-CN"/>
        </w:rPr>
      </w:pPr>
      <w:r w:rsidRPr="00C24925">
        <w:rPr>
          <w:rFonts w:ascii="Times New Roman" w:eastAsia="Times New Roman" w:hAnsi="Times New Roman" w:cs="Times New Roman"/>
          <w:i/>
          <w:iCs/>
          <w:color w:val="000000"/>
          <w:sz w:val="24"/>
          <w:szCs w:val="24"/>
          <w:lang w:eastAsia="zh-CN"/>
        </w:rPr>
        <w:t>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w:t>
      </w:r>
    </w:p>
    <w:p w:rsidR="00C24925" w:rsidRDefault="00C24925"/>
    <w:p w:rsidR="0054127C" w:rsidRDefault="0054127C" w:rsidP="0054127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127C" w:rsidRDefault="0054127C"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телеграфа;</w:t>
            </w:r>
          </w:p>
          <w:p w:rsidR="0054127C" w:rsidRPr="009B5346" w:rsidRDefault="0054127C" w:rsidP="009D27DB">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1973AC">
              <w:rPr>
                <w:rFonts w:ascii="Times New Roman" w:eastAsia="SimSun" w:hAnsi="Times New Roman"/>
                <w:color w:val="000000"/>
                <w:sz w:val="24"/>
                <w:szCs w:val="24"/>
                <w:lang w:eastAsia="zh-CN"/>
              </w:rPr>
              <w:t>участков  –</w:t>
            </w:r>
            <w:proofErr w:type="gramEnd"/>
            <w:r w:rsidRPr="001973AC">
              <w:rPr>
                <w:rFonts w:ascii="Times New Roman" w:eastAsia="SimSun" w:hAnsi="Times New Roman"/>
                <w:color w:val="000000"/>
                <w:sz w:val="24"/>
                <w:szCs w:val="24"/>
                <w:lang w:eastAsia="zh-CN"/>
              </w:rPr>
              <w:t xml:space="preserve">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54127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54127C" w:rsidRPr="001973AC" w:rsidRDefault="0054127C" w:rsidP="009D27DB">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мансардный этаж);</w:t>
            </w:r>
          </w:p>
          <w:p w:rsidR="0054127C" w:rsidRPr="001973AC" w:rsidRDefault="0054127C" w:rsidP="009D27DB">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54127C" w:rsidRPr="001973AC" w:rsidRDefault="0054127C" w:rsidP="009D27DB">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54127C" w:rsidRPr="001973AC" w:rsidRDefault="0054127C" w:rsidP="009D27DB">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54127C" w:rsidRPr="000578F4" w:rsidRDefault="0054127C" w:rsidP="009D27DB">
            <w:pPr>
              <w:rPr>
                <w:rFonts w:ascii="Times New Roman" w:hAnsi="Times New Roman"/>
                <w:sz w:val="24"/>
                <w:szCs w:val="24"/>
              </w:rPr>
            </w:pP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6" w:type="dxa"/>
            <w:vMerge/>
            <w:tcBorders>
              <w:left w:val="single" w:sz="4" w:space="0" w:color="000000"/>
              <w:bottom w:val="single" w:sz="4" w:space="0" w:color="000000"/>
              <w:right w:val="single" w:sz="4" w:space="0" w:color="000000"/>
            </w:tcBorders>
            <w:shd w:val="clear" w:color="auto" w:fill="auto"/>
          </w:tcPr>
          <w:p w:rsidR="0054127C" w:rsidRPr="000578F4" w:rsidRDefault="0054127C" w:rsidP="009D27DB">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2B0432"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 xml:space="preserve">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w:t>
            </w:r>
            <w:r w:rsidRPr="00037A7D">
              <w:rPr>
                <w:rFonts w:ascii="Times New Roman" w:eastAsia="SimSun" w:hAnsi="Times New Roman"/>
                <w:color w:val="000000"/>
                <w:sz w:val="24"/>
                <w:szCs w:val="24"/>
              </w:rPr>
              <w:lastRenderedPageBreak/>
              <w:t>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lastRenderedPageBreak/>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E3290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торгово-развлекательные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w:t>
            </w:r>
            <w:r>
              <w:rPr>
                <w:rFonts w:ascii="Times New Roman" w:hAnsi="Times New Roman" w:cs="Times New Roman"/>
                <w:sz w:val="24"/>
                <w:szCs w:val="24"/>
              </w:rPr>
              <w:t xml:space="preserve"> </w:t>
            </w:r>
            <w:r w:rsidRPr="005148F1">
              <w:rPr>
                <w:rFonts w:ascii="Times New Roman" w:hAnsi="Times New Roman" w:cs="Times New Roman"/>
                <w:sz w:val="24"/>
                <w:szCs w:val="24"/>
              </w:rPr>
              <w:t>гостиничное обслуживание, развлечения,</w:t>
            </w:r>
            <w:r>
              <w:rPr>
                <w:rFonts w:ascii="Times New Roman" w:hAnsi="Times New Roman" w:cs="Times New Roman"/>
                <w:sz w:val="24"/>
                <w:szCs w:val="24"/>
              </w:rPr>
              <w:t xml:space="preserve"> </w:t>
            </w:r>
            <w:r w:rsidRPr="005148F1">
              <w:rPr>
                <w:rFonts w:ascii="Times New Roman" w:hAnsi="Times New Roman" w:cs="Times New Roman"/>
                <w:sz w:val="24"/>
                <w:szCs w:val="24"/>
              </w:rPr>
              <w:t>обслуживание автотранспорта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b/>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w:t>
            </w:r>
            <w:proofErr w:type="gramStart"/>
            <w:r w:rsidRPr="005148F1">
              <w:rPr>
                <w:rFonts w:ascii="Times New Roman" w:eastAsia="SimSun" w:hAnsi="Times New Roman"/>
                <w:color w:val="000000"/>
                <w:sz w:val="24"/>
                <w:szCs w:val="24"/>
              </w:rPr>
              <w:t>участков  –</w:t>
            </w:r>
            <w:proofErr w:type="gramEnd"/>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2B0432" w:rsidRPr="005148F1" w:rsidRDefault="002B0432" w:rsidP="002B0432">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2B0432" w:rsidRPr="00E3290D" w:rsidRDefault="002B0432" w:rsidP="002B0432">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2B0432" w:rsidRPr="005C360E"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5C360E">
              <w:rPr>
                <w:rFonts w:ascii="Times New Roman" w:eastAsia="SimSun" w:hAnsi="Times New Roman"/>
                <w:color w:val="000000"/>
                <w:sz w:val="24"/>
                <w:szCs w:val="24"/>
              </w:rPr>
              <w:t>минимальная ширина земельных участков вдоль фронта улицы (</w:t>
            </w:r>
            <w:proofErr w:type="gramStart"/>
            <w:r w:rsidR="002B0432" w:rsidRPr="005C360E">
              <w:rPr>
                <w:rFonts w:ascii="Times New Roman" w:eastAsia="SimSun" w:hAnsi="Times New Roman"/>
                <w:color w:val="000000"/>
                <w:sz w:val="24"/>
                <w:szCs w:val="24"/>
              </w:rPr>
              <w:t>проезда)</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2B0432" w:rsidRPr="005C360E">
              <w:rPr>
                <w:rFonts w:ascii="Times New Roman" w:eastAsia="SimSun" w:hAnsi="Times New Roman"/>
                <w:color w:val="000000"/>
                <w:sz w:val="24"/>
                <w:szCs w:val="24"/>
              </w:rPr>
              <w:t xml:space="preserve"> – </w:t>
            </w:r>
            <w:r w:rsidR="002B0432" w:rsidRPr="005C360E">
              <w:rPr>
                <w:rFonts w:ascii="Times New Roman" w:eastAsia="SimSun" w:hAnsi="Times New Roman"/>
                <w:b/>
                <w:color w:val="000000"/>
                <w:sz w:val="24"/>
                <w:szCs w:val="24"/>
              </w:rPr>
              <w:t>20 м;</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lastRenderedPageBreak/>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5C360E"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hAnsi="Times New Roman"/>
                <w:color w:val="000000"/>
                <w:sz w:val="24"/>
                <w:szCs w:val="24"/>
              </w:rPr>
              <w:t xml:space="preserve"> </w:t>
            </w: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w:t>
            </w:r>
            <w:proofErr w:type="gramStart"/>
            <w:r w:rsidRPr="005C360E">
              <w:rPr>
                <w:rFonts w:ascii="Times New Roman" w:eastAsia="SimSun" w:hAnsi="Times New Roman"/>
                <w:color w:val="000000"/>
                <w:sz w:val="24"/>
                <w:szCs w:val="24"/>
              </w:rPr>
              <w:t xml:space="preserve">проезда) </w:t>
            </w:r>
            <w:r w:rsidR="00C66B2E">
              <w:rPr>
                <w:rFonts w:ascii="Times New Roman" w:eastAsia="SimSun" w:hAnsi="Times New Roman"/>
                <w:color w:val="000000"/>
                <w:sz w:val="24"/>
                <w:szCs w:val="24"/>
              </w:rPr>
              <w:t xml:space="preserve">  </w:t>
            </w:r>
            <w:proofErr w:type="gramEnd"/>
            <w:r w:rsidR="00C66B2E">
              <w:rPr>
                <w:rFonts w:ascii="Times New Roman" w:eastAsia="SimSun" w:hAnsi="Times New Roman"/>
                <w:color w:val="000000"/>
                <w:sz w:val="24"/>
                <w:szCs w:val="24"/>
              </w:rPr>
              <w:t xml:space="preserve">   </w:t>
            </w: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мансардный этаж);</w:t>
            </w:r>
          </w:p>
          <w:p w:rsidR="002B0432" w:rsidRPr="005C360E" w:rsidRDefault="002B0432" w:rsidP="002B043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2B0432" w:rsidRPr="005C360E" w:rsidRDefault="00C66B2E" w:rsidP="002B0432">
            <w:pPr>
              <w:rPr>
                <w:rFonts w:ascii="Times New Roman" w:hAnsi="Times New Roman"/>
                <w:sz w:val="24"/>
                <w:szCs w:val="24"/>
              </w:rPr>
            </w:pPr>
            <w:r>
              <w:rPr>
                <w:rFonts w:ascii="Times New Roman" w:hAnsi="Times New Roman"/>
                <w:sz w:val="24"/>
                <w:szCs w:val="24"/>
              </w:rPr>
              <w:t xml:space="preserve">- </w:t>
            </w:r>
            <w:r w:rsidR="002B0432" w:rsidRPr="005C360E">
              <w:rPr>
                <w:rFonts w:ascii="Times New Roman" w:hAnsi="Times New Roman"/>
                <w:sz w:val="24"/>
                <w:szCs w:val="24"/>
              </w:rPr>
              <w:t xml:space="preserve">минимальный отступ от красной линии улиц/проездов - </w:t>
            </w:r>
            <w:r w:rsidR="002B0432"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стояночными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5</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r w:rsidRPr="005C360E">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5C1B85" w:rsidRPr="005C360E" w:rsidRDefault="00C66B2E" w:rsidP="005C1B85">
            <w:pPr>
              <w:rPr>
                <w:rFonts w:ascii="Times New Roman" w:hAnsi="Times New Roman"/>
                <w:sz w:val="24"/>
                <w:szCs w:val="24"/>
              </w:rPr>
            </w:pPr>
            <w:r>
              <w:rPr>
                <w:rFonts w:ascii="Times New Roman" w:hAnsi="Times New Roman"/>
                <w:color w:val="000000"/>
                <w:sz w:val="24"/>
                <w:szCs w:val="24"/>
              </w:rPr>
              <w:t xml:space="preserve">- </w:t>
            </w:r>
            <w:r w:rsidR="005C1B85" w:rsidRPr="005C360E">
              <w:rPr>
                <w:rFonts w:ascii="Times New Roman" w:hAnsi="Times New Roman"/>
                <w:color w:val="000000"/>
                <w:sz w:val="24"/>
                <w:szCs w:val="24"/>
              </w:rPr>
              <w:t xml:space="preserve">минимальные отступы от границ земельных участков - </w:t>
            </w:r>
            <w:r w:rsidR="005C1B85" w:rsidRPr="005C360E">
              <w:rPr>
                <w:rFonts w:ascii="Times New Roman" w:hAnsi="Times New Roman"/>
                <w:b/>
                <w:color w:val="000000"/>
                <w:sz w:val="24"/>
                <w:szCs w:val="24"/>
              </w:rPr>
              <w:t>3 м</w:t>
            </w:r>
            <w:r w:rsidR="005C1B85" w:rsidRPr="005C360E">
              <w:rPr>
                <w:rFonts w:ascii="Times New Roman" w:hAnsi="Times New Roman"/>
                <w:color w:val="000000"/>
                <w:sz w:val="24"/>
                <w:szCs w:val="24"/>
              </w:rPr>
              <w:t>;</w:t>
            </w:r>
            <w:r w:rsidR="005C1B85" w:rsidRPr="005C360E">
              <w:rPr>
                <w:rFonts w:ascii="Times New Roman" w:eastAsia="SimSun" w:hAnsi="Times New Roman"/>
                <w:color w:val="000000"/>
                <w:sz w:val="24"/>
                <w:szCs w:val="24"/>
              </w:rPr>
              <w:t xml:space="preserve"> </w:t>
            </w:r>
          </w:p>
          <w:p w:rsidR="005C1B85" w:rsidRPr="005C360E" w:rsidRDefault="005C1B85" w:rsidP="005C1B85">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придорожного сервиса</w:t>
            </w:r>
          </w:p>
        </w:tc>
        <w:tc>
          <w:tcPr>
            <w:tcW w:w="3261" w:type="dxa"/>
            <w:tcBorders>
              <w:top w:val="single" w:sz="4" w:space="0" w:color="000000"/>
              <w:left w:val="single" w:sz="4" w:space="0" w:color="000000"/>
              <w:bottom w:val="single" w:sz="4" w:space="0" w:color="000000"/>
            </w:tcBorders>
            <w:shd w:val="clear" w:color="auto" w:fill="auto"/>
          </w:tcPr>
          <w:p w:rsidR="00A73BFC" w:rsidRDefault="00A73BFC" w:rsidP="00A73BFC">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автозаправочные станции (бензиновые, газовые);</w:t>
            </w:r>
          </w:p>
          <w:p w:rsidR="00A73BFC" w:rsidRDefault="00A73BFC" w:rsidP="00A73BFC">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магазины сопутствующей торговли, здания для организации общественного питания в качестве объектов придорожного сервиса;</w:t>
            </w:r>
          </w:p>
          <w:p w:rsidR="00A73BFC" w:rsidRDefault="00A73BFC" w:rsidP="00A73BFC">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lastRenderedPageBreak/>
              <w:t>гостиничные услуги в качестве придорожного сервиса;</w:t>
            </w:r>
          </w:p>
          <w:p w:rsidR="005C1B85" w:rsidRPr="005C360E" w:rsidRDefault="00A73BFC" w:rsidP="00A73BFC">
            <w:pPr>
              <w:tabs>
                <w:tab w:val="left" w:pos="1134"/>
              </w:tabs>
              <w:rPr>
                <w:rFonts w:ascii="Times New Roman" w:hAnsi="Times New Roman"/>
                <w:sz w:val="24"/>
                <w:szCs w:val="24"/>
              </w:rPr>
            </w:pPr>
            <w:r>
              <w:rPr>
                <w:rFonts w:ascii="Times New Roman" w:eastAsia="SimSun" w:hAnsi="Times New Roman"/>
                <w:color w:val="000000"/>
                <w:sz w:val="24"/>
                <w:szCs w:val="24"/>
              </w:rPr>
              <w:t>автомобильные мойки и прачечные для автомобильных принадлежностей, мастерские, предназначенные для ремонта и обслуживания автомобилей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1 этаж</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r w:rsidRPr="005C360E">
              <w:rPr>
                <w:rFonts w:ascii="Times New Roman" w:hAnsi="Times New Roman"/>
                <w:color w:val="000000"/>
                <w:sz w:val="24"/>
                <w:szCs w:val="24"/>
              </w:rPr>
              <w:t xml:space="preserve"> </w:t>
            </w:r>
          </w:p>
          <w:p w:rsidR="005C1B85" w:rsidRPr="005C360E" w:rsidRDefault="005C1B85" w:rsidP="005C1B85">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5C1B85" w:rsidRPr="005C360E" w:rsidRDefault="005C1B85" w:rsidP="005C1B85">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5C1B85" w:rsidRPr="005C360E" w:rsidRDefault="005C1B85" w:rsidP="005C1B85">
            <w:pPr>
              <w:tabs>
                <w:tab w:val="left" w:pos="1134"/>
              </w:tabs>
              <w:rPr>
                <w:rFonts w:ascii="Times New Roman" w:hAnsi="Times New Roman"/>
                <w:sz w:val="24"/>
                <w:szCs w:val="24"/>
              </w:rPr>
            </w:pPr>
            <w:r w:rsidRPr="005C360E">
              <w:rPr>
                <w:rFonts w:ascii="Times New Roman" w:eastAsia="SimSun" w:hAnsi="Times New Roman"/>
                <w:color w:val="000000"/>
                <w:sz w:val="24"/>
                <w:szCs w:val="24"/>
              </w:rPr>
              <w:lastRenderedPageBreak/>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xml:space="preserve">] - </w:t>
            </w:r>
            <w:proofErr w:type="spellStart"/>
            <w:r w:rsidRPr="005148F1">
              <w:rPr>
                <w:rFonts w:ascii="Times New Roman" w:eastAsia="SimSun" w:hAnsi="Times New Roman"/>
                <w:color w:val="000000"/>
                <w:sz w:val="24"/>
                <w:szCs w:val="24"/>
              </w:rPr>
              <w:t>Выставочно</w:t>
            </w:r>
            <w:proofErr w:type="spellEnd"/>
            <w:r w:rsidRPr="005148F1">
              <w:rPr>
                <w:rFonts w:ascii="Times New Roman" w:eastAsia="SimSun" w:hAnsi="Times New Roman"/>
                <w:color w:val="000000"/>
                <w:sz w:val="24"/>
                <w:szCs w:val="24"/>
              </w:rPr>
              <w:t>-ярмарочная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 xml:space="preserve">бъекты капитального строительства, сооружения, предназначенные для осуществления </w:t>
            </w:r>
            <w:proofErr w:type="spellStart"/>
            <w:r w:rsidRPr="005148F1">
              <w:rPr>
                <w:rFonts w:ascii="Times New Roman" w:hAnsi="Times New Roman"/>
                <w:sz w:val="24"/>
                <w:szCs w:val="24"/>
              </w:rPr>
              <w:t>выставочно</w:t>
            </w:r>
            <w:proofErr w:type="spellEnd"/>
            <w:r w:rsidRPr="005148F1">
              <w:rPr>
                <w:rFonts w:ascii="Times New Roman" w:hAnsi="Times New Roman"/>
                <w:sz w:val="24"/>
                <w:szCs w:val="24"/>
              </w:rPr>
              <w:t xml:space="preserve">-ярмарочной и </w:t>
            </w:r>
            <w:proofErr w:type="spellStart"/>
            <w:r w:rsidRPr="005148F1">
              <w:rPr>
                <w:rFonts w:ascii="Times New Roman" w:hAnsi="Times New Roman"/>
                <w:sz w:val="24"/>
                <w:szCs w:val="24"/>
              </w:rPr>
              <w:t>конгрессной</w:t>
            </w:r>
            <w:proofErr w:type="spellEnd"/>
            <w:r w:rsidRPr="005148F1">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5148F1" w:rsidRDefault="002B0432" w:rsidP="002B0432">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2B0432" w:rsidRPr="005148F1" w:rsidRDefault="002B0432" w:rsidP="002B0432">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2B0432" w:rsidRPr="005148F1" w:rsidRDefault="002B0432" w:rsidP="002B0432">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EA5DFF" w:rsidRDefault="002B0432" w:rsidP="002B0432">
            <w:pPr>
              <w:rPr>
                <w:rFonts w:ascii="Times New Roman" w:hAnsi="Times New Roman"/>
                <w:sz w:val="24"/>
                <w:szCs w:val="24"/>
              </w:rPr>
            </w:pPr>
            <w:r w:rsidRPr="00EA5DFF">
              <w:rPr>
                <w:rFonts w:ascii="Times New Roman" w:eastAsia="SimSun" w:hAnsi="Times New Roman"/>
                <w:color w:val="000000"/>
                <w:sz w:val="24"/>
                <w:szCs w:val="24"/>
              </w:rPr>
              <w:t>[</w:t>
            </w:r>
            <w:r w:rsidRPr="00EA5DFF">
              <w:rPr>
                <w:rFonts w:ascii="Times New Roman" w:hAnsi="Times New Roman"/>
                <w:color w:val="000000"/>
                <w:sz w:val="24"/>
                <w:szCs w:val="24"/>
              </w:rPr>
              <w:t>7.2</w:t>
            </w:r>
            <w:r w:rsidRPr="00EA5DFF">
              <w:rPr>
                <w:rFonts w:ascii="Times New Roman" w:eastAsia="SimSun" w:hAnsi="Times New Roman"/>
                <w:color w:val="000000"/>
                <w:sz w:val="24"/>
                <w:szCs w:val="24"/>
              </w:rPr>
              <w:t>] - Автомобильный транспорт</w:t>
            </w:r>
          </w:p>
        </w:tc>
        <w:tc>
          <w:tcPr>
            <w:tcW w:w="3261" w:type="dxa"/>
            <w:tcBorders>
              <w:top w:val="single" w:sz="4" w:space="0" w:color="000000"/>
              <w:left w:val="single" w:sz="4" w:space="0" w:color="000000"/>
              <w:bottom w:val="single" w:sz="4" w:space="0" w:color="000000"/>
            </w:tcBorders>
            <w:shd w:val="clear" w:color="auto" w:fill="auto"/>
          </w:tcPr>
          <w:p w:rsidR="002B0432" w:rsidRPr="00563B2A" w:rsidRDefault="00563B2A" w:rsidP="002B0432">
            <w:pPr>
              <w:rPr>
                <w:rFonts w:ascii="Times New Roman" w:hAnsi="Times New Roman"/>
                <w:sz w:val="24"/>
                <w:szCs w:val="24"/>
              </w:rPr>
            </w:pPr>
            <w:r w:rsidRPr="00563B2A">
              <w:rPr>
                <w:rFonts w:ascii="Times New Roman" w:hAnsi="Times New Roman"/>
                <w:color w:val="000000"/>
                <w:sz w:val="24"/>
                <w:szCs w:val="24"/>
              </w:rPr>
              <w:t xml:space="preserve">автобусные вокзалы, автостанции, </w:t>
            </w:r>
            <w:proofErr w:type="spellStart"/>
            <w:r w:rsidRPr="00563B2A">
              <w:rPr>
                <w:rFonts w:ascii="Times New Roman" w:hAnsi="Times New Roman"/>
                <w:color w:val="000000"/>
                <w:sz w:val="24"/>
                <w:szCs w:val="24"/>
              </w:rPr>
              <w:t>автокассы</w:t>
            </w:r>
            <w:proofErr w:type="spellEnd"/>
            <w:r w:rsidRPr="00563B2A">
              <w:rPr>
                <w:rFonts w:ascii="Times New Roman" w:hAnsi="Times New Roman"/>
                <w:color w:val="000000"/>
                <w:sz w:val="24"/>
                <w:szCs w:val="24"/>
              </w:rPr>
              <w:t>, места стоянок автомобильного транспорта, осуществляющего перевозки людей по установленному маршруту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минимальная/максимальная площадь земельных участков - </w:t>
            </w:r>
            <w:r w:rsidRPr="00EA5DFF">
              <w:rPr>
                <w:rFonts w:ascii="Times New Roman" w:eastAsia="SimSun" w:hAnsi="Times New Roman"/>
                <w:b/>
                <w:color w:val="000000"/>
                <w:sz w:val="24"/>
                <w:szCs w:val="24"/>
              </w:rPr>
              <w:t>10 /</w:t>
            </w:r>
            <w:r w:rsidRPr="00EA5DFF">
              <w:rPr>
                <w:rFonts w:ascii="Times New Roman" w:hAnsi="Times New Roman"/>
                <w:b/>
                <w:bCs/>
                <w:color w:val="000000"/>
                <w:sz w:val="24"/>
                <w:szCs w:val="24"/>
              </w:rPr>
              <w:t>10000 кв. м</w:t>
            </w:r>
            <w:r w:rsidRPr="00EA5DFF">
              <w:rPr>
                <w:rFonts w:ascii="Times New Roman" w:hAnsi="Times New Roman"/>
                <w:bCs/>
                <w:color w:val="000000"/>
                <w:sz w:val="24"/>
                <w:szCs w:val="24"/>
              </w:rPr>
              <w:t>;</w:t>
            </w:r>
            <w:r w:rsidRPr="00EA5DFF">
              <w:rPr>
                <w:rFonts w:ascii="Times New Roman" w:eastAsia="SimSun" w:hAnsi="Times New Roman"/>
                <w:color w:val="000000"/>
                <w:sz w:val="24"/>
                <w:szCs w:val="24"/>
              </w:rPr>
              <w:t xml:space="preserve"> </w:t>
            </w:r>
          </w:p>
          <w:p w:rsidR="002B0432" w:rsidRPr="00EA5DFF"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EA5DFF">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EA5DFF">
              <w:rPr>
                <w:rFonts w:ascii="Times New Roman" w:eastAsia="SimSun" w:hAnsi="Times New Roman"/>
                <w:b/>
                <w:color w:val="000000"/>
                <w:sz w:val="24"/>
                <w:szCs w:val="24"/>
              </w:rPr>
              <w:t>4 м</w:t>
            </w:r>
            <w:r w:rsidR="002B0432" w:rsidRPr="00EA5DFF">
              <w:rPr>
                <w:rFonts w:ascii="Times New Roman" w:eastAsia="SimSun" w:hAnsi="Times New Roman"/>
                <w:color w:val="000000"/>
                <w:sz w:val="24"/>
                <w:szCs w:val="24"/>
              </w:rPr>
              <w:t>;</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максимальное количество надземных этажей зданий – </w:t>
            </w:r>
            <w:r w:rsidRPr="00EA5DFF">
              <w:rPr>
                <w:rFonts w:ascii="Times New Roman" w:eastAsia="SimSun" w:hAnsi="Times New Roman"/>
                <w:b/>
                <w:color w:val="000000"/>
                <w:sz w:val="24"/>
                <w:szCs w:val="24"/>
              </w:rPr>
              <w:t>3 этажа</w:t>
            </w:r>
            <w:r w:rsidRPr="00EA5DFF">
              <w:rPr>
                <w:rFonts w:ascii="Times New Roman" w:eastAsia="SimSun" w:hAnsi="Times New Roman"/>
                <w:color w:val="000000"/>
                <w:sz w:val="24"/>
                <w:szCs w:val="24"/>
              </w:rPr>
              <w:t xml:space="preserve"> (включая мансардный этаж); </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максимальная высота строений, сооружений от уровня земли - </w:t>
            </w:r>
            <w:r w:rsidRPr="00EA5DFF">
              <w:rPr>
                <w:rFonts w:ascii="Times New Roman" w:eastAsia="SimSun" w:hAnsi="Times New Roman"/>
                <w:b/>
                <w:color w:val="000000"/>
                <w:sz w:val="24"/>
                <w:szCs w:val="24"/>
              </w:rPr>
              <w:t>20 м</w:t>
            </w:r>
            <w:r w:rsidRPr="00EA5DFF">
              <w:rPr>
                <w:rFonts w:ascii="Times New Roman" w:eastAsia="SimSun" w:hAnsi="Times New Roman"/>
                <w:color w:val="000000"/>
                <w:sz w:val="24"/>
                <w:szCs w:val="24"/>
              </w:rPr>
              <w:t>;</w:t>
            </w:r>
          </w:p>
          <w:p w:rsidR="002B0432" w:rsidRPr="00EA5DFF" w:rsidRDefault="002B0432" w:rsidP="002B0432">
            <w:pPr>
              <w:rPr>
                <w:rFonts w:ascii="Times New Roman" w:hAnsi="Times New Roman"/>
                <w:color w:val="000000"/>
                <w:sz w:val="24"/>
                <w:szCs w:val="24"/>
              </w:rPr>
            </w:pPr>
            <w:r w:rsidRPr="00EA5DFF">
              <w:rPr>
                <w:rFonts w:ascii="Times New Roman" w:eastAsia="SimSun" w:hAnsi="Times New Roman"/>
                <w:color w:val="000000"/>
                <w:sz w:val="24"/>
                <w:szCs w:val="24"/>
              </w:rPr>
              <w:t>-</w:t>
            </w:r>
            <w:r>
              <w:rPr>
                <w:rFonts w:ascii="Times New Roman" w:eastAsia="SimSun" w:hAnsi="Times New Roman"/>
                <w:color w:val="000000"/>
                <w:sz w:val="24"/>
                <w:szCs w:val="24"/>
              </w:rPr>
              <w:t xml:space="preserve"> </w:t>
            </w:r>
            <w:r w:rsidRPr="00EA5DFF">
              <w:rPr>
                <w:rFonts w:ascii="Times New Roman" w:eastAsia="SimSun" w:hAnsi="Times New Roman"/>
                <w:color w:val="000000"/>
                <w:sz w:val="24"/>
                <w:szCs w:val="24"/>
              </w:rPr>
              <w:t xml:space="preserve">максимальный процент застройки в границах земельного участка – </w:t>
            </w:r>
            <w:r w:rsidRPr="00EA5DFF">
              <w:rPr>
                <w:rFonts w:ascii="Times New Roman" w:eastAsia="SimSun" w:hAnsi="Times New Roman"/>
                <w:b/>
                <w:color w:val="000000"/>
                <w:sz w:val="24"/>
                <w:szCs w:val="24"/>
              </w:rPr>
              <w:t>80%;</w:t>
            </w:r>
          </w:p>
          <w:p w:rsidR="002B0432" w:rsidRPr="00EA5DFF" w:rsidRDefault="002B0432" w:rsidP="002B0432">
            <w:pPr>
              <w:rPr>
                <w:rFonts w:ascii="Times New Roman" w:hAnsi="Times New Roman"/>
                <w:sz w:val="24"/>
                <w:szCs w:val="24"/>
              </w:rPr>
            </w:pPr>
            <w:r>
              <w:rPr>
                <w:rFonts w:ascii="Times New Roman" w:hAnsi="Times New Roman"/>
                <w:color w:val="000000"/>
                <w:sz w:val="24"/>
                <w:szCs w:val="24"/>
              </w:rPr>
              <w:t xml:space="preserve">- </w:t>
            </w:r>
            <w:r w:rsidRPr="00EA5DFF">
              <w:rPr>
                <w:rFonts w:ascii="Times New Roman" w:hAnsi="Times New Roman"/>
                <w:color w:val="000000"/>
                <w:sz w:val="24"/>
                <w:szCs w:val="24"/>
              </w:rPr>
              <w:t xml:space="preserve">минимальные отступы от границ земельных участков - </w:t>
            </w:r>
            <w:r w:rsidRPr="00EA5DFF">
              <w:rPr>
                <w:rFonts w:ascii="Times New Roman" w:hAnsi="Times New Roman"/>
                <w:b/>
                <w:color w:val="000000"/>
                <w:sz w:val="24"/>
                <w:szCs w:val="24"/>
              </w:rPr>
              <w:t>1 м</w:t>
            </w:r>
            <w:r w:rsidRPr="00EA5DFF">
              <w:rPr>
                <w:rFonts w:ascii="Times New Roman" w:hAnsi="Times New Roman"/>
                <w:color w:val="000000"/>
                <w:sz w:val="24"/>
                <w:szCs w:val="24"/>
              </w:rPr>
              <w:t>;</w:t>
            </w:r>
          </w:p>
          <w:p w:rsidR="002B0432" w:rsidRPr="00EA5DFF" w:rsidRDefault="002B0432" w:rsidP="002B0432">
            <w:pPr>
              <w:rPr>
                <w:rFonts w:ascii="Times New Roman" w:hAnsi="Times New Roman"/>
                <w:sz w:val="24"/>
                <w:szCs w:val="24"/>
              </w:rPr>
            </w:pPr>
            <w:r w:rsidRPr="00EA5DFF">
              <w:rPr>
                <w:rFonts w:ascii="Times New Roman" w:hAnsi="Times New Roman"/>
                <w:sz w:val="24"/>
                <w:szCs w:val="24"/>
              </w:rPr>
              <w:t>-</w:t>
            </w:r>
            <w:r w:rsidR="00C66B2E">
              <w:rPr>
                <w:rFonts w:ascii="Times New Roman" w:hAnsi="Times New Roman"/>
                <w:sz w:val="24"/>
                <w:szCs w:val="24"/>
              </w:rPr>
              <w:t xml:space="preserve"> </w:t>
            </w:r>
            <w:r w:rsidRPr="00EA5DFF">
              <w:rPr>
                <w:rFonts w:ascii="Times New Roman" w:hAnsi="Times New Roman"/>
                <w:sz w:val="24"/>
                <w:szCs w:val="24"/>
              </w:rPr>
              <w:t xml:space="preserve">минимальный отступ от красной линии улиц/проездов - </w:t>
            </w:r>
            <w:r w:rsidRPr="00EA5DFF">
              <w:rPr>
                <w:rFonts w:ascii="Times New Roman" w:hAnsi="Times New Roman"/>
                <w:b/>
                <w:sz w:val="24"/>
                <w:szCs w:val="24"/>
              </w:rPr>
              <w:t>1 м.</w:t>
            </w:r>
          </w:p>
          <w:p w:rsidR="002B0432" w:rsidRPr="00EA5DFF" w:rsidRDefault="002B0432" w:rsidP="002B0432">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границах населенных пунктов, пешеходные переходы, </w:t>
            </w:r>
            <w:r w:rsidRPr="000578F4">
              <w:rPr>
                <w:rFonts w:ascii="Times New Roman" w:eastAsia="SimSun" w:hAnsi="Times New Roman" w:cs="Times New Roman"/>
                <w:color w:val="000000"/>
                <w:sz w:val="24"/>
                <w:szCs w:val="24"/>
              </w:rPr>
              <w:lastRenderedPageBreak/>
              <w:t>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578F4" w:rsidRDefault="002B0432" w:rsidP="002B0432">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2B0432" w:rsidRPr="000578F4" w:rsidRDefault="002B0432" w:rsidP="002B043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2B0432" w:rsidRPr="000578F4" w:rsidRDefault="002B0432" w:rsidP="002B0432">
            <w:pPr>
              <w:rPr>
                <w:rFonts w:ascii="Times New Roman" w:hAnsi="Times New Roman"/>
                <w:sz w:val="24"/>
                <w:szCs w:val="24"/>
              </w:rPr>
            </w:pPr>
            <w:r w:rsidRPr="000578F4">
              <w:rPr>
                <w:rFonts w:ascii="Times New Roman" w:hAnsi="Times New Roman"/>
                <w:color w:val="000000"/>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w:t>
            </w:r>
            <w:r w:rsidRPr="000578F4">
              <w:rPr>
                <w:rFonts w:ascii="Times New Roman" w:hAnsi="Times New Roman"/>
                <w:color w:val="000000"/>
                <w:sz w:val="24"/>
                <w:szCs w:val="24"/>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54127C" w:rsidRDefault="0054127C" w:rsidP="0054127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4127C" w:rsidRPr="00CA4CCE" w:rsidRDefault="0054127C" w:rsidP="0054127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63978" w:rsidTr="009D27DB">
        <w:tc>
          <w:tcPr>
            <w:tcW w:w="2830"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863978" w:rsidRPr="000578F4" w:rsidRDefault="00863978" w:rsidP="008639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0578F4">
              <w:rPr>
                <w:rFonts w:ascii="Times New Roman" w:hAnsi="Times New Roman"/>
                <w:sz w:val="24"/>
                <w:szCs w:val="24"/>
              </w:rPr>
              <w:t xml:space="preserve"> </w:t>
            </w:r>
            <w:r w:rsidRPr="00811C28">
              <w:rPr>
                <w:rFonts w:ascii="Times New Roman" w:hAnsi="Times New Roman"/>
                <w:b/>
                <w:sz w:val="24"/>
                <w:szCs w:val="24"/>
              </w:rPr>
              <w:t>кв. м;</w:t>
            </w:r>
          </w:p>
          <w:p w:rsidR="00863978" w:rsidRPr="000578F4" w:rsidRDefault="00C66B2E" w:rsidP="00863978">
            <w:pPr>
              <w:rPr>
                <w:rFonts w:ascii="Times New Roman" w:hAnsi="Times New Roman"/>
                <w:sz w:val="24"/>
                <w:szCs w:val="24"/>
              </w:rPr>
            </w:pPr>
            <w:r>
              <w:rPr>
                <w:rFonts w:ascii="Times New Roman" w:eastAsia="SimSun" w:hAnsi="Times New Roman"/>
                <w:color w:val="000000"/>
                <w:sz w:val="24"/>
                <w:szCs w:val="24"/>
              </w:rPr>
              <w:t xml:space="preserve">- </w:t>
            </w:r>
            <w:r w:rsidR="00863978"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63978" w:rsidRPr="000578F4">
              <w:rPr>
                <w:rFonts w:ascii="Times New Roman" w:eastAsia="SimSun" w:hAnsi="Times New Roman"/>
                <w:b/>
                <w:color w:val="000000"/>
                <w:sz w:val="24"/>
                <w:szCs w:val="24"/>
              </w:rPr>
              <w:t>4 м</w:t>
            </w:r>
            <w:r w:rsidR="00863978" w:rsidRPr="000578F4">
              <w:rPr>
                <w:rFonts w:ascii="Times New Roman" w:eastAsia="SimSun" w:hAnsi="Times New Roman"/>
                <w:color w:val="000000"/>
                <w:sz w:val="24"/>
                <w:szCs w:val="24"/>
              </w:rPr>
              <w:t>;</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863978" w:rsidRPr="000578F4" w:rsidRDefault="00863978" w:rsidP="00863978">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D3F32">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предназначенные для оказания гражданам амбулаторно-поликлинической медицинской помощи (фельдшерские пункты, пункты здравоохранения, центры матери и ребенка)</w:t>
            </w:r>
          </w:p>
        </w:tc>
        <w:tc>
          <w:tcPr>
            <w:tcW w:w="8646" w:type="dxa"/>
            <w:tcBorders>
              <w:left w:val="single" w:sz="4" w:space="0" w:color="000000"/>
              <w:bottom w:val="single" w:sz="4" w:space="0" w:color="000000"/>
              <w:right w:val="single" w:sz="4" w:space="0" w:color="000000"/>
            </w:tcBorders>
            <w:shd w:val="clear" w:color="auto" w:fill="auto"/>
          </w:tcPr>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842810">
              <w:rPr>
                <w:rFonts w:ascii="Times New Roman" w:eastAsia="SimSun" w:hAnsi="Times New Roman"/>
                <w:color w:val="000000"/>
                <w:sz w:val="24"/>
                <w:szCs w:val="24"/>
                <w:lang w:eastAsia="zh-CN"/>
              </w:rPr>
              <w:t>участков  –</w:t>
            </w:r>
            <w:proofErr w:type="gramEnd"/>
            <w:r w:rsidRPr="00842810">
              <w:rPr>
                <w:rFonts w:ascii="Times New Roman" w:eastAsia="SimSun" w:hAnsi="Times New Roman"/>
                <w:color w:val="000000"/>
                <w:sz w:val="24"/>
                <w:szCs w:val="24"/>
                <w:lang w:eastAsia="zh-CN"/>
              </w:rPr>
              <w:t xml:space="preserve">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 кв. м</w:t>
            </w:r>
            <w:r w:rsidRPr="00842810">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40051" w:rsidRPr="00842810" w:rsidRDefault="00140051" w:rsidP="00140051">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мансардный этаж);</w:t>
            </w:r>
          </w:p>
          <w:p w:rsidR="00140051" w:rsidRPr="00842810" w:rsidRDefault="00140051" w:rsidP="00140051">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140051" w:rsidRPr="00842810" w:rsidRDefault="00140051" w:rsidP="00140051">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140051" w:rsidRPr="000578F4" w:rsidRDefault="00140051" w:rsidP="00445F6E">
            <w:pPr>
              <w:tabs>
                <w:tab w:val="left" w:pos="2520"/>
              </w:tabs>
              <w:rPr>
                <w:rFonts w:ascii="Times New Roman" w:hAnsi="Times New Roman"/>
                <w:sz w:val="24"/>
                <w:szCs w:val="24"/>
              </w:rPr>
            </w:pPr>
            <w:r w:rsidRPr="00842810">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445F6E" w:rsidTr="00A73E6B">
        <w:tc>
          <w:tcPr>
            <w:tcW w:w="2830"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 xml:space="preserve">бъекты капитального строительства, предназначенных </w:t>
            </w:r>
            <w:r w:rsidRPr="008D57F4">
              <w:rPr>
                <w:rFonts w:ascii="Times New Roman" w:hAnsi="Times New Roman"/>
                <w:sz w:val="24"/>
                <w:szCs w:val="24"/>
              </w:rPr>
              <w:lastRenderedPageBreak/>
              <w:t>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5F6E" w:rsidRPr="008D57F4" w:rsidRDefault="00445F6E" w:rsidP="00445F6E">
            <w:pPr>
              <w:rPr>
                <w:rFonts w:ascii="Times New Roman" w:eastAsia="SimSun" w:hAnsi="Times New Roman"/>
                <w:color w:val="000000"/>
                <w:sz w:val="24"/>
                <w:szCs w:val="24"/>
              </w:rPr>
            </w:pPr>
            <w:r w:rsidRPr="008D57F4">
              <w:rPr>
                <w:rFonts w:ascii="Times New Roman" w:hAnsi="Times New Roman"/>
                <w:sz w:val="24"/>
                <w:szCs w:val="24"/>
              </w:rPr>
              <w:lastRenderedPageBreak/>
              <w:t xml:space="preserve">- минимальная/максимальная площадь земельных участков – </w:t>
            </w:r>
            <w:r w:rsidRPr="008D57F4">
              <w:rPr>
                <w:rFonts w:ascii="Times New Roman" w:hAnsi="Times New Roman"/>
                <w:b/>
                <w:sz w:val="24"/>
                <w:szCs w:val="24"/>
              </w:rPr>
              <w:t>400/ 15000 кв. м</w:t>
            </w:r>
            <w:r w:rsidRPr="008D57F4">
              <w:rPr>
                <w:rFonts w:ascii="Times New Roman" w:hAnsi="Times New Roman"/>
                <w:sz w:val="24"/>
                <w:szCs w:val="24"/>
              </w:rPr>
              <w:t xml:space="preserve">; </w:t>
            </w:r>
          </w:p>
          <w:p w:rsidR="00445F6E" w:rsidRPr="008D57F4" w:rsidRDefault="00C66B2E" w:rsidP="00445F6E">
            <w:pPr>
              <w:rPr>
                <w:rFonts w:ascii="Times New Roman" w:eastAsia="SimSun" w:hAnsi="Times New Roman"/>
                <w:color w:val="000000"/>
                <w:sz w:val="24"/>
                <w:szCs w:val="24"/>
              </w:rPr>
            </w:pPr>
            <w:r>
              <w:rPr>
                <w:rFonts w:ascii="Times New Roman" w:eastAsia="SimSun" w:hAnsi="Times New Roman"/>
                <w:color w:val="000000"/>
                <w:sz w:val="24"/>
                <w:szCs w:val="24"/>
              </w:rPr>
              <w:lastRenderedPageBreak/>
              <w:t xml:space="preserve">- </w:t>
            </w:r>
            <w:r w:rsidR="00445F6E" w:rsidRPr="008D57F4">
              <w:rPr>
                <w:rFonts w:ascii="Times New Roman" w:eastAsia="SimSun" w:hAnsi="Times New Roman"/>
                <w:color w:val="000000"/>
                <w:sz w:val="24"/>
                <w:szCs w:val="24"/>
              </w:rPr>
              <w:t>минимальная ширина земельных участков вдоль фронта улицы (</w:t>
            </w:r>
            <w:proofErr w:type="gramStart"/>
            <w:r w:rsidR="00445F6E" w:rsidRPr="008D57F4">
              <w:rPr>
                <w:rFonts w:ascii="Times New Roman" w:eastAsia="SimSun" w:hAnsi="Times New Roman"/>
                <w:color w:val="000000"/>
                <w:sz w:val="24"/>
                <w:szCs w:val="24"/>
              </w:rPr>
              <w:t>проезда)</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445F6E" w:rsidRPr="008D57F4">
              <w:rPr>
                <w:rFonts w:ascii="Times New Roman" w:eastAsia="SimSun" w:hAnsi="Times New Roman"/>
                <w:color w:val="000000"/>
                <w:sz w:val="24"/>
                <w:szCs w:val="24"/>
              </w:rPr>
              <w:t xml:space="preserve"> – </w:t>
            </w:r>
            <w:r w:rsidR="00445F6E" w:rsidRPr="008D57F4">
              <w:rPr>
                <w:rFonts w:ascii="Times New Roman" w:eastAsia="SimSun" w:hAnsi="Times New Roman"/>
                <w:b/>
                <w:color w:val="000000"/>
                <w:sz w:val="24"/>
                <w:szCs w:val="24"/>
              </w:rPr>
              <w:t>20 м</w:t>
            </w:r>
            <w:r w:rsidR="00445F6E"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максимальный процент застройки </w:t>
            </w:r>
            <w:r w:rsidRPr="008D57F4">
              <w:rPr>
                <w:rFonts w:ascii="Times New Roman" w:hAnsi="Times New Roman"/>
                <w:b/>
                <w:sz w:val="24"/>
                <w:szCs w:val="24"/>
              </w:rPr>
              <w:t>– 60%;</w:t>
            </w:r>
          </w:p>
          <w:p w:rsidR="00445F6E" w:rsidRPr="008D57F4" w:rsidRDefault="00445F6E" w:rsidP="00445F6E">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445F6E" w:rsidRPr="008D57F4" w:rsidRDefault="00445F6E" w:rsidP="00445F6E">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autoSpaceDE w:val="0"/>
              <w:rPr>
                <w:rFonts w:ascii="Times New Roman" w:hAnsi="Times New Roman"/>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предназначенные для оказания ветеринарных услуг без содержания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7D3451">
              <w:rPr>
                <w:rFonts w:ascii="Times New Roman" w:eastAsia="SimSun" w:hAnsi="Times New Roman"/>
                <w:color w:val="000000"/>
                <w:sz w:val="24"/>
                <w:szCs w:val="24"/>
                <w:lang w:eastAsia="zh-CN"/>
              </w:rPr>
              <w:t>участков  –</w:t>
            </w:r>
            <w:proofErr w:type="gramEnd"/>
            <w:r w:rsidRPr="007D3451">
              <w:rPr>
                <w:rFonts w:ascii="Times New Roman" w:eastAsia="SimSun" w:hAnsi="Times New Roman"/>
                <w:color w:val="000000"/>
                <w:sz w:val="24"/>
                <w:szCs w:val="24"/>
                <w:lang w:eastAsia="zh-CN"/>
              </w:rPr>
              <w:t xml:space="preserve"> </w:t>
            </w:r>
            <w:r w:rsidRPr="007D3451">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7D3451">
              <w:rPr>
                <w:rFonts w:ascii="Times New Roman" w:eastAsia="SimSun" w:hAnsi="Times New Roman"/>
                <w:b/>
                <w:color w:val="000000"/>
                <w:sz w:val="24"/>
                <w:szCs w:val="24"/>
                <w:lang w:eastAsia="zh-CN"/>
              </w:rPr>
              <w:t>000 кв. м</w:t>
            </w:r>
            <w:r w:rsidRPr="007D3451">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140051" w:rsidRPr="007D3451" w:rsidRDefault="00140051" w:rsidP="00140051">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мансардный этаж);</w:t>
            </w:r>
          </w:p>
          <w:p w:rsidR="00140051" w:rsidRPr="007D3451" w:rsidRDefault="00140051" w:rsidP="00140051">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140051" w:rsidRPr="007D3451" w:rsidRDefault="00140051" w:rsidP="00140051">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140051" w:rsidRPr="008D57F4" w:rsidRDefault="00140051" w:rsidP="00140051">
            <w:pPr>
              <w:tabs>
                <w:tab w:val="left" w:pos="2520"/>
              </w:tabs>
              <w:rPr>
                <w:rFonts w:ascii="Times New Roman" w:hAnsi="Times New Roman"/>
                <w:sz w:val="24"/>
                <w:szCs w:val="24"/>
              </w:rPr>
            </w:pPr>
            <w:r w:rsidRPr="007D3451">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 xml:space="preserve">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5C1B85" w:rsidRPr="00037A7D" w:rsidRDefault="005C1B85" w:rsidP="005C1B85">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5C1B85" w:rsidRPr="00037A7D" w:rsidRDefault="005C1B85" w:rsidP="005C1B85">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5C1B85" w:rsidRPr="00037A7D" w:rsidRDefault="005C1B85" w:rsidP="005C1B85">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5C1B85" w:rsidRPr="005148F1" w:rsidRDefault="005C1B85" w:rsidP="005C1B85">
            <w:pPr>
              <w:rPr>
                <w:rFonts w:ascii="Times New Roman" w:eastAsia="SimSun" w:hAnsi="Times New Roman"/>
                <w:color w:val="000000"/>
                <w:sz w:val="24"/>
                <w:szCs w:val="24"/>
              </w:rPr>
            </w:pPr>
          </w:p>
        </w:tc>
      </w:tr>
      <w:tr w:rsidR="00140051" w:rsidTr="009D27DB">
        <w:tc>
          <w:tcPr>
            <w:tcW w:w="2830" w:type="dxa"/>
            <w:shd w:val="clear" w:color="auto" w:fill="auto"/>
          </w:tcPr>
          <w:p w:rsidR="00140051" w:rsidRPr="005C360E" w:rsidRDefault="00140051" w:rsidP="00140051">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Pr>
          <w:p w:rsidR="00140051" w:rsidRPr="005C360E" w:rsidRDefault="00140051" w:rsidP="00140051">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 xml:space="preserve">бъекты связи, радиовещания, телевидения, включая воздушные радиорелейные, </w:t>
            </w:r>
            <w:r w:rsidRPr="005C360E">
              <w:rPr>
                <w:rFonts w:ascii="Times New Roman" w:hAnsi="Times New Roman"/>
                <w:sz w:val="24"/>
                <w:szCs w:val="24"/>
              </w:rPr>
              <w:lastRenderedPageBreak/>
              <w:t>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shd w:val="clear" w:color="auto" w:fill="auto"/>
          </w:tcPr>
          <w:p w:rsidR="00140051" w:rsidRPr="005C360E" w:rsidRDefault="00140051" w:rsidP="00140051">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10/100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140051" w:rsidRPr="005C360E" w:rsidRDefault="00140051" w:rsidP="00140051">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lastRenderedPageBreak/>
              <w:t xml:space="preserve">- минимальные отступы до границ смежных земельных участков - </w:t>
            </w:r>
            <w:r w:rsidRPr="005C360E">
              <w:rPr>
                <w:rFonts w:ascii="Times New Roman" w:hAnsi="Times New Roman"/>
                <w:b/>
                <w:sz w:val="24"/>
                <w:szCs w:val="24"/>
              </w:rPr>
              <w:t>1 м;</w:t>
            </w:r>
          </w:p>
          <w:p w:rsidR="00140051" w:rsidRPr="005C360E" w:rsidRDefault="00140051" w:rsidP="00140051">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CB1FFA" w:rsidTr="009D27DB">
        <w:tc>
          <w:tcPr>
            <w:tcW w:w="2830" w:type="dxa"/>
            <w:shd w:val="clear" w:color="auto" w:fill="auto"/>
          </w:tcPr>
          <w:p w:rsidR="00CB1FFA" w:rsidRPr="00CB1FFA" w:rsidRDefault="00CB1FFA" w:rsidP="00CB1FFA">
            <w:pPr>
              <w:keepLines/>
              <w:widowControl w:val="0"/>
              <w:rPr>
                <w:rFonts w:ascii="Times New Roman" w:eastAsia="SimSun" w:hAnsi="Times New Roman"/>
                <w:color w:val="000000"/>
                <w:sz w:val="24"/>
                <w:szCs w:val="24"/>
              </w:rPr>
            </w:pPr>
            <w:r w:rsidRPr="00CB1FFA">
              <w:rPr>
                <w:rFonts w:ascii="Times New Roman" w:eastAsia="SimSun" w:hAnsi="Times New Roman"/>
                <w:color w:val="000000"/>
                <w:sz w:val="24"/>
                <w:szCs w:val="24"/>
              </w:rPr>
              <w:lastRenderedPageBreak/>
              <w:t>[6.9] - Склады</w:t>
            </w:r>
          </w:p>
        </w:tc>
        <w:tc>
          <w:tcPr>
            <w:tcW w:w="3261" w:type="dxa"/>
          </w:tcPr>
          <w:p w:rsidR="00CB1FFA" w:rsidRPr="00CB1FFA" w:rsidRDefault="00CB1FFA" w:rsidP="00CB1FFA">
            <w:pPr>
              <w:tabs>
                <w:tab w:val="left" w:pos="1134"/>
              </w:tabs>
              <w:rPr>
                <w:rFonts w:ascii="Times New Roman" w:eastAsia="SimSun" w:hAnsi="Times New Roman"/>
                <w:color w:val="000000"/>
                <w:sz w:val="24"/>
                <w:szCs w:val="24"/>
              </w:rPr>
            </w:pPr>
            <w:r>
              <w:rPr>
                <w:rFonts w:ascii="Times New Roman" w:hAnsi="Times New Roman"/>
                <w:color w:val="000000"/>
                <w:sz w:val="24"/>
                <w:szCs w:val="24"/>
              </w:rPr>
              <w:t>л</w:t>
            </w:r>
            <w:r w:rsidRPr="00CB1FFA">
              <w:rPr>
                <w:rFonts w:ascii="Times New Roman" w:hAnsi="Times New Roman"/>
                <w:color w:val="000000"/>
                <w:sz w:val="24"/>
                <w:szCs w:val="24"/>
              </w:rPr>
              <w:t>огистические центры, сооружения, имеющие назначение по временному хранению, распределению и перевалке грузов,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камеры хранения;</w:t>
            </w:r>
          </w:p>
        </w:tc>
        <w:tc>
          <w:tcPr>
            <w:tcW w:w="8646" w:type="dxa"/>
            <w:shd w:val="clear" w:color="auto" w:fill="auto"/>
          </w:tcPr>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минимальная/максимальная площадь земельных участков - </w:t>
            </w:r>
            <w:r w:rsidRPr="00CB1FFA">
              <w:rPr>
                <w:rFonts w:ascii="Times New Roman" w:eastAsia="SimSun" w:hAnsi="Times New Roman"/>
                <w:b/>
                <w:color w:val="000000"/>
                <w:sz w:val="24"/>
                <w:szCs w:val="24"/>
              </w:rPr>
              <w:t>1000/5000</w:t>
            </w:r>
            <w:r w:rsidR="009D300A">
              <w:rPr>
                <w:rFonts w:ascii="Times New Roman" w:eastAsia="SimSun" w:hAnsi="Times New Roman"/>
                <w:b/>
                <w:color w:val="000000"/>
                <w:sz w:val="24"/>
                <w:szCs w:val="24"/>
              </w:rPr>
              <w:t>0</w:t>
            </w:r>
            <w:r w:rsidRPr="00CB1FFA">
              <w:rPr>
                <w:rFonts w:ascii="Times New Roman" w:eastAsia="SimSun" w:hAnsi="Times New Roman"/>
                <w:b/>
                <w:color w:val="000000"/>
                <w:sz w:val="24"/>
                <w:szCs w:val="24"/>
              </w:rPr>
              <w:t xml:space="preserve"> кв. м;</w:t>
            </w:r>
          </w:p>
          <w:p w:rsid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минимальная ширина земельных участков вдоль фронта улицы (проезда)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 </w:t>
            </w:r>
            <w:r w:rsidRPr="00CB1FFA">
              <w:rPr>
                <w:rFonts w:ascii="Times New Roman" w:eastAsia="SimSun" w:hAnsi="Times New Roman"/>
                <w:b/>
                <w:color w:val="000000"/>
                <w:sz w:val="24"/>
                <w:szCs w:val="24"/>
              </w:rPr>
              <w:t>20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максимальное количество надземных этажей зданий – </w:t>
            </w:r>
            <w:r w:rsidRPr="00CB1FFA">
              <w:rPr>
                <w:rFonts w:ascii="Times New Roman" w:eastAsia="SimSun" w:hAnsi="Times New Roman"/>
                <w:b/>
                <w:color w:val="000000"/>
                <w:sz w:val="24"/>
                <w:szCs w:val="24"/>
              </w:rPr>
              <w:t>2 этажа;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максимальная высота зданий, строений от уровня земли - </w:t>
            </w:r>
            <w:r w:rsidRPr="00CB1FFA">
              <w:rPr>
                <w:rFonts w:ascii="Times New Roman" w:eastAsia="SimSun" w:hAnsi="Times New Roman"/>
                <w:b/>
                <w:color w:val="000000"/>
                <w:sz w:val="24"/>
                <w:szCs w:val="24"/>
              </w:rPr>
              <w:t>15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максимальный процент застройки в границах земельного участка – </w:t>
            </w:r>
            <w:r w:rsidRPr="00CB1FFA">
              <w:rPr>
                <w:rFonts w:ascii="Times New Roman" w:eastAsia="SimSun" w:hAnsi="Times New Roman"/>
                <w:b/>
                <w:color w:val="000000"/>
                <w:sz w:val="24"/>
                <w:szCs w:val="24"/>
              </w:rPr>
              <w:t>80%;</w:t>
            </w:r>
          </w:p>
          <w:p w:rsidR="00CB1FFA" w:rsidRPr="00CB1FFA" w:rsidRDefault="00CB1FFA" w:rsidP="00CB1FFA">
            <w:pPr>
              <w:rPr>
                <w:rFonts w:ascii="Times New Roman" w:hAnsi="Times New Roman"/>
                <w:b/>
                <w:sz w:val="24"/>
                <w:szCs w:val="24"/>
              </w:rPr>
            </w:pPr>
            <w:r w:rsidRPr="00CB1FFA">
              <w:rPr>
                <w:rFonts w:ascii="Times New Roman" w:hAnsi="Times New Roman"/>
                <w:sz w:val="24"/>
                <w:szCs w:val="24"/>
              </w:rPr>
              <w:t xml:space="preserve">- минимальные отступы до границ смежных земельных участков - </w:t>
            </w:r>
            <w:r w:rsidRPr="00CB1FFA">
              <w:rPr>
                <w:rFonts w:ascii="Times New Roman" w:hAnsi="Times New Roman"/>
                <w:b/>
                <w:sz w:val="24"/>
                <w:szCs w:val="24"/>
              </w:rPr>
              <w:t xml:space="preserve">3 м </w:t>
            </w:r>
            <w:r w:rsidRPr="00CB1FFA">
              <w:rPr>
                <w:rFonts w:ascii="Times New Roman" w:hAnsi="Times New Roman"/>
                <w:sz w:val="24"/>
                <w:szCs w:val="24"/>
              </w:rPr>
              <w:t xml:space="preserve">минимальный отступ от красной линии улиц - </w:t>
            </w:r>
            <w:r w:rsidRPr="00CB1FFA">
              <w:rPr>
                <w:rFonts w:ascii="Times New Roman" w:hAnsi="Times New Roman"/>
                <w:b/>
                <w:sz w:val="24"/>
                <w:szCs w:val="24"/>
              </w:rPr>
              <w:t>5 м.</w:t>
            </w:r>
          </w:p>
          <w:p w:rsidR="00CB1FFA" w:rsidRPr="00CB1FFA" w:rsidRDefault="00CE204B" w:rsidP="00CB1FF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издательств, центров по предоставлению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BB5CEE">
              <w:rPr>
                <w:rFonts w:ascii="Times New Roman" w:eastAsia="SimSun" w:hAnsi="Times New Roman"/>
                <w:color w:val="000000"/>
                <w:sz w:val="24"/>
                <w:szCs w:val="24"/>
                <w:lang w:eastAsia="zh-CN"/>
              </w:rPr>
              <w:t>участков  –</w:t>
            </w:r>
            <w:proofErr w:type="gramEnd"/>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140051"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мансардный этаж);</w:t>
            </w:r>
          </w:p>
          <w:p w:rsidR="00140051" w:rsidRPr="00BB5CEE" w:rsidRDefault="00140051" w:rsidP="0014005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140051" w:rsidRPr="00BB5CEE" w:rsidRDefault="00140051" w:rsidP="0014005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140051" w:rsidRPr="00BB5CEE" w:rsidRDefault="00140051" w:rsidP="0014005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140051" w:rsidRPr="00037A7D" w:rsidRDefault="00140051" w:rsidP="0014005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lastRenderedPageBreak/>
              <w:t>-</w:t>
            </w:r>
            <w:r>
              <w:rPr>
                <w:rFonts w:ascii="Times New Roman" w:eastAsia="Times New Roman" w:hAnsi="Times New Roman"/>
                <w:sz w:val="24"/>
                <w:szCs w:val="24"/>
                <w:lang w:eastAsia="zh-CN"/>
              </w:rPr>
              <w:t xml:space="preserve"> </w:t>
            </w: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обороны (убежища, противорадиационные укрытия и т.п.), объекты пожарной охраны, пожарные депо;</w:t>
            </w:r>
          </w:p>
          <w:p w:rsidR="00140051" w:rsidRPr="005C360E" w:rsidRDefault="00140051" w:rsidP="00140051">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hAnsi="Times New Roman"/>
                <w:color w:val="000000"/>
                <w:sz w:val="24"/>
                <w:szCs w:val="24"/>
              </w:rPr>
              <w:t xml:space="preserve">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r w:rsidRPr="005C360E">
              <w:rPr>
                <w:rFonts w:ascii="Times New Roman" w:eastAsia="SimSun" w:hAnsi="Times New Roman"/>
                <w:b/>
                <w:color w:val="000000"/>
                <w:sz w:val="24"/>
                <w:szCs w:val="24"/>
              </w:rPr>
              <w:t xml:space="preserve"> </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мансардный этаж); </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140051" w:rsidRPr="005C360E" w:rsidRDefault="00140051" w:rsidP="00140051">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140051" w:rsidRPr="000578F4" w:rsidRDefault="00140051" w:rsidP="0014005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0578F4" w:rsidRDefault="00140051" w:rsidP="00140051">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140051" w:rsidRPr="000578F4" w:rsidRDefault="00140051" w:rsidP="0014005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140051" w:rsidRPr="000578F4" w:rsidRDefault="00140051" w:rsidP="0014005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54127C" w:rsidRDefault="0054127C" w:rsidP="0054127C"/>
    <w:p w:rsidR="00B713B5" w:rsidRDefault="00B713B5" w:rsidP="0054127C"/>
    <w:p w:rsidR="008F2E1A" w:rsidRPr="007F3592" w:rsidRDefault="0054127C" w:rsidP="008F2E1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Вспомогательные виды разрешенного использования земельных участков и объектов капитального строительства</w:t>
      </w:r>
      <w:r w:rsidR="008F2E1A">
        <w:rPr>
          <w:rFonts w:ascii="Times New Roman" w:eastAsia="SimSun" w:hAnsi="Times New Roman" w:cs="Times New Roman"/>
          <w:b/>
          <w:color w:val="000000"/>
          <w:sz w:val="24"/>
          <w:szCs w:val="24"/>
          <w:lang w:eastAsia="zh-CN"/>
        </w:rPr>
        <w:t>,</w:t>
      </w:r>
    </w:p>
    <w:p w:rsidR="008F2E1A" w:rsidRDefault="0054127C"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 предельные параметры разрешенного строительства, реконструкции объектов капитального строительства</w:t>
      </w:r>
    </w:p>
    <w:p w:rsidR="00B713B5" w:rsidRDefault="00B713B5"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8F2E1A" w:rsidRPr="00252BFB" w:rsidTr="00B713B5">
        <w:tc>
          <w:tcPr>
            <w:tcW w:w="6941" w:type="dxa"/>
            <w:tcBorders>
              <w:top w:val="single" w:sz="4" w:space="0" w:color="000000"/>
              <w:left w:val="single" w:sz="4" w:space="0" w:color="000000"/>
              <w:bottom w:val="single" w:sz="4" w:space="0" w:color="000000"/>
            </w:tcBorders>
            <w:shd w:val="clear" w:color="auto" w:fill="auto"/>
            <w:vAlign w:val="center"/>
          </w:tcPr>
          <w:p w:rsidR="008F2E1A" w:rsidRPr="00252BFB" w:rsidRDefault="008F2E1A" w:rsidP="00B713B5">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2E1A" w:rsidRPr="00252BFB" w:rsidRDefault="008F2E1A" w:rsidP="00B713B5">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8F2E1A" w:rsidRPr="00F6078A" w:rsidTr="00B713B5">
        <w:tc>
          <w:tcPr>
            <w:tcW w:w="6941" w:type="dxa"/>
          </w:tcPr>
          <w:p w:rsidR="008F2E1A" w:rsidRPr="00252BFB" w:rsidRDefault="008F2E1A" w:rsidP="00B713B5">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w:t>
            </w:r>
            <w:r>
              <w:rPr>
                <w:rFonts w:ascii="Times New Roman" w:eastAsia="SimSun" w:hAnsi="Times New Roman"/>
                <w:color w:val="000000"/>
                <w:sz w:val="24"/>
                <w:szCs w:val="24"/>
                <w:lang w:eastAsia="zh-CN"/>
              </w:rPr>
              <w:lastRenderedPageBreak/>
              <w:t>строительства (за исключением объектов индивидуального жилищного строительства)</w:t>
            </w:r>
          </w:p>
          <w:p w:rsidR="008F2E1A" w:rsidRPr="00B67052" w:rsidRDefault="008F2E1A" w:rsidP="00B713B5">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54DED" w:rsidRDefault="008F2E1A" w:rsidP="00254DE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254DE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54DED">
              <w:rPr>
                <w:rFonts w:ascii="Times New Roman" w:eastAsia="SimSun" w:hAnsi="Times New Roman"/>
                <w:color w:val="000000"/>
                <w:sz w:val="24"/>
                <w:szCs w:val="24"/>
                <w:lang w:eastAsia="zh-CN"/>
              </w:rPr>
              <w:t>ых</w:t>
            </w:r>
            <w:r w:rsidR="00254DED" w:rsidRPr="00F6078A">
              <w:rPr>
                <w:rFonts w:ascii="Times New Roman" w:eastAsia="SimSun" w:hAnsi="Times New Roman"/>
                <w:color w:val="000000"/>
                <w:sz w:val="24"/>
                <w:szCs w:val="24"/>
                <w:lang w:eastAsia="zh-CN"/>
              </w:rPr>
              <w:t xml:space="preserve"> объект</w:t>
            </w:r>
            <w:r w:rsidR="00254DED">
              <w:rPr>
                <w:rFonts w:ascii="Times New Roman" w:eastAsia="SimSun" w:hAnsi="Times New Roman"/>
                <w:color w:val="000000"/>
                <w:sz w:val="24"/>
                <w:szCs w:val="24"/>
                <w:lang w:eastAsia="zh-CN"/>
              </w:rPr>
              <w:t>ов</w:t>
            </w:r>
            <w:r w:rsidR="00254DED" w:rsidRPr="00F6078A">
              <w:rPr>
                <w:rFonts w:ascii="Times New Roman" w:eastAsia="SimSun" w:hAnsi="Times New Roman"/>
                <w:color w:val="000000"/>
                <w:sz w:val="24"/>
                <w:szCs w:val="24"/>
                <w:lang w:eastAsia="zh-CN"/>
              </w:rPr>
              <w:t xml:space="preserve"> не требуется</w:t>
            </w:r>
            <w:r w:rsidR="00254DED">
              <w:rPr>
                <w:rFonts w:ascii="Times New Roman" w:eastAsia="SimSun" w:hAnsi="Times New Roman"/>
                <w:color w:val="000000"/>
                <w:sz w:val="24"/>
                <w:szCs w:val="24"/>
                <w:lang w:eastAsia="zh-CN"/>
              </w:rPr>
              <w:t>.</w:t>
            </w:r>
          </w:p>
          <w:p w:rsidR="00254DED" w:rsidRPr="00FC5487" w:rsidRDefault="00254DED" w:rsidP="00254DE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F2E1A" w:rsidRPr="00F6078A" w:rsidRDefault="008F2E1A" w:rsidP="00B713B5">
            <w:pPr>
              <w:tabs>
                <w:tab w:val="left" w:pos="-6204"/>
              </w:tabs>
              <w:rPr>
                <w:rFonts w:ascii="Times New Roman" w:eastAsia="SimSun" w:hAnsi="Times New Roman"/>
                <w:color w:val="000000"/>
                <w:sz w:val="24"/>
                <w:szCs w:val="24"/>
                <w:lang w:eastAsia="zh-CN"/>
              </w:rPr>
            </w:pPr>
          </w:p>
        </w:tc>
      </w:tr>
      <w:tr w:rsidR="008F2E1A" w:rsidRPr="00252BFB" w:rsidTr="00B713B5">
        <w:tc>
          <w:tcPr>
            <w:tcW w:w="6941" w:type="dxa"/>
          </w:tcPr>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F2E1A" w:rsidRPr="004E00BC" w:rsidRDefault="008F2E1A" w:rsidP="00B713B5">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F2E1A" w:rsidRDefault="008F2E1A"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8F2E1A" w:rsidRPr="00252BFB"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F2E1A" w:rsidRPr="00252BFB" w:rsidTr="00B713B5">
        <w:tc>
          <w:tcPr>
            <w:tcW w:w="6941" w:type="dxa"/>
          </w:tcPr>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F2E1A"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F2E1A" w:rsidRPr="00252BFB"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F2E1A" w:rsidRPr="00FB49C0" w:rsidTr="00B713B5">
        <w:tc>
          <w:tcPr>
            <w:tcW w:w="6941" w:type="dxa"/>
          </w:tcPr>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8F2E1A"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8F2E1A" w:rsidRPr="00FB49C0" w:rsidTr="00B713B5">
        <w:tc>
          <w:tcPr>
            <w:tcW w:w="6941" w:type="dxa"/>
          </w:tcPr>
          <w:p w:rsidR="008F2E1A" w:rsidRDefault="008F2E1A" w:rsidP="00024914">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8F2E1A" w:rsidRPr="00FB49C0" w:rsidRDefault="007557BB"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r w:rsidRPr="00FB49C0">
              <w:rPr>
                <w:rFonts w:ascii="Times New Roman" w:eastAsia="Times New Roman" w:hAnsi="Times New Roman"/>
                <w:color w:val="000000"/>
                <w:sz w:val="24"/>
                <w:szCs w:val="24"/>
                <w:lang w:eastAsia="zh-CN"/>
              </w:rPr>
              <w:t xml:space="preserve"> </w:t>
            </w:r>
          </w:p>
        </w:tc>
      </w:tr>
    </w:tbl>
    <w:p w:rsidR="007557BB" w:rsidRDefault="007F420D" w:rsidP="00663B79">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w:t>
      </w:r>
    </w:p>
    <w:p w:rsidR="0045548A" w:rsidRPr="0045548A" w:rsidRDefault="007557BB" w:rsidP="00663B79">
      <w:pPr>
        <w:spacing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7F420D">
        <w:rPr>
          <w:rFonts w:ascii="Times New Roman" w:eastAsia="Times New Roman" w:hAnsi="Times New Roman" w:cs="Times New Roman"/>
          <w:sz w:val="24"/>
          <w:szCs w:val="24"/>
          <w:lang w:eastAsia="zh-CN"/>
        </w:rPr>
        <w:t xml:space="preserve"> </w:t>
      </w:r>
      <w:r w:rsidR="0045548A" w:rsidRPr="0045548A">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45548A" w:rsidRPr="0045548A" w:rsidRDefault="0045548A" w:rsidP="007F420D">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lastRenderedPageBreak/>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 xml:space="preserve">       </w:t>
      </w:r>
      <w:r w:rsidR="007F420D">
        <w:rPr>
          <w:rFonts w:ascii="Times New Roman" w:eastAsia="Times New Roman" w:hAnsi="Times New Roman" w:cs="Times New Roman"/>
          <w:color w:val="000000"/>
          <w:sz w:val="24"/>
          <w:szCs w:val="24"/>
          <w:lang w:eastAsia="zh-CN"/>
        </w:rPr>
        <w:t xml:space="preserve"> </w:t>
      </w: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color w:val="00B050"/>
          <w:sz w:val="24"/>
          <w:szCs w:val="24"/>
          <w:lang w:eastAsia="zh-CN"/>
        </w:rPr>
        <w:t xml:space="preserve"> </w:t>
      </w:r>
      <w:r w:rsidRPr="0045548A">
        <w:rPr>
          <w:rFonts w:ascii="Times New Roman" w:eastAsia="Times New Roman" w:hAnsi="Times New Roman" w:cs="Times New Roman"/>
          <w:sz w:val="24"/>
          <w:szCs w:val="24"/>
          <w:lang w:eastAsia="zh-CN"/>
        </w:rPr>
        <w:t>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024914" w:rsidRDefault="007F420D" w:rsidP="0002491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Минимальные расстояния между зданиями, а также между крайними строениями и группами строений на земельных участках принимаются в соответствии </w:t>
      </w:r>
      <w:r w:rsidR="00024914">
        <w:rPr>
          <w:rFonts w:ascii="Times New Roman" w:eastAsia="Times New Roman" w:hAnsi="Times New Roman" w:cs="Times New Roman"/>
          <w:sz w:val="24"/>
          <w:szCs w:val="24"/>
          <w:lang w:eastAsia="zh-CN"/>
        </w:rPr>
        <w:t>с</w:t>
      </w:r>
      <w:r w:rsidRPr="00E74EF3">
        <w:rPr>
          <w:rFonts w:ascii="Times New Roman" w:eastAsia="Times New Roman" w:hAnsi="Times New Roman" w:cs="Times New Roman"/>
          <w:sz w:val="24"/>
          <w:szCs w:val="24"/>
          <w:lang w:eastAsia="zh-CN"/>
        </w:rPr>
        <w:t xml:space="preserve"> санитарно-гигиеническими требованиями и в соответствии с требованиями пожарной безопасности.</w:t>
      </w:r>
    </w:p>
    <w:p w:rsidR="007F420D" w:rsidRPr="00E74EF3" w:rsidRDefault="00024914" w:rsidP="00024914">
      <w:pPr>
        <w:rPr>
          <w:rFonts w:ascii="Times New Roman" w:eastAsia="SimSun" w:hAnsi="Times New Roman" w:cs="Times New Roman"/>
          <w:color w:val="000000"/>
          <w:sz w:val="24"/>
          <w:szCs w:val="24"/>
          <w:lang w:eastAsia="zh-CN"/>
        </w:rPr>
      </w:pPr>
      <w:r>
        <w:rPr>
          <w:rFonts w:ascii="Times New Roman" w:eastAsia="Times New Roman" w:hAnsi="Times New Roman" w:cs="Times New Roman"/>
          <w:sz w:val="24"/>
          <w:szCs w:val="24"/>
          <w:lang w:eastAsia="zh-CN"/>
        </w:rPr>
        <w:t xml:space="preserve">       </w:t>
      </w:r>
      <w:r w:rsidR="007F420D"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F420D" w:rsidRPr="00E74EF3" w:rsidRDefault="007F420D" w:rsidP="007F420D">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CE492A" w:rsidRPr="00CE492A" w:rsidRDefault="00CE492A" w:rsidP="009321F7">
      <w:pPr>
        <w:spacing w:after="0" w:line="240" w:lineRule="auto"/>
        <w:ind w:firstLine="284"/>
        <w:jc w:val="center"/>
        <w:rPr>
          <w:rFonts w:ascii="Times New Roman" w:eastAsia="SimSun" w:hAnsi="Times New Roman" w:cs="Times New Roman"/>
          <w:b/>
          <w:color w:val="000000"/>
          <w:sz w:val="24"/>
          <w:szCs w:val="24"/>
          <w:u w:val="single"/>
          <w:lang w:eastAsia="zh-CN"/>
        </w:rPr>
      </w:pPr>
      <w:r w:rsidRPr="001E2C95">
        <w:rPr>
          <w:rFonts w:ascii="Times New Roman" w:eastAsia="SimSun" w:hAnsi="Times New Roman" w:cs="Times New Roman"/>
          <w:b/>
          <w:color w:val="000000"/>
          <w:sz w:val="36"/>
          <w:szCs w:val="36"/>
          <w:lang w:eastAsia="zh-CN"/>
        </w:rPr>
        <w:t xml:space="preserve">СПЕЦИАЛЬНЫЕ ОБСЛУЖИВАЮЩИЕ И ДЕЛОВЫЕ ЗОНЫ </w:t>
      </w:r>
    </w:p>
    <w:p w:rsidR="00CA6EB1" w:rsidRDefault="00CA6EB1" w:rsidP="00CA6EB1">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CA6EB1" w:rsidRPr="00CA6EB1" w:rsidRDefault="00CA6EB1" w:rsidP="00CA6EB1">
      <w:pPr>
        <w:widowControl w:val="0"/>
        <w:tabs>
          <w:tab w:val="left" w:pos="1260"/>
        </w:tabs>
        <w:spacing w:after="0" w:line="240" w:lineRule="auto"/>
        <w:ind w:firstLine="284"/>
        <w:jc w:val="center"/>
        <w:rPr>
          <w:rFonts w:ascii="Times New Roman" w:eastAsia="Times New Roman" w:hAnsi="Times New Roman" w:cs="Times New Roman"/>
          <w:i/>
          <w:iCs/>
          <w:color w:val="000000"/>
          <w:sz w:val="28"/>
          <w:szCs w:val="28"/>
          <w:lang w:eastAsia="ru-RU"/>
        </w:rPr>
      </w:pPr>
      <w:r w:rsidRPr="00CA6EB1">
        <w:rPr>
          <w:rFonts w:ascii="Times New Roman" w:eastAsia="SimSun" w:hAnsi="Times New Roman" w:cs="Times New Roman"/>
          <w:b/>
          <w:color w:val="000000"/>
          <w:sz w:val="28"/>
          <w:szCs w:val="28"/>
          <w:u w:val="single"/>
          <w:lang w:eastAsia="zh-CN"/>
        </w:rPr>
        <w:t>ТОД-1. Зона объектов здравоохранения</w:t>
      </w:r>
    </w:p>
    <w:p w:rsidR="00CA6EB1" w:rsidRPr="00CA6EB1" w:rsidRDefault="00CA6EB1" w:rsidP="00CA6EB1">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zh-CN"/>
        </w:rPr>
      </w:pPr>
      <w:r w:rsidRPr="00CA6EB1">
        <w:rPr>
          <w:rFonts w:ascii="Times New Roman" w:eastAsia="Times New Roman" w:hAnsi="Times New Roman" w:cs="Times New Roman"/>
          <w:i/>
          <w:iCs/>
          <w:color w:val="000000"/>
          <w:sz w:val="24"/>
          <w:szCs w:val="24"/>
          <w:lang w:eastAsia="ru-RU"/>
        </w:rPr>
        <w:t>Зона ТОД-1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rsidR="00CE492A" w:rsidRPr="00CE492A" w:rsidRDefault="00CE492A" w:rsidP="00CE492A">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tbl>
      <w:tblPr>
        <w:tblStyle w:val="afa"/>
        <w:tblW w:w="14737" w:type="dxa"/>
        <w:tblLook w:val="04A0" w:firstRow="1" w:lastRow="0" w:firstColumn="1" w:lastColumn="0" w:noHBand="0" w:noVBand="1"/>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33310F" w:rsidRDefault="0033310F" w:rsidP="004651A0">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9B5346" w:rsidRDefault="00D947B4" w:rsidP="00D947B4">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D947B4" w:rsidRDefault="00D947B4" w:rsidP="00D947B4">
            <w:pPr>
              <w:jc w:val="both"/>
              <w:rPr>
                <w:rFonts w:ascii="Times New Roman" w:hAnsi="Times New Roman"/>
                <w:sz w:val="24"/>
                <w:szCs w:val="24"/>
              </w:rPr>
            </w:pPr>
            <w:r w:rsidRPr="009B5346">
              <w:rPr>
                <w:rFonts w:ascii="Times New Roman" w:hAnsi="Times New Roman"/>
                <w:sz w:val="24"/>
                <w:szCs w:val="24"/>
              </w:rPr>
              <w:t xml:space="preserve">объекты капитального строительства, предназначенные для оказания </w:t>
            </w:r>
            <w:r>
              <w:rPr>
                <w:rFonts w:ascii="Times New Roman" w:hAnsi="Times New Roman"/>
                <w:sz w:val="24"/>
                <w:szCs w:val="24"/>
              </w:rPr>
              <w:t xml:space="preserve">гражданам медицинской помощи. </w:t>
            </w:r>
          </w:p>
          <w:p w:rsidR="00D947B4" w:rsidRPr="009B5346" w:rsidRDefault="00D947B4" w:rsidP="00D947B4">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3.4.1-3.4.2</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842810">
              <w:rPr>
                <w:rFonts w:ascii="Times New Roman" w:eastAsia="SimSun" w:hAnsi="Times New Roman"/>
                <w:color w:val="000000"/>
                <w:sz w:val="24"/>
                <w:szCs w:val="24"/>
                <w:lang w:eastAsia="zh-CN"/>
              </w:rPr>
              <w:t>участков  –</w:t>
            </w:r>
            <w:proofErr w:type="gramEnd"/>
            <w:r w:rsidRPr="00842810">
              <w:rPr>
                <w:rFonts w:ascii="Times New Roman" w:eastAsia="SimSun" w:hAnsi="Times New Roman"/>
                <w:color w:val="000000"/>
                <w:sz w:val="24"/>
                <w:szCs w:val="24"/>
                <w:lang w:eastAsia="zh-CN"/>
              </w:rPr>
              <w:t xml:space="preserve">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D947B4"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47B4" w:rsidRPr="00842810" w:rsidRDefault="00D947B4" w:rsidP="00D947B4">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мансардный этаж);</w:t>
            </w:r>
          </w:p>
          <w:p w:rsidR="00D947B4" w:rsidRPr="00842810" w:rsidRDefault="00D947B4" w:rsidP="00D947B4">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D947B4" w:rsidRPr="00842810" w:rsidRDefault="00D947B4" w:rsidP="00D947B4">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D947B4" w:rsidRPr="00A93ED6" w:rsidRDefault="00D947B4" w:rsidP="00126567">
            <w:pPr>
              <w:tabs>
                <w:tab w:val="left" w:pos="2520"/>
              </w:tabs>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tabs>
                <w:tab w:val="left" w:pos="2520"/>
              </w:tabs>
              <w:rPr>
                <w:rFonts w:ascii="Times New Roman" w:hAnsi="Times New Roman"/>
                <w:sz w:val="24"/>
                <w:szCs w:val="24"/>
                <w:lang w:eastAsia="zh-CN"/>
              </w:rPr>
            </w:pPr>
            <w:r w:rsidRPr="00A93ED6">
              <w:rPr>
                <w:rFonts w:ascii="Times New Roman" w:eastAsia="SimSun" w:hAnsi="Times New Roman"/>
                <w:color w:val="000000"/>
                <w:sz w:val="24"/>
                <w:szCs w:val="24"/>
                <w:lang w:eastAsia="zh-CN"/>
              </w:rPr>
              <w:t>[</w:t>
            </w:r>
            <w:r w:rsidRPr="00A93ED6">
              <w:rPr>
                <w:rFonts w:ascii="Times New Roman" w:hAnsi="Times New Roman"/>
                <w:color w:val="000000"/>
                <w:sz w:val="24"/>
                <w:szCs w:val="24"/>
                <w:lang w:eastAsia="zh-CN"/>
              </w:rPr>
              <w:t>3.4.1</w:t>
            </w:r>
            <w:r w:rsidRPr="00A93ED6">
              <w:rPr>
                <w:rFonts w:ascii="Times New Roman" w:eastAsia="SimSun" w:hAnsi="Times New Roman"/>
                <w:color w:val="000000"/>
                <w:sz w:val="24"/>
                <w:szCs w:val="24"/>
                <w:lang w:eastAsia="zh-CN"/>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rPr>
                <w:rFonts w:ascii="Times New Roman" w:hAnsi="Times New Roman"/>
                <w:sz w:val="24"/>
                <w:szCs w:val="24"/>
              </w:rPr>
            </w:pPr>
            <w:r w:rsidRPr="00A93ED6">
              <w:rPr>
                <w:rFonts w:ascii="Times New Roman" w:eastAsia="SimSun" w:hAnsi="Times New Roman"/>
                <w:color w:val="000000"/>
                <w:sz w:val="24"/>
                <w:szCs w:val="24"/>
                <w:lang w:eastAsia="zh-CN"/>
              </w:rPr>
              <w:t xml:space="preserve">объекты капитального строительства, предназначены для оказания гражданам амбулаторно-поликлинической медицинской помощи (поликлиники, фельдшерские </w:t>
            </w:r>
            <w:r w:rsidRPr="00A93ED6">
              <w:rPr>
                <w:rFonts w:ascii="Times New Roman" w:eastAsia="SimSun" w:hAnsi="Times New Roman"/>
                <w:color w:val="000000"/>
                <w:sz w:val="24"/>
                <w:szCs w:val="24"/>
                <w:lang w:eastAsia="zh-CN"/>
              </w:rPr>
              <w:lastRenderedPageBreak/>
              <w:t>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vMerge w:val="restart"/>
            <w:tcBorders>
              <w:top w:val="single" w:sz="4" w:space="0" w:color="000000"/>
              <w:left w:val="single" w:sz="4" w:space="0" w:color="000000"/>
              <w:right w:val="single" w:sz="4" w:space="0" w:color="000000"/>
            </w:tcBorders>
            <w:shd w:val="clear" w:color="auto" w:fill="auto"/>
          </w:tcPr>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A93ED6">
              <w:rPr>
                <w:rFonts w:ascii="Times New Roman" w:eastAsia="SimSun" w:hAnsi="Times New Roman"/>
                <w:b/>
                <w:color w:val="000000"/>
                <w:sz w:val="24"/>
                <w:szCs w:val="24"/>
                <w:lang w:eastAsia="zh-CN"/>
              </w:rPr>
              <w:t>400/</w:t>
            </w:r>
            <w:r w:rsidRPr="00A93ED6">
              <w:rPr>
                <w:rFonts w:ascii="Times New Roman" w:eastAsia="Times New Roman" w:hAnsi="Times New Roman"/>
                <w:b/>
                <w:bCs/>
                <w:color w:val="000000"/>
                <w:sz w:val="24"/>
                <w:szCs w:val="24"/>
                <w:lang w:eastAsia="ru-RU"/>
              </w:rPr>
              <w:t xml:space="preserve">50000 </w:t>
            </w:r>
            <w:proofErr w:type="spellStart"/>
            <w:proofErr w:type="gramStart"/>
            <w:r w:rsidRPr="00A93ED6">
              <w:rPr>
                <w:rFonts w:ascii="Times New Roman" w:eastAsia="Times New Roman" w:hAnsi="Times New Roman"/>
                <w:b/>
                <w:bCs/>
                <w:color w:val="000000"/>
                <w:sz w:val="24"/>
                <w:szCs w:val="24"/>
                <w:lang w:eastAsia="ru-RU"/>
              </w:rPr>
              <w:t>кв.м</w:t>
            </w:r>
            <w:proofErr w:type="spellEnd"/>
            <w:proofErr w:type="gramEnd"/>
            <w:r w:rsidRPr="00A93ED6">
              <w:rPr>
                <w:rFonts w:ascii="Times New Roman" w:eastAsia="Times New Roman" w:hAnsi="Times New Roman"/>
                <w:b/>
                <w:bCs/>
                <w:color w:val="000000"/>
                <w:sz w:val="24"/>
                <w:szCs w:val="24"/>
                <w:lang w:eastAsia="ru-RU"/>
              </w:rPr>
              <w:t>;</w:t>
            </w:r>
            <w:r w:rsidRPr="00A93ED6">
              <w:rPr>
                <w:rFonts w:ascii="Times New Roman" w:eastAsia="SimSun" w:hAnsi="Times New Roman"/>
                <w:color w:val="000000"/>
                <w:sz w:val="24"/>
                <w:szCs w:val="24"/>
                <w:lang w:eastAsia="zh-CN"/>
              </w:rPr>
              <w:t xml:space="preserve"> </w:t>
            </w:r>
          </w:p>
          <w:p w:rsidR="00D947B4"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w:t>
            </w:r>
            <w:r w:rsidRPr="00A93ED6">
              <w:rPr>
                <w:rFonts w:ascii="Times New Roman" w:eastAsia="SimSun" w:hAnsi="Times New Roman"/>
                <w:b/>
                <w:color w:val="000000"/>
                <w:sz w:val="24"/>
                <w:szCs w:val="24"/>
                <w:lang w:eastAsia="zh-CN"/>
              </w:rPr>
              <w:t>25 м</w:t>
            </w:r>
            <w:r w:rsidRPr="00A93ED6">
              <w:rPr>
                <w:rFonts w:ascii="Times New Roman" w:eastAsia="SimSun" w:hAnsi="Times New Roman"/>
                <w:color w:val="000000"/>
                <w:sz w:val="24"/>
                <w:szCs w:val="24"/>
                <w:lang w:eastAsia="zh-CN"/>
              </w:rPr>
              <w:t>;</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SimSun" w:hAnsi="Times New Roman"/>
                <w:color w:val="000000"/>
                <w:sz w:val="24"/>
                <w:szCs w:val="24"/>
                <w:lang w:eastAsia="zh-CN"/>
              </w:rPr>
              <w:t xml:space="preserve">- максимальное количество надземных этажей зданий – </w:t>
            </w:r>
            <w:r w:rsidRPr="00A93ED6">
              <w:rPr>
                <w:rFonts w:ascii="Times New Roman" w:eastAsia="SimSun" w:hAnsi="Times New Roman"/>
                <w:b/>
                <w:color w:val="000000"/>
                <w:sz w:val="24"/>
                <w:szCs w:val="24"/>
                <w:lang w:eastAsia="zh-CN"/>
              </w:rPr>
              <w:t>4 этажа</w:t>
            </w:r>
            <w:r w:rsidRPr="00A93ED6">
              <w:rPr>
                <w:rFonts w:ascii="Times New Roman" w:eastAsia="SimSun" w:hAnsi="Times New Roman"/>
                <w:color w:val="000000"/>
                <w:sz w:val="24"/>
                <w:szCs w:val="24"/>
                <w:lang w:eastAsia="zh-CN"/>
              </w:rPr>
              <w:t>;</w:t>
            </w:r>
          </w:p>
          <w:p w:rsidR="00D947B4" w:rsidRPr="00A93ED6" w:rsidRDefault="00D947B4" w:rsidP="00A93ED6">
            <w:pPr>
              <w:jc w:val="both"/>
              <w:rPr>
                <w:rFonts w:ascii="Times New Roman" w:eastAsia="SimSun" w:hAnsi="Times New Roman"/>
                <w:color w:val="000000"/>
                <w:sz w:val="24"/>
                <w:szCs w:val="24"/>
                <w:lang w:eastAsia="zh-CN"/>
              </w:rPr>
            </w:pPr>
            <w:r w:rsidRPr="00A93ED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A93ED6">
              <w:rPr>
                <w:rFonts w:ascii="Times New Roman" w:eastAsia="Times New Roman" w:hAnsi="Times New Roman"/>
                <w:b/>
                <w:sz w:val="24"/>
                <w:szCs w:val="24"/>
                <w:lang w:eastAsia="zh-CN"/>
              </w:rPr>
              <w:t>15 м</w:t>
            </w:r>
            <w:r w:rsidRPr="00A93ED6">
              <w:rPr>
                <w:rFonts w:ascii="Times New Roman" w:eastAsia="Times New Roman" w:hAnsi="Times New Roman"/>
                <w:sz w:val="24"/>
                <w:szCs w:val="24"/>
                <w:lang w:eastAsia="zh-CN"/>
              </w:rPr>
              <w:t>;</w:t>
            </w:r>
          </w:p>
          <w:p w:rsidR="00D947B4" w:rsidRPr="00A93ED6" w:rsidRDefault="00D947B4" w:rsidP="00A93ED6">
            <w:pPr>
              <w:rPr>
                <w:rFonts w:ascii="Times New Roman" w:eastAsia="Times New Roman" w:hAnsi="Times New Roman"/>
                <w:color w:val="000000"/>
                <w:sz w:val="24"/>
                <w:szCs w:val="24"/>
                <w:lang w:eastAsia="ru-RU"/>
              </w:rPr>
            </w:pPr>
            <w:r w:rsidRPr="00A93ED6">
              <w:rPr>
                <w:rFonts w:ascii="Times New Roman" w:eastAsia="SimSun" w:hAnsi="Times New Roman"/>
                <w:color w:val="000000"/>
                <w:sz w:val="24"/>
                <w:szCs w:val="24"/>
                <w:lang w:eastAsia="zh-CN"/>
              </w:rPr>
              <w:lastRenderedPageBreak/>
              <w:t xml:space="preserve">- максимальный процент застройки в границах земельного участка – </w:t>
            </w:r>
            <w:r w:rsidRPr="00A93ED6">
              <w:rPr>
                <w:rFonts w:ascii="Times New Roman" w:eastAsia="SimSun" w:hAnsi="Times New Roman"/>
                <w:b/>
                <w:color w:val="000000"/>
                <w:sz w:val="24"/>
                <w:szCs w:val="24"/>
                <w:lang w:eastAsia="zh-CN"/>
              </w:rPr>
              <w:t>60%;</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Times New Roman" w:hAnsi="Times New Roman"/>
                <w:color w:val="000000"/>
                <w:sz w:val="24"/>
                <w:szCs w:val="24"/>
                <w:lang w:eastAsia="ru-RU"/>
              </w:rPr>
              <w:t xml:space="preserve">- минимальные отступы от границ земельных участков </w:t>
            </w:r>
            <w:r w:rsidRPr="00A93ED6">
              <w:rPr>
                <w:rFonts w:ascii="Times New Roman" w:eastAsia="Times New Roman" w:hAnsi="Times New Roman"/>
                <w:b/>
                <w:color w:val="000000"/>
                <w:sz w:val="24"/>
                <w:szCs w:val="24"/>
                <w:lang w:eastAsia="ru-RU"/>
              </w:rPr>
              <w:t>- 3</w:t>
            </w:r>
            <w:r w:rsidRPr="00A93ED6">
              <w:rPr>
                <w:rFonts w:ascii="Times New Roman" w:eastAsia="Times New Roman" w:hAnsi="Times New Roman"/>
                <w:color w:val="000000"/>
                <w:sz w:val="24"/>
                <w:szCs w:val="24"/>
                <w:lang w:eastAsia="ru-RU"/>
              </w:rPr>
              <w:t xml:space="preserve"> </w:t>
            </w:r>
            <w:r w:rsidRPr="00A93ED6">
              <w:rPr>
                <w:rFonts w:ascii="Times New Roman" w:eastAsia="Times New Roman" w:hAnsi="Times New Roman"/>
                <w:b/>
                <w:color w:val="000000"/>
                <w:sz w:val="24"/>
                <w:szCs w:val="24"/>
                <w:lang w:eastAsia="ru-RU"/>
              </w:rPr>
              <w:t>м;</w:t>
            </w:r>
          </w:p>
          <w:p w:rsidR="00D947B4" w:rsidRPr="00A93ED6" w:rsidRDefault="00D947B4" w:rsidP="00A93ED6">
            <w:pPr>
              <w:rPr>
                <w:rFonts w:ascii="Times New Roman" w:eastAsia="SimSun" w:hAnsi="Times New Roman"/>
                <w:color w:val="000000"/>
                <w:sz w:val="24"/>
                <w:szCs w:val="24"/>
              </w:rPr>
            </w:pPr>
            <w:r w:rsidRPr="00A93ED6">
              <w:rPr>
                <w:rFonts w:ascii="Times New Roman" w:eastAsia="Times New Roman" w:hAnsi="Times New Roman"/>
                <w:sz w:val="24"/>
                <w:szCs w:val="24"/>
                <w:lang w:eastAsia="zh-CN"/>
              </w:rPr>
              <w:t xml:space="preserve">- минимальный отступ от красной линии улиц/проездов - </w:t>
            </w:r>
            <w:r w:rsidRPr="00A93ED6">
              <w:rPr>
                <w:rFonts w:ascii="Times New Roman" w:eastAsia="Times New Roman" w:hAnsi="Times New Roman"/>
                <w:b/>
                <w:sz w:val="24"/>
                <w:szCs w:val="24"/>
                <w:lang w:eastAsia="zh-CN"/>
              </w:rPr>
              <w:t>5 м.</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lastRenderedPageBreak/>
              <w:t>[3.4.2] – Стационарное медицинское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t>Объекты капитального строительства, предназначены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D947B4" w:rsidRPr="005148F1" w:rsidRDefault="00D947B4" w:rsidP="00116DAB">
            <w:pPr>
              <w:rPr>
                <w:rFonts w:ascii="Times New Roman" w:eastAsia="SimSun" w:hAnsi="Times New Roman"/>
                <w:color w:val="000000"/>
                <w:sz w:val="24"/>
                <w:szCs w:val="24"/>
              </w:rPr>
            </w:pPr>
          </w:p>
        </w:tc>
      </w:tr>
      <w:tr w:rsidR="00A93ED6" w:rsidTr="004651A0">
        <w:tc>
          <w:tcPr>
            <w:tcW w:w="2830"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93ED6" w:rsidRPr="000578F4" w:rsidRDefault="00A93ED6" w:rsidP="00A93ED6">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A93ED6" w:rsidRPr="000578F4" w:rsidRDefault="00A93ED6" w:rsidP="00A93ED6">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93ED6" w:rsidRPr="000578F4" w:rsidRDefault="00A93ED6" w:rsidP="00A93ED6">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33310F" w:rsidRDefault="0033310F" w:rsidP="003331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6372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33310F" w:rsidRPr="00CA4CC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3310F" w:rsidTr="004651A0">
        <w:tc>
          <w:tcPr>
            <w:tcW w:w="2830"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обслуживание</w:t>
            </w:r>
          </w:p>
          <w:p w:rsidR="0033310F" w:rsidRPr="000578F4" w:rsidRDefault="0033310F" w:rsidP="004651A0">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33310F" w:rsidRPr="000578F4" w:rsidRDefault="002A71F3" w:rsidP="004651A0">
            <w:pPr>
              <w:rPr>
                <w:rFonts w:ascii="Times New Roman" w:hAnsi="Times New Roman"/>
                <w:sz w:val="24"/>
                <w:szCs w:val="24"/>
              </w:rPr>
            </w:pPr>
            <w:r>
              <w:rPr>
                <w:rFonts w:ascii="Times New Roman" w:eastAsia="SimSun" w:hAnsi="Times New Roman"/>
                <w:color w:val="000000"/>
                <w:sz w:val="24"/>
                <w:szCs w:val="24"/>
              </w:rPr>
              <w:t xml:space="preserve">- </w:t>
            </w:r>
            <w:r w:rsidR="0033310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310F" w:rsidRPr="000578F4">
              <w:rPr>
                <w:rFonts w:ascii="Times New Roman" w:eastAsia="SimSun" w:hAnsi="Times New Roman"/>
                <w:b/>
                <w:color w:val="000000"/>
                <w:sz w:val="24"/>
                <w:szCs w:val="24"/>
              </w:rPr>
              <w:t>4 м</w:t>
            </w:r>
            <w:r w:rsidR="0033310F" w:rsidRPr="000578F4">
              <w:rPr>
                <w:rFonts w:ascii="Times New Roman" w:eastAsia="SimSun" w:hAnsi="Times New Roman"/>
                <w:color w:val="000000"/>
                <w:sz w:val="24"/>
                <w:szCs w:val="24"/>
              </w:rPr>
              <w:t>;</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310F" w:rsidRPr="000578F4" w:rsidRDefault="0033310F" w:rsidP="004651A0">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2A71F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36372E" w:rsidTr="004651A0">
        <w:tc>
          <w:tcPr>
            <w:tcW w:w="2830"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autoSpaceDE w:val="0"/>
              <w:rPr>
                <w:rFonts w:ascii="Times New Roman" w:hAnsi="Times New Roman"/>
                <w:sz w:val="24"/>
                <w:szCs w:val="24"/>
                <w:lang w:eastAsia="zh-CN"/>
              </w:rPr>
            </w:pPr>
            <w:r w:rsidRPr="0036372E">
              <w:rPr>
                <w:rFonts w:ascii="Times New Roman" w:eastAsia="SimSun" w:hAnsi="Times New Roman"/>
                <w:color w:val="000000"/>
                <w:sz w:val="24"/>
                <w:szCs w:val="24"/>
                <w:lang w:eastAsia="zh-CN"/>
              </w:rPr>
              <w:t>[</w:t>
            </w:r>
            <w:r w:rsidRPr="0036372E">
              <w:rPr>
                <w:rFonts w:ascii="Times New Roman" w:hAnsi="Times New Roman"/>
                <w:color w:val="000000"/>
                <w:sz w:val="24"/>
                <w:szCs w:val="24"/>
                <w:lang w:eastAsia="zh-CN"/>
              </w:rPr>
              <w:t>3.7</w:t>
            </w:r>
            <w:r w:rsidRPr="0036372E">
              <w:rPr>
                <w:rFonts w:ascii="Times New Roman" w:eastAsia="SimSun" w:hAnsi="Times New Roman"/>
                <w:color w:val="000000"/>
                <w:sz w:val="24"/>
                <w:szCs w:val="24"/>
                <w:lang w:eastAsia="zh-CN"/>
              </w:rPr>
              <w:t xml:space="preserve">] - </w:t>
            </w:r>
            <w:r w:rsidRPr="0036372E">
              <w:rPr>
                <w:rFonts w:ascii="Times New Roman" w:hAnsi="Times New Roman"/>
                <w:sz w:val="24"/>
                <w:szCs w:val="24"/>
                <w:lang w:eastAsia="zh-CN"/>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rPr>
                <w:rFonts w:ascii="Times New Roman" w:hAnsi="Times New Roman"/>
                <w:sz w:val="24"/>
                <w:szCs w:val="24"/>
                <w:lang w:eastAsia="zh-CN"/>
              </w:rPr>
            </w:pPr>
            <w:r>
              <w:rPr>
                <w:rFonts w:ascii="Times New Roman" w:hAnsi="Times New Roman"/>
                <w:sz w:val="24"/>
                <w:szCs w:val="24"/>
                <w:lang w:eastAsia="zh-CN"/>
              </w:rPr>
              <w:t>о</w:t>
            </w:r>
            <w:r w:rsidRPr="0036372E">
              <w:rPr>
                <w:rFonts w:ascii="Times New Roman" w:hAnsi="Times New Roman"/>
                <w:sz w:val="24"/>
                <w:szCs w:val="24"/>
                <w:lang w:eastAsia="zh-CN"/>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6372E" w:rsidRPr="0036372E" w:rsidRDefault="0036372E" w:rsidP="0036372E">
            <w:pPr>
              <w:rPr>
                <w:rFonts w:ascii="Times New Roman" w:eastAsia="SimSun" w:hAnsi="Times New Roman"/>
                <w:color w:val="000000"/>
                <w:sz w:val="24"/>
                <w:szCs w:val="24"/>
                <w:lang w:eastAsia="zh-CN"/>
              </w:rPr>
            </w:pPr>
            <w:r w:rsidRPr="0036372E">
              <w:rPr>
                <w:rFonts w:ascii="Times New Roman" w:hAnsi="Times New Roman"/>
                <w:sz w:val="24"/>
                <w:szCs w:val="24"/>
                <w:lang w:eastAsia="zh-CN"/>
              </w:rPr>
              <w:t xml:space="preserve">- минимальная/максимальная площадь земельных участков – </w:t>
            </w:r>
            <w:r w:rsidRPr="0036372E">
              <w:rPr>
                <w:rFonts w:ascii="Times New Roman" w:hAnsi="Times New Roman"/>
                <w:b/>
                <w:sz w:val="24"/>
                <w:szCs w:val="24"/>
                <w:lang w:eastAsia="zh-CN"/>
              </w:rPr>
              <w:t>400/ 1500 кв. м</w:t>
            </w:r>
            <w:r w:rsidRPr="0036372E">
              <w:rPr>
                <w:rFonts w:ascii="Times New Roman" w:hAnsi="Times New Roman"/>
                <w:sz w:val="24"/>
                <w:szCs w:val="24"/>
                <w:lang w:eastAsia="zh-CN"/>
              </w:rPr>
              <w:t xml:space="preserve">; </w:t>
            </w:r>
          </w:p>
          <w:p w:rsidR="0036372E" w:rsidRPr="0036372E" w:rsidRDefault="008D4B16" w:rsidP="0036372E">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36372E" w:rsidRPr="0036372E">
              <w:rPr>
                <w:rFonts w:ascii="Times New Roman" w:eastAsia="SimSun" w:hAnsi="Times New Roman"/>
                <w:color w:val="000000"/>
                <w:sz w:val="24"/>
                <w:szCs w:val="24"/>
                <w:lang w:eastAsia="zh-CN"/>
              </w:rPr>
              <w:t>минимальная ширина земельных участков вдоль фронта улицы (</w:t>
            </w:r>
            <w:proofErr w:type="gramStart"/>
            <w:r w:rsidR="0036372E" w:rsidRPr="0036372E">
              <w:rPr>
                <w:rFonts w:ascii="Times New Roman" w:eastAsia="SimSun" w:hAnsi="Times New Roman"/>
                <w:color w:val="000000"/>
                <w:sz w:val="24"/>
                <w:szCs w:val="24"/>
                <w:lang w:eastAsia="zh-CN"/>
              </w:rPr>
              <w:t xml:space="preserve">проезда) </w:t>
            </w:r>
            <w:r>
              <w:rPr>
                <w:rFonts w:ascii="Times New Roman" w:eastAsia="SimSun" w:hAnsi="Times New Roman"/>
                <w:color w:val="000000"/>
                <w:sz w:val="24"/>
                <w:szCs w:val="24"/>
                <w:lang w:eastAsia="zh-CN"/>
              </w:rPr>
              <w:t xml:space="preserve">  </w:t>
            </w:r>
            <w:proofErr w:type="gramEnd"/>
            <w:r>
              <w:rPr>
                <w:rFonts w:ascii="Times New Roman" w:eastAsia="SimSun" w:hAnsi="Times New Roman"/>
                <w:color w:val="000000"/>
                <w:sz w:val="24"/>
                <w:szCs w:val="24"/>
                <w:lang w:eastAsia="zh-CN"/>
              </w:rPr>
              <w:t xml:space="preserve">        </w:t>
            </w:r>
            <w:r w:rsidR="0036372E" w:rsidRPr="0036372E">
              <w:rPr>
                <w:rFonts w:ascii="Times New Roman" w:eastAsia="SimSun" w:hAnsi="Times New Roman"/>
                <w:color w:val="000000"/>
                <w:sz w:val="24"/>
                <w:szCs w:val="24"/>
                <w:lang w:eastAsia="zh-CN"/>
              </w:rPr>
              <w:t xml:space="preserve">– </w:t>
            </w:r>
            <w:r w:rsidR="0036372E" w:rsidRPr="0036372E">
              <w:rPr>
                <w:rFonts w:ascii="Times New Roman" w:eastAsia="SimSun" w:hAnsi="Times New Roman"/>
                <w:b/>
                <w:color w:val="000000"/>
                <w:sz w:val="24"/>
                <w:szCs w:val="24"/>
                <w:lang w:eastAsia="zh-CN"/>
              </w:rPr>
              <w:t>20 м</w:t>
            </w:r>
            <w:r w:rsidR="0036372E" w:rsidRPr="0036372E">
              <w:rPr>
                <w:rFonts w:ascii="Times New Roman" w:eastAsia="SimSun" w:hAnsi="Times New Roman"/>
                <w:color w:val="000000"/>
                <w:sz w:val="24"/>
                <w:szCs w:val="24"/>
                <w:lang w:eastAsia="zh-CN"/>
              </w:rPr>
              <w:t>;</w:t>
            </w:r>
          </w:p>
          <w:p w:rsidR="0036372E" w:rsidRPr="0036372E" w:rsidRDefault="0036372E" w:rsidP="0036372E">
            <w:pPr>
              <w:rPr>
                <w:rFonts w:ascii="Times New Roman" w:hAnsi="Times New Roman"/>
                <w:sz w:val="24"/>
                <w:szCs w:val="24"/>
                <w:lang w:eastAsia="zh-CN"/>
              </w:rPr>
            </w:pPr>
            <w:r w:rsidRPr="0036372E">
              <w:rPr>
                <w:rFonts w:ascii="Times New Roman" w:eastAsia="SimSun" w:hAnsi="Times New Roman"/>
                <w:color w:val="000000"/>
                <w:sz w:val="24"/>
                <w:szCs w:val="24"/>
                <w:lang w:eastAsia="zh-CN"/>
              </w:rPr>
              <w:t xml:space="preserve">- максимальное количество надземных этажей зданий – </w:t>
            </w:r>
            <w:r w:rsidRPr="0036372E">
              <w:rPr>
                <w:rFonts w:ascii="Times New Roman" w:eastAsia="SimSun" w:hAnsi="Times New Roman"/>
                <w:b/>
                <w:color w:val="000000"/>
                <w:sz w:val="24"/>
                <w:szCs w:val="24"/>
                <w:lang w:eastAsia="zh-CN"/>
              </w:rPr>
              <w:t>3 этажа</w:t>
            </w:r>
            <w:r w:rsidRPr="0036372E">
              <w:rPr>
                <w:rFonts w:ascii="Times New Roman" w:eastAsia="SimSun" w:hAnsi="Times New Roman"/>
                <w:color w:val="000000"/>
                <w:sz w:val="24"/>
                <w:szCs w:val="24"/>
                <w:lang w:eastAsia="zh-CN"/>
              </w:rPr>
              <w:t>;</w:t>
            </w:r>
          </w:p>
          <w:p w:rsidR="0036372E" w:rsidRPr="0036372E" w:rsidRDefault="0036372E" w:rsidP="0036372E">
            <w:pPr>
              <w:keepLines/>
              <w:widowControl w:val="0"/>
              <w:rPr>
                <w:rFonts w:ascii="Times New Roman" w:hAnsi="Times New Roman"/>
                <w:sz w:val="24"/>
                <w:szCs w:val="24"/>
                <w:lang w:eastAsia="zh-CN"/>
              </w:rPr>
            </w:pPr>
            <w:r w:rsidRPr="0036372E">
              <w:rPr>
                <w:rFonts w:ascii="Times New Roman" w:hAnsi="Times New Roman"/>
                <w:sz w:val="24"/>
                <w:szCs w:val="24"/>
                <w:lang w:eastAsia="zh-CN"/>
              </w:rPr>
              <w:t xml:space="preserve">- максимальная высота зданий, строений, сооружений от уровня земли - </w:t>
            </w:r>
            <w:r w:rsidRPr="0036372E">
              <w:rPr>
                <w:rFonts w:ascii="Times New Roman" w:hAnsi="Times New Roman"/>
                <w:b/>
                <w:sz w:val="24"/>
                <w:szCs w:val="24"/>
                <w:lang w:eastAsia="zh-CN"/>
              </w:rPr>
              <w:t>30 м;</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xml:space="preserve">- максимальный </w:t>
            </w:r>
            <w:proofErr w:type="gramStart"/>
            <w:r w:rsidRPr="0036372E">
              <w:rPr>
                <w:rFonts w:ascii="Times New Roman" w:hAnsi="Times New Roman"/>
                <w:sz w:val="24"/>
                <w:szCs w:val="24"/>
                <w:lang w:eastAsia="zh-CN"/>
              </w:rPr>
              <w:t>процент  застройки</w:t>
            </w:r>
            <w:proofErr w:type="gramEnd"/>
            <w:r w:rsidRPr="0036372E">
              <w:rPr>
                <w:rFonts w:ascii="Times New Roman" w:hAnsi="Times New Roman"/>
                <w:sz w:val="24"/>
                <w:szCs w:val="24"/>
                <w:lang w:eastAsia="zh-CN"/>
              </w:rPr>
              <w:t xml:space="preserve"> </w:t>
            </w:r>
            <w:r w:rsidRPr="0036372E">
              <w:rPr>
                <w:rFonts w:ascii="Times New Roman" w:hAnsi="Times New Roman"/>
                <w:b/>
                <w:sz w:val="24"/>
                <w:szCs w:val="24"/>
                <w:lang w:eastAsia="zh-CN"/>
              </w:rPr>
              <w:t>– 60%;</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xml:space="preserve">- минимальные отступы до границ смежных земельных участков - </w:t>
            </w:r>
            <w:r w:rsidRPr="0036372E">
              <w:rPr>
                <w:rFonts w:ascii="Times New Roman" w:hAnsi="Times New Roman"/>
                <w:b/>
                <w:sz w:val="24"/>
                <w:szCs w:val="24"/>
                <w:lang w:eastAsia="zh-CN"/>
              </w:rPr>
              <w:t xml:space="preserve">3 м;  </w:t>
            </w:r>
          </w:p>
          <w:p w:rsidR="0036372E" w:rsidRPr="0036372E" w:rsidRDefault="0036372E" w:rsidP="0036372E">
            <w:pPr>
              <w:keepLines/>
              <w:tabs>
                <w:tab w:val="left" w:pos="1134"/>
              </w:tabs>
              <w:overflowPunct w:val="0"/>
              <w:autoSpaceDE w:val="0"/>
              <w:spacing w:line="320" w:lineRule="exact"/>
              <w:rPr>
                <w:rFonts w:ascii="Times New Roman" w:hAnsi="Times New Roman"/>
                <w:sz w:val="24"/>
                <w:szCs w:val="24"/>
                <w:lang w:eastAsia="zh-CN"/>
              </w:rPr>
            </w:pPr>
            <w:r w:rsidRPr="0036372E">
              <w:rPr>
                <w:rFonts w:ascii="Times New Roman" w:hAnsi="Times New Roman"/>
                <w:sz w:val="24"/>
                <w:szCs w:val="24"/>
                <w:lang w:eastAsia="zh-CN"/>
              </w:rPr>
              <w:t xml:space="preserve">- минимальный отступ от красной линии улиц/проездов - </w:t>
            </w:r>
            <w:r w:rsidRPr="0036372E">
              <w:rPr>
                <w:rFonts w:ascii="Times New Roman" w:hAnsi="Times New Roman"/>
                <w:b/>
                <w:sz w:val="24"/>
                <w:szCs w:val="24"/>
                <w:lang w:eastAsia="zh-CN"/>
              </w:rPr>
              <w:t>5 м.</w:t>
            </w:r>
          </w:p>
        </w:tc>
      </w:tr>
      <w:tr w:rsidR="008D4B16" w:rsidTr="004651A0">
        <w:tc>
          <w:tcPr>
            <w:tcW w:w="2830"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autoSpaceDE w:val="0"/>
              <w:rPr>
                <w:rFonts w:ascii="Times New Roman" w:hAnsi="Times New Roman"/>
                <w:sz w:val="24"/>
                <w:szCs w:val="24"/>
                <w:lang w:eastAsia="zh-CN"/>
              </w:rPr>
            </w:pPr>
            <w:r w:rsidRPr="008D4B16">
              <w:rPr>
                <w:rFonts w:ascii="Times New Roman" w:eastAsia="SimSun" w:hAnsi="Times New Roman"/>
                <w:color w:val="000000"/>
                <w:sz w:val="24"/>
                <w:szCs w:val="24"/>
                <w:lang w:eastAsia="zh-CN"/>
              </w:rPr>
              <w:t>[5.1] – Спорт</w:t>
            </w:r>
          </w:p>
        </w:tc>
        <w:tc>
          <w:tcPr>
            <w:tcW w:w="3261"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rPr>
                <w:rFonts w:ascii="Times New Roman" w:hAnsi="Times New Roman"/>
                <w:sz w:val="24"/>
                <w:szCs w:val="24"/>
                <w:lang w:eastAsia="zh-CN"/>
              </w:rPr>
            </w:pPr>
            <w:r>
              <w:rPr>
                <w:rFonts w:ascii="Times New Roman" w:eastAsia="SimSun" w:hAnsi="Times New Roman"/>
                <w:color w:val="000000"/>
                <w:sz w:val="24"/>
                <w:szCs w:val="24"/>
                <w:lang w:eastAsia="zh-CN"/>
              </w:rPr>
              <w:t>о</w:t>
            </w:r>
            <w:r w:rsidRPr="008D4B16">
              <w:rPr>
                <w:rFonts w:ascii="Times New Roman" w:eastAsia="SimSun" w:hAnsi="Times New Roman"/>
                <w:color w:val="000000"/>
                <w:sz w:val="24"/>
                <w:szCs w:val="24"/>
                <w:lang w:eastAsia="zh-CN"/>
              </w:rPr>
              <w:t xml:space="preserve">бъекты капитального строительства, предназначены для размещения спортивных залов, бассейнов, устройство площадок для занятия спортом и физкультурой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8D4B16">
              <w:rPr>
                <w:rFonts w:ascii="Times New Roman" w:eastAsia="SimSun" w:hAnsi="Times New Roman"/>
                <w:color w:val="000000"/>
                <w:sz w:val="24"/>
                <w:szCs w:val="24"/>
                <w:lang w:eastAsia="zh-CN"/>
              </w:rPr>
              <w:t>участков  –</w:t>
            </w:r>
            <w:proofErr w:type="gramEnd"/>
            <w:r w:rsidRPr="008D4B16">
              <w:rPr>
                <w:rFonts w:ascii="Times New Roman" w:eastAsia="SimSun" w:hAnsi="Times New Roman"/>
                <w:color w:val="000000"/>
                <w:sz w:val="24"/>
                <w:szCs w:val="24"/>
                <w:lang w:eastAsia="zh-CN"/>
              </w:rPr>
              <w:t xml:space="preserve"> </w:t>
            </w:r>
            <w:r w:rsidRPr="008D4B16">
              <w:rPr>
                <w:rFonts w:ascii="Times New Roman" w:eastAsia="SimSun" w:hAnsi="Times New Roman"/>
                <w:b/>
                <w:color w:val="000000"/>
                <w:sz w:val="24"/>
                <w:szCs w:val="24"/>
                <w:lang w:eastAsia="zh-CN"/>
              </w:rPr>
              <w:t>100 /</w:t>
            </w:r>
            <w:r w:rsidRPr="008D4B16">
              <w:rPr>
                <w:rFonts w:ascii="Times New Roman" w:hAnsi="Times New Roman"/>
                <w:b/>
                <w:bCs/>
                <w:color w:val="000000"/>
                <w:sz w:val="24"/>
                <w:szCs w:val="24"/>
                <w:lang w:eastAsia="ru-RU"/>
              </w:rPr>
              <w:t>5000 кв.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минимальная ширина земельных участков вдоль фронта улицы (</w:t>
            </w:r>
            <w:proofErr w:type="gramStart"/>
            <w:r w:rsidRPr="008D4B16">
              <w:rPr>
                <w:rFonts w:ascii="Times New Roman" w:eastAsia="SimSun" w:hAnsi="Times New Roman"/>
                <w:color w:val="000000"/>
                <w:sz w:val="24"/>
                <w:szCs w:val="24"/>
                <w:lang w:eastAsia="zh-CN"/>
              </w:rPr>
              <w:t>проезда)</w:t>
            </w:r>
            <w:r>
              <w:rPr>
                <w:rFonts w:ascii="Times New Roman" w:eastAsia="SimSun" w:hAnsi="Times New Roman"/>
                <w:color w:val="000000"/>
                <w:sz w:val="24"/>
                <w:szCs w:val="24"/>
                <w:lang w:eastAsia="zh-CN"/>
              </w:rPr>
              <w:t xml:space="preserve">   </w:t>
            </w:r>
            <w:proofErr w:type="gramEnd"/>
            <w:r>
              <w:rPr>
                <w:rFonts w:ascii="Times New Roman" w:eastAsia="SimSun" w:hAnsi="Times New Roman"/>
                <w:color w:val="000000"/>
                <w:sz w:val="24"/>
                <w:szCs w:val="24"/>
                <w:lang w:eastAsia="zh-CN"/>
              </w:rPr>
              <w:t xml:space="preserve">        </w:t>
            </w:r>
            <w:r w:rsidRPr="008D4B16">
              <w:rPr>
                <w:rFonts w:ascii="Times New Roman" w:eastAsia="SimSun" w:hAnsi="Times New Roman"/>
                <w:color w:val="000000"/>
                <w:sz w:val="24"/>
                <w:szCs w:val="24"/>
                <w:lang w:eastAsia="zh-CN"/>
              </w:rPr>
              <w:t xml:space="preserve"> – </w:t>
            </w:r>
            <w:r w:rsidRPr="008D4B16">
              <w:rPr>
                <w:rFonts w:ascii="Times New Roman" w:eastAsia="SimSun" w:hAnsi="Times New Roman"/>
                <w:b/>
                <w:color w:val="000000"/>
                <w:sz w:val="24"/>
                <w:szCs w:val="24"/>
                <w:lang w:eastAsia="zh-CN"/>
              </w:rPr>
              <w:t>10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максимальное количество надземных этажей зданий – </w:t>
            </w:r>
            <w:r w:rsidRPr="008D4B16">
              <w:rPr>
                <w:rFonts w:ascii="Times New Roman" w:eastAsia="SimSun" w:hAnsi="Times New Roman"/>
                <w:b/>
                <w:color w:val="000000"/>
                <w:sz w:val="24"/>
                <w:szCs w:val="24"/>
                <w:lang w:eastAsia="zh-CN"/>
              </w:rPr>
              <w:t>3 этажа</w:t>
            </w:r>
            <w:r w:rsidRPr="008D4B16">
              <w:rPr>
                <w:rFonts w:ascii="Times New Roman" w:eastAsia="SimSun" w:hAnsi="Times New Roman"/>
                <w:color w:val="000000"/>
                <w:sz w:val="24"/>
                <w:szCs w:val="24"/>
                <w:lang w:eastAsia="zh-CN"/>
              </w:rPr>
              <w:t xml:space="preserve"> (включая мансардный этаж);</w:t>
            </w:r>
          </w:p>
          <w:p w:rsidR="008D4B16" w:rsidRPr="008D4B16" w:rsidRDefault="007000BA" w:rsidP="008D4B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8D4B16" w:rsidRPr="008D4B16">
              <w:rPr>
                <w:rFonts w:ascii="Times New Roman" w:eastAsia="SimSun" w:hAnsi="Times New Roman"/>
                <w:color w:val="000000"/>
                <w:sz w:val="24"/>
                <w:szCs w:val="24"/>
                <w:lang w:eastAsia="zh-CN"/>
              </w:rPr>
              <w:t xml:space="preserve">максимальная высота сооружений - </w:t>
            </w:r>
            <w:r w:rsidR="008D4B16" w:rsidRPr="008D4B16">
              <w:rPr>
                <w:rFonts w:ascii="Times New Roman" w:hAnsi="Times New Roman"/>
                <w:b/>
                <w:bCs/>
                <w:color w:val="000000"/>
                <w:sz w:val="24"/>
                <w:szCs w:val="24"/>
                <w:lang w:eastAsia="ru-RU"/>
              </w:rPr>
              <w:t>30 м;</w:t>
            </w:r>
          </w:p>
          <w:p w:rsidR="008D4B16" w:rsidRPr="008D4B16" w:rsidRDefault="008D4B16" w:rsidP="008D4B16">
            <w:pPr>
              <w:rPr>
                <w:rFonts w:ascii="Times New Roman" w:hAnsi="Times New Roman"/>
                <w:color w:val="000000"/>
                <w:sz w:val="24"/>
                <w:szCs w:val="24"/>
                <w:lang w:eastAsia="ru-RU"/>
              </w:rPr>
            </w:pPr>
            <w:r w:rsidRPr="008D4B1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D4B16">
              <w:rPr>
                <w:rFonts w:ascii="Times New Roman" w:eastAsia="SimSun" w:hAnsi="Times New Roman"/>
                <w:b/>
                <w:color w:val="000000"/>
                <w:sz w:val="24"/>
                <w:szCs w:val="24"/>
                <w:lang w:eastAsia="zh-CN"/>
              </w:rPr>
              <w:t>80%;</w:t>
            </w:r>
          </w:p>
          <w:p w:rsidR="008D4B16" w:rsidRPr="008D4B16" w:rsidRDefault="008D4B16" w:rsidP="008D4B16">
            <w:pPr>
              <w:rPr>
                <w:rFonts w:ascii="Times New Roman" w:hAnsi="Times New Roman"/>
                <w:sz w:val="24"/>
                <w:szCs w:val="24"/>
                <w:lang w:eastAsia="zh-CN"/>
              </w:rPr>
            </w:pPr>
            <w:r w:rsidRPr="008D4B16">
              <w:rPr>
                <w:rFonts w:ascii="Times New Roman" w:hAnsi="Times New Roman"/>
                <w:color w:val="000000"/>
                <w:sz w:val="24"/>
                <w:szCs w:val="24"/>
                <w:lang w:eastAsia="ru-RU"/>
              </w:rPr>
              <w:t xml:space="preserve">- минимальные отступы от границ земельных участков </w:t>
            </w:r>
            <w:r w:rsidRPr="008D4B16">
              <w:rPr>
                <w:rFonts w:ascii="Times New Roman" w:hAnsi="Times New Roman"/>
                <w:b/>
                <w:color w:val="000000"/>
                <w:sz w:val="24"/>
                <w:szCs w:val="24"/>
                <w:lang w:eastAsia="ru-RU"/>
              </w:rPr>
              <w:t>- 3 м</w:t>
            </w:r>
            <w:r w:rsidRPr="008D4B16">
              <w:rPr>
                <w:rFonts w:ascii="Times New Roman" w:hAnsi="Times New Roman"/>
                <w:color w:val="000000"/>
                <w:sz w:val="24"/>
                <w:szCs w:val="24"/>
                <w:lang w:eastAsia="ru-RU"/>
              </w:rPr>
              <w:t>;</w:t>
            </w:r>
          </w:p>
          <w:p w:rsidR="008D4B16" w:rsidRPr="008D4B16" w:rsidRDefault="008D4B16" w:rsidP="008D4B16">
            <w:pPr>
              <w:rPr>
                <w:rFonts w:ascii="Times New Roman" w:hAnsi="Times New Roman"/>
                <w:sz w:val="24"/>
                <w:szCs w:val="24"/>
                <w:lang w:eastAsia="zh-CN"/>
              </w:rPr>
            </w:pPr>
            <w:r w:rsidRPr="008D4B16">
              <w:rPr>
                <w:rFonts w:ascii="Times New Roman" w:hAnsi="Times New Roman"/>
                <w:sz w:val="24"/>
                <w:szCs w:val="24"/>
                <w:lang w:eastAsia="zh-CN"/>
              </w:rPr>
              <w:t xml:space="preserve">- минимальный отступ от красной линии улиц/проездов - </w:t>
            </w:r>
            <w:r w:rsidRPr="008D4B16">
              <w:rPr>
                <w:rFonts w:ascii="Times New Roman" w:hAnsi="Times New Roman"/>
                <w:b/>
                <w:sz w:val="24"/>
                <w:szCs w:val="24"/>
                <w:lang w:eastAsia="zh-CN"/>
              </w:rPr>
              <w:t>5 м.</w:t>
            </w:r>
          </w:p>
        </w:tc>
      </w:tr>
    </w:tbl>
    <w:p w:rsidR="0033310F" w:rsidRDefault="0033310F" w:rsidP="0033310F"/>
    <w:p w:rsidR="0033310F"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33310F"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w:t>
      </w:r>
      <w:r w:rsidR="00E95314">
        <w:rPr>
          <w:rFonts w:ascii="Times New Roman" w:eastAsia="SimSun" w:hAnsi="Times New Roman" w:cs="Times New Roman"/>
          <w:b/>
          <w:color w:val="000000"/>
          <w:sz w:val="24"/>
          <w:szCs w:val="24"/>
          <w:lang w:eastAsia="zh-CN"/>
        </w:rPr>
        <w:t xml:space="preserve"> </w:t>
      </w:r>
      <w:r w:rsidRPr="007F3592">
        <w:rPr>
          <w:rFonts w:ascii="Times New Roman" w:eastAsia="SimSun" w:hAnsi="Times New Roman" w:cs="Times New Roman"/>
          <w:b/>
          <w:color w:val="000000"/>
          <w:sz w:val="24"/>
          <w:szCs w:val="24"/>
          <w:lang w:eastAsia="zh-CN"/>
        </w:rPr>
        <w:t>строительства, реконструкции объектов капитального строительства</w:t>
      </w:r>
    </w:p>
    <w:p w:rsidR="00A66151" w:rsidRDefault="00A66151"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A66151"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A66151" w:rsidRPr="00252BFB" w:rsidRDefault="00A66151"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51" w:rsidRPr="00252BFB" w:rsidRDefault="00A66151"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A66151" w:rsidRPr="00F6078A" w:rsidTr="004651A0">
        <w:tc>
          <w:tcPr>
            <w:tcW w:w="6941" w:type="dxa"/>
          </w:tcPr>
          <w:p w:rsidR="00A66151" w:rsidRPr="00252BFB" w:rsidRDefault="00A66151"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A66151" w:rsidRDefault="00A66151"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A66151" w:rsidRDefault="00A66151" w:rsidP="00A6615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A66151" w:rsidRPr="00B67052" w:rsidRDefault="00A66151" w:rsidP="00A6615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F52B8" w:rsidRDefault="002F52B8" w:rsidP="002F52B8">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F52B8" w:rsidRPr="00FC5487" w:rsidRDefault="002F52B8" w:rsidP="002F52B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66151" w:rsidRPr="00F6078A" w:rsidRDefault="00A66151" w:rsidP="004651A0">
            <w:pPr>
              <w:tabs>
                <w:tab w:val="left" w:pos="-6204"/>
              </w:tabs>
              <w:rPr>
                <w:rFonts w:ascii="Times New Roman" w:eastAsia="SimSun" w:hAnsi="Times New Roman"/>
                <w:color w:val="000000"/>
                <w:sz w:val="24"/>
                <w:szCs w:val="24"/>
                <w:lang w:eastAsia="zh-CN"/>
              </w:rPr>
            </w:pPr>
          </w:p>
        </w:tc>
      </w:tr>
      <w:tr w:rsidR="00A66151" w:rsidRPr="00252BFB" w:rsidTr="004651A0">
        <w:tc>
          <w:tcPr>
            <w:tcW w:w="6941" w:type="dxa"/>
          </w:tcPr>
          <w:p w:rsidR="00A66151" w:rsidRDefault="00A66151"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66151" w:rsidRPr="004E00BC" w:rsidRDefault="00A66151"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медицинских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A66151" w:rsidRDefault="00A66151"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A66151" w:rsidRPr="00252BFB"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66151" w:rsidRPr="00FB49C0" w:rsidTr="004651A0">
        <w:tc>
          <w:tcPr>
            <w:tcW w:w="6941" w:type="dxa"/>
          </w:tcPr>
          <w:p w:rsidR="00A66151" w:rsidRDefault="00A66151"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A66151"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66151" w:rsidRPr="00FB49C0"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66151" w:rsidRPr="00FB49C0"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A66151" w:rsidRPr="00FB49C0" w:rsidTr="004651A0">
        <w:tc>
          <w:tcPr>
            <w:tcW w:w="6941" w:type="dxa"/>
          </w:tcPr>
          <w:p w:rsidR="00A66151" w:rsidRDefault="00AB0496" w:rsidP="00AB0496">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r w:rsidR="00A66151">
              <w:rPr>
                <w:rFonts w:ascii="Times New Roman" w:eastAsia="SimSun" w:hAnsi="Times New Roman"/>
                <w:color w:val="000000"/>
                <w:sz w:val="24"/>
                <w:szCs w:val="24"/>
                <w:lang w:eastAsia="zh-CN"/>
              </w:rPr>
              <w:t xml:space="preserve"> </w:t>
            </w:r>
            <w:proofErr w:type="spellStart"/>
            <w:r w:rsidR="00A66151">
              <w:rPr>
                <w:rFonts w:ascii="Times New Roman" w:eastAsia="SimSun" w:hAnsi="Times New Roman"/>
                <w:color w:val="000000"/>
                <w:sz w:val="24"/>
                <w:szCs w:val="24"/>
                <w:lang w:eastAsia="zh-CN"/>
              </w:rPr>
              <w:t>приобъектные</w:t>
            </w:r>
            <w:proofErr w:type="spellEnd"/>
            <w:r w:rsidR="00A66151">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A66151" w:rsidRDefault="00A66151" w:rsidP="004651A0">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sidR="00AB0496">
              <w:rPr>
                <w:rFonts w:ascii="Times New Roman" w:eastAsia="Times New Roman" w:hAnsi="Times New Roman"/>
                <w:color w:val="000000"/>
                <w:sz w:val="24"/>
                <w:szCs w:val="24"/>
                <w:lang w:eastAsia="zh-CN"/>
              </w:rPr>
              <w:t>радиус пешеходной доступности для маломобильных</w:t>
            </w:r>
            <w:r w:rsidR="0011196D">
              <w:rPr>
                <w:rFonts w:ascii="Times New Roman" w:eastAsia="Times New Roman" w:hAnsi="Times New Roman"/>
                <w:color w:val="000000"/>
                <w:sz w:val="24"/>
                <w:szCs w:val="24"/>
                <w:lang w:eastAsia="zh-CN"/>
              </w:rPr>
              <w:t xml:space="preserve"> групп населения – 50 м;</w:t>
            </w:r>
          </w:p>
          <w:p w:rsidR="007557BB" w:rsidRDefault="00A66151" w:rsidP="00E40C3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w:t>
            </w:r>
            <w:r w:rsidR="0011196D">
              <w:rPr>
                <w:rFonts w:ascii="Times New Roman" w:eastAsia="Times New Roman" w:hAnsi="Times New Roman"/>
                <w:color w:val="000000"/>
                <w:sz w:val="24"/>
                <w:szCs w:val="24"/>
                <w:lang w:eastAsia="zh-CN"/>
              </w:rPr>
              <w:t>расстояния до территорий лечебных учреждений стационарного типа</w:t>
            </w:r>
            <w:r w:rsidR="00D11596">
              <w:rPr>
                <w:rFonts w:ascii="Times New Roman" w:eastAsia="Times New Roman" w:hAnsi="Times New Roman"/>
                <w:color w:val="000000"/>
                <w:sz w:val="24"/>
                <w:szCs w:val="24"/>
                <w:lang w:eastAsia="zh-CN"/>
              </w:rPr>
              <w:t xml:space="preserve"> при вместимости до 10 </w:t>
            </w:r>
            <w:proofErr w:type="spellStart"/>
            <w:r w:rsidR="00D11596">
              <w:rPr>
                <w:rFonts w:ascii="Times New Roman" w:eastAsia="Times New Roman" w:hAnsi="Times New Roman"/>
                <w:color w:val="000000"/>
                <w:sz w:val="24"/>
                <w:szCs w:val="24"/>
                <w:lang w:eastAsia="zh-CN"/>
              </w:rPr>
              <w:t>машино</w:t>
            </w:r>
            <w:proofErr w:type="spellEnd"/>
            <w:r w:rsidR="00D11596">
              <w:rPr>
                <w:rFonts w:ascii="Times New Roman" w:eastAsia="Times New Roman" w:hAnsi="Times New Roman"/>
                <w:color w:val="000000"/>
                <w:sz w:val="24"/>
                <w:szCs w:val="24"/>
                <w:lang w:eastAsia="zh-CN"/>
              </w:rPr>
              <w:t xml:space="preserve">-мест – 25 м, 11-50 </w:t>
            </w:r>
            <w:proofErr w:type="spellStart"/>
            <w:r w:rsidR="00D11596">
              <w:rPr>
                <w:rFonts w:ascii="Times New Roman" w:eastAsia="Times New Roman" w:hAnsi="Times New Roman"/>
                <w:color w:val="000000"/>
                <w:sz w:val="24"/>
                <w:szCs w:val="24"/>
                <w:lang w:eastAsia="zh-CN"/>
              </w:rPr>
              <w:t>машино</w:t>
            </w:r>
            <w:proofErr w:type="spellEnd"/>
            <w:r w:rsidR="00D11596">
              <w:rPr>
                <w:rFonts w:ascii="Times New Roman" w:eastAsia="Times New Roman" w:hAnsi="Times New Roman"/>
                <w:color w:val="000000"/>
                <w:sz w:val="24"/>
                <w:szCs w:val="24"/>
                <w:lang w:eastAsia="zh-CN"/>
              </w:rPr>
              <w:t>-мест – 50 м</w:t>
            </w:r>
            <w:r w:rsidR="00E40C33">
              <w:rPr>
                <w:rFonts w:ascii="Times New Roman" w:eastAsia="Times New Roman" w:hAnsi="Times New Roman"/>
                <w:color w:val="000000"/>
                <w:sz w:val="24"/>
                <w:szCs w:val="24"/>
                <w:lang w:eastAsia="zh-CN"/>
              </w:rPr>
              <w:t xml:space="preserve">, более 51 </w:t>
            </w:r>
            <w:proofErr w:type="spellStart"/>
            <w:r w:rsidR="00E40C33">
              <w:rPr>
                <w:rFonts w:ascii="Times New Roman" w:eastAsia="Times New Roman" w:hAnsi="Times New Roman"/>
                <w:color w:val="000000"/>
                <w:sz w:val="24"/>
                <w:szCs w:val="24"/>
                <w:lang w:eastAsia="zh-CN"/>
              </w:rPr>
              <w:t>машино</w:t>
            </w:r>
            <w:proofErr w:type="spellEnd"/>
            <w:r w:rsidR="00E40C33">
              <w:rPr>
                <w:rFonts w:ascii="Times New Roman" w:eastAsia="Times New Roman" w:hAnsi="Times New Roman"/>
                <w:color w:val="000000"/>
                <w:sz w:val="24"/>
                <w:szCs w:val="24"/>
                <w:lang w:eastAsia="zh-CN"/>
              </w:rPr>
              <w:t>-места – по расчетам</w:t>
            </w:r>
          </w:p>
          <w:p w:rsidR="00A66151" w:rsidRPr="00FB49C0" w:rsidRDefault="007557BB" w:rsidP="00E40C3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r w:rsidR="00D11596">
              <w:rPr>
                <w:rFonts w:ascii="Times New Roman" w:eastAsia="Times New Roman" w:hAnsi="Times New Roman"/>
                <w:color w:val="000000"/>
                <w:sz w:val="24"/>
                <w:szCs w:val="24"/>
                <w:lang w:eastAsia="zh-CN"/>
              </w:rPr>
              <w:t xml:space="preserve"> </w:t>
            </w:r>
            <w:r w:rsidR="0011196D">
              <w:rPr>
                <w:rFonts w:ascii="Times New Roman" w:eastAsia="Times New Roman" w:hAnsi="Times New Roman"/>
                <w:color w:val="000000"/>
                <w:sz w:val="24"/>
                <w:szCs w:val="24"/>
                <w:lang w:eastAsia="zh-CN"/>
              </w:rPr>
              <w:t xml:space="preserve"> </w:t>
            </w:r>
            <w:r w:rsidR="00A66151">
              <w:rPr>
                <w:rFonts w:ascii="Times New Roman" w:eastAsia="Times New Roman" w:hAnsi="Times New Roman"/>
                <w:color w:val="000000"/>
                <w:sz w:val="24"/>
                <w:szCs w:val="24"/>
                <w:lang w:eastAsia="zh-CN"/>
              </w:rPr>
              <w:t xml:space="preserve"> </w:t>
            </w:r>
          </w:p>
        </w:tc>
      </w:tr>
    </w:tbl>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машиномест</w:t>
      </w:r>
      <w:proofErr w:type="spellEnd"/>
      <w:r w:rsidRPr="000B0A3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B0A33" w:rsidRPr="000B0A33" w:rsidRDefault="000B0A33" w:rsidP="000B0A33">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0650F" w:rsidRDefault="0040650F"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E492A" w:rsidRPr="004435D9" w:rsidRDefault="00CE492A" w:rsidP="00CE492A">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435D9">
        <w:rPr>
          <w:rFonts w:ascii="Times New Roman" w:eastAsia="SimSun" w:hAnsi="Times New Roman" w:cs="Times New Roman"/>
          <w:b/>
          <w:color w:val="000000"/>
          <w:sz w:val="28"/>
          <w:szCs w:val="28"/>
          <w:u w:val="single"/>
          <w:lang w:eastAsia="zh-CN"/>
        </w:rPr>
        <w:t>ТОД-2. Зона объектов образования и научных комплексов</w:t>
      </w:r>
    </w:p>
    <w:p w:rsidR="00CE492A" w:rsidRPr="00CE492A" w:rsidRDefault="00CE492A" w:rsidP="00CE492A">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ru-RU"/>
        </w:rPr>
      </w:pPr>
      <w:r w:rsidRPr="00CE492A">
        <w:rPr>
          <w:rFonts w:ascii="Times New Roman" w:eastAsia="Times New Roman" w:hAnsi="Times New Roman" w:cs="Times New Roman"/>
          <w:i/>
          <w:iCs/>
          <w:color w:val="000000"/>
          <w:sz w:val="24"/>
          <w:szCs w:val="24"/>
          <w:lang w:eastAsia="ru-RU"/>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rsidR="00CE492A" w:rsidRDefault="00CE492A"/>
    <w:p w:rsidR="009D27DB" w:rsidRDefault="009D27DB" w:rsidP="009D27D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D27DB" w:rsidRDefault="009D27DB"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34C61" w:rsidTr="009D27DB">
        <w:tc>
          <w:tcPr>
            <w:tcW w:w="2830" w:type="dxa"/>
          </w:tcPr>
          <w:p w:rsidR="00A34C61" w:rsidRPr="00200D24" w:rsidRDefault="00A34C61" w:rsidP="00A34C61">
            <w:pPr>
              <w:rPr>
                <w:rFonts w:ascii="Times New Roman" w:hAnsi="Times New Roman"/>
                <w:b/>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w:t>
            </w:r>
            <w:r>
              <w:rPr>
                <w:rFonts w:ascii="Times New Roman" w:hAnsi="Times New Roman"/>
                <w:color w:val="000000"/>
                <w:sz w:val="24"/>
                <w:szCs w:val="24"/>
              </w:rPr>
              <w:t>5</w:t>
            </w:r>
            <w:r w:rsidRPr="009B5346">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sidRPr="009B5346">
              <w:rPr>
                <w:rFonts w:ascii="Times New Roman" w:hAnsi="Times New Roman"/>
                <w:sz w:val="24"/>
                <w:szCs w:val="24"/>
              </w:rPr>
              <w:t xml:space="preserve"> </w:t>
            </w:r>
            <w:r>
              <w:rPr>
                <w:rFonts w:ascii="Times New Roman" w:hAnsi="Times New Roman"/>
                <w:sz w:val="24"/>
                <w:szCs w:val="24"/>
              </w:rPr>
              <w:t>Образование и просвещение</w:t>
            </w:r>
          </w:p>
        </w:tc>
        <w:tc>
          <w:tcPr>
            <w:tcW w:w="3261" w:type="dxa"/>
          </w:tcPr>
          <w:p w:rsidR="00A34C61" w:rsidRDefault="00A34C61" w:rsidP="00A34C61">
            <w:pPr>
              <w:widowControl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воспитания, образования и просвещения</w:t>
            </w:r>
          </w:p>
          <w:p w:rsidR="00A34C61" w:rsidRPr="00200D24" w:rsidRDefault="00A34C61" w:rsidP="00A34C61">
            <w:pPr>
              <w:rPr>
                <w:rFonts w:ascii="Times New Roman" w:hAnsi="Times New Roman"/>
                <w:b/>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3.5.1-3.5.2</w:t>
            </w:r>
          </w:p>
        </w:tc>
        <w:tc>
          <w:tcPr>
            <w:tcW w:w="8646" w:type="dxa"/>
          </w:tcPr>
          <w:p w:rsidR="00A34C61" w:rsidRPr="005B7D5B"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00CA7958"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A77879" w:rsidRPr="00A7787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0000 кв. м</w:t>
            </w:r>
            <w:r w:rsidRPr="005B7D5B">
              <w:rPr>
                <w:rFonts w:ascii="Times New Roman" w:eastAsia="SimSun" w:hAnsi="Times New Roman"/>
                <w:color w:val="000000"/>
                <w:sz w:val="24"/>
                <w:szCs w:val="24"/>
                <w:lang w:eastAsia="zh-CN"/>
              </w:rPr>
              <w:t>;</w:t>
            </w:r>
          </w:p>
          <w:p w:rsidR="00A34C61"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C66B2E" w:rsidRPr="00B76D15">
              <w:rPr>
                <w:rFonts w:ascii="Times New Roman" w:eastAsia="SimSun" w:hAnsi="Times New Roman"/>
                <w:color w:val="000000"/>
                <w:sz w:val="24"/>
                <w:szCs w:val="24"/>
              </w:rPr>
              <w:t xml:space="preserve">количество надземных этажей </w:t>
            </w:r>
            <w:proofErr w:type="gramStart"/>
            <w:r w:rsidR="00C66B2E"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C66B2E">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200D24" w:rsidRDefault="00A34C61" w:rsidP="00A34C61">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3924E2" w:rsidTr="009D27DB">
        <w:tc>
          <w:tcPr>
            <w:tcW w:w="2830" w:type="dxa"/>
          </w:tcPr>
          <w:p w:rsidR="003924E2" w:rsidRPr="008D57F4" w:rsidRDefault="003924E2" w:rsidP="00A34C61">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начальное и среднее общее образование</w:t>
            </w:r>
          </w:p>
        </w:tc>
        <w:tc>
          <w:tcPr>
            <w:tcW w:w="3261" w:type="dxa"/>
          </w:tcPr>
          <w:p w:rsidR="003924E2" w:rsidRPr="008D57F4" w:rsidRDefault="003924E2" w:rsidP="00A34C61">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vMerge w:val="restart"/>
          </w:tcPr>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00/50000 кв. м</w:t>
            </w:r>
            <w:r w:rsidRPr="005B7D5B">
              <w:rPr>
                <w:rFonts w:ascii="Times New Roman" w:eastAsia="SimSun" w:hAnsi="Times New Roman"/>
                <w:color w:val="000000"/>
                <w:sz w:val="24"/>
                <w:szCs w:val="24"/>
                <w:lang w:eastAsia="zh-CN"/>
              </w:rPr>
              <w:t>;</w:t>
            </w:r>
          </w:p>
          <w:p w:rsidR="003924E2" w:rsidRDefault="003924E2"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 xml:space="preserve">ое количество надземных этажей </w:t>
            </w:r>
            <w:proofErr w:type="gramStart"/>
            <w:r w:rsidR="003E6B61">
              <w:rPr>
                <w:rFonts w:ascii="Times New Roman" w:eastAsia="Times New Roman" w:hAnsi="Times New Roman"/>
                <w:sz w:val="24"/>
                <w:szCs w:val="24"/>
                <w:lang w:eastAsia="zh-CN"/>
              </w:rPr>
              <w:t>здания</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3E6B61">
              <w:rPr>
                <w:rFonts w:ascii="Times New Roman" w:eastAsia="Times New Roman" w:hAnsi="Times New Roman"/>
                <w:b/>
                <w:sz w:val="24"/>
                <w:szCs w:val="24"/>
                <w:lang w:eastAsia="zh-CN"/>
              </w:rPr>
              <w:t>этажа</w:t>
            </w:r>
            <w:r w:rsidRPr="005B7D5B">
              <w:rPr>
                <w:rFonts w:ascii="Times New Roman" w:eastAsia="Times New Roman" w:hAnsi="Times New Roman"/>
                <w:sz w:val="24"/>
                <w:szCs w:val="24"/>
                <w:lang w:eastAsia="zh-CN"/>
              </w:rPr>
              <w:t>;</w:t>
            </w:r>
          </w:p>
          <w:p w:rsidR="003924E2" w:rsidRPr="005B7D5B" w:rsidRDefault="003924E2"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3924E2" w:rsidRDefault="003924E2" w:rsidP="00A34C61">
            <w:pPr>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3924E2" w:rsidTr="009D27DB">
        <w:tc>
          <w:tcPr>
            <w:tcW w:w="2830" w:type="dxa"/>
          </w:tcPr>
          <w:p w:rsidR="003924E2" w:rsidRPr="008D57F4" w:rsidRDefault="003924E2" w:rsidP="00A34C61">
            <w:pPr>
              <w:keepLines/>
              <w:widowControl w:val="0"/>
              <w:rPr>
                <w:rFonts w:ascii="Times New Roman" w:eastAsia="SimSun" w:hAnsi="Times New Roman"/>
                <w:color w:val="000000"/>
                <w:sz w:val="24"/>
                <w:szCs w:val="24"/>
              </w:rPr>
            </w:pPr>
            <w:r w:rsidRPr="008D57F4">
              <w:rPr>
                <w:rFonts w:ascii="Times New Roman" w:eastAsia="SimSun" w:hAnsi="Times New Roman"/>
                <w:color w:val="000000"/>
                <w:sz w:val="24"/>
                <w:szCs w:val="24"/>
              </w:rPr>
              <w:t>[3.5.2] - Среднее и высшее профессиональное образование</w:t>
            </w:r>
          </w:p>
        </w:tc>
        <w:tc>
          <w:tcPr>
            <w:tcW w:w="3261" w:type="dxa"/>
          </w:tcPr>
          <w:p w:rsidR="003924E2" w:rsidRDefault="003924E2" w:rsidP="00A34C61">
            <w:pPr>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vMerge/>
          </w:tcPr>
          <w:p w:rsidR="003924E2" w:rsidRPr="005B7D5B" w:rsidRDefault="003924E2" w:rsidP="00A34C61">
            <w:pPr>
              <w:rPr>
                <w:rFonts w:ascii="Times New Roman" w:eastAsia="SimSun" w:hAnsi="Times New Roman"/>
                <w:color w:val="000000"/>
                <w:sz w:val="24"/>
                <w:szCs w:val="24"/>
                <w:lang w:eastAsia="zh-CN"/>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autoSpaceDE w:val="0"/>
              <w:rPr>
                <w:rFonts w:ascii="Times New Roman" w:hAnsi="Times New Roman"/>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00503539" w:rsidRPr="0050353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CA7958" w:rsidRPr="00CA7958">
              <w:rPr>
                <w:rFonts w:ascii="Times New Roman" w:eastAsia="SimSun" w:hAnsi="Times New Roman"/>
                <w:b/>
                <w:color w:val="000000"/>
                <w:sz w:val="24"/>
                <w:szCs w:val="24"/>
                <w:lang w:eastAsia="zh-CN"/>
              </w:rPr>
              <w:t>1</w:t>
            </w:r>
            <w:r w:rsidRPr="005B7D5B">
              <w:rPr>
                <w:rFonts w:ascii="Times New Roman" w:eastAsia="SimSun" w:hAnsi="Times New Roman"/>
                <w:b/>
                <w:color w:val="000000"/>
                <w:sz w:val="24"/>
                <w:szCs w:val="24"/>
                <w:lang w:eastAsia="zh-CN"/>
              </w:rPr>
              <w:t>50000 кв. м</w:t>
            </w:r>
            <w:r w:rsidRPr="005B7D5B">
              <w:rPr>
                <w:rFonts w:ascii="Times New Roman" w:eastAsia="SimSun" w:hAnsi="Times New Roman"/>
                <w:color w:val="000000"/>
                <w:sz w:val="24"/>
                <w:szCs w:val="24"/>
                <w:lang w:eastAsia="zh-CN"/>
              </w:rPr>
              <w:t>;</w:t>
            </w:r>
          </w:p>
          <w:p w:rsidR="00A34C61" w:rsidRPr="005B7D5B" w:rsidRDefault="00890636" w:rsidP="00A34C61">
            <w:pPr>
              <w:rPr>
                <w:rFonts w:ascii="Times New Roman" w:eastAsia="SimSun" w:hAnsi="Times New Roman"/>
                <w:color w:val="000000"/>
                <w:sz w:val="24"/>
                <w:szCs w:val="24"/>
                <w:lang w:eastAsia="zh-CN"/>
              </w:rPr>
            </w:pPr>
            <w:r w:rsidRPr="00890636">
              <w:rPr>
                <w:rFonts w:ascii="Times New Roman" w:eastAsia="SimSun" w:hAnsi="Times New Roman"/>
                <w:color w:val="000000"/>
                <w:sz w:val="24"/>
                <w:szCs w:val="24"/>
                <w:lang w:eastAsia="zh-CN"/>
              </w:rPr>
              <w:t xml:space="preserve">- </w:t>
            </w:r>
            <w:r w:rsidR="00A34C61" w:rsidRPr="005B7D5B">
              <w:rPr>
                <w:rFonts w:ascii="Times New Roman" w:eastAsia="SimSun" w:hAnsi="Times New Roman"/>
                <w:color w:val="000000"/>
                <w:sz w:val="24"/>
                <w:szCs w:val="24"/>
                <w:lang w:eastAsia="zh-CN"/>
              </w:rPr>
              <w:t>минимальная ширина земельных участков вдоль фронта улицы (</w:t>
            </w:r>
            <w:proofErr w:type="gramStart"/>
            <w:r w:rsidR="00A34C61" w:rsidRPr="005B7D5B">
              <w:rPr>
                <w:rFonts w:ascii="Times New Roman" w:eastAsia="SimSun" w:hAnsi="Times New Roman"/>
                <w:color w:val="000000"/>
                <w:sz w:val="24"/>
                <w:szCs w:val="24"/>
                <w:lang w:eastAsia="zh-CN"/>
              </w:rPr>
              <w:t xml:space="preserve">проезда) </w:t>
            </w:r>
            <w:r w:rsidRPr="00890636">
              <w:rPr>
                <w:rFonts w:ascii="Times New Roman" w:eastAsia="SimSun" w:hAnsi="Times New Roman"/>
                <w:color w:val="000000"/>
                <w:sz w:val="24"/>
                <w:szCs w:val="24"/>
                <w:lang w:eastAsia="zh-CN"/>
              </w:rPr>
              <w:t xml:space="preserve">  </w:t>
            </w:r>
            <w:proofErr w:type="gramEnd"/>
            <w:r w:rsidRPr="00890636">
              <w:rPr>
                <w:rFonts w:ascii="Times New Roman" w:eastAsia="SimSun" w:hAnsi="Times New Roman"/>
                <w:color w:val="000000"/>
                <w:sz w:val="24"/>
                <w:szCs w:val="24"/>
                <w:lang w:eastAsia="zh-CN"/>
              </w:rPr>
              <w:t xml:space="preserve">         </w:t>
            </w:r>
            <w:r w:rsidR="00A34C61" w:rsidRPr="005B7D5B">
              <w:rPr>
                <w:rFonts w:ascii="Times New Roman" w:eastAsia="SimSun" w:hAnsi="Times New Roman"/>
                <w:color w:val="000000"/>
                <w:sz w:val="24"/>
                <w:szCs w:val="24"/>
                <w:lang w:eastAsia="zh-CN"/>
              </w:rPr>
              <w:t xml:space="preserve">– </w:t>
            </w:r>
            <w:r w:rsidR="00A34C61" w:rsidRPr="005B7D5B">
              <w:rPr>
                <w:rFonts w:ascii="Times New Roman" w:eastAsia="SimSun" w:hAnsi="Times New Roman"/>
                <w:b/>
                <w:color w:val="000000"/>
                <w:sz w:val="24"/>
                <w:szCs w:val="24"/>
                <w:lang w:eastAsia="zh-CN"/>
              </w:rPr>
              <w:t>25 м</w:t>
            </w:r>
            <w:r w:rsidR="00A34C61"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 xml:space="preserve">ое количество надземных этажей </w:t>
            </w:r>
            <w:proofErr w:type="gramStart"/>
            <w:r w:rsidR="003E6B61">
              <w:rPr>
                <w:rFonts w:ascii="Times New Roman" w:eastAsia="Times New Roman" w:hAnsi="Times New Roman"/>
                <w:sz w:val="24"/>
                <w:szCs w:val="24"/>
                <w:lang w:eastAsia="zh-CN"/>
              </w:rPr>
              <w:t>здания</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3E6B61">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E3290D" w:rsidRDefault="00A34C61" w:rsidP="00A34C61">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 xml:space="preserve">   </w:t>
            </w:r>
          </w:p>
        </w:tc>
      </w:tr>
      <w:tr w:rsidR="0040650F" w:rsidTr="009D27DB">
        <w:tc>
          <w:tcPr>
            <w:tcW w:w="2830"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залов, бассейнов, устройство площадок для занятия спортом и физкультурой</w:t>
            </w:r>
            <w:r>
              <w:rPr>
                <w:rFonts w:ascii="Times New Roman" w:hAnsi="Times New Roman" w:cs="Times New Roman"/>
                <w:sz w:val="24"/>
                <w:szCs w:val="24"/>
              </w:rPr>
              <w:t>,</w:t>
            </w:r>
            <w:r w:rsidRPr="004752E9">
              <w:rPr>
                <w:rFonts w:ascii="Times New Roman" w:hAnsi="Times New Roman" w:cs="Times New Roman"/>
                <w:sz w:val="24"/>
                <w:szCs w:val="24"/>
              </w:rPr>
              <w:t xml:space="preserve">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5</w:t>
            </w:r>
            <w:r w:rsidRPr="00037A7D">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037A7D">
              <w:rPr>
                <w:rFonts w:ascii="Times New Roman" w:eastAsia="SimSun" w:hAnsi="Times New Roman"/>
                <w:b/>
                <w:color w:val="000000"/>
                <w:sz w:val="24"/>
                <w:szCs w:val="24"/>
              </w:rPr>
              <w:t>00 кв. м</w:t>
            </w:r>
            <w:r w:rsidRPr="00037A7D">
              <w:rPr>
                <w:rFonts w:ascii="Times New Roman" w:eastAsia="SimSun" w:hAnsi="Times New Roman"/>
                <w:color w:val="000000"/>
                <w:sz w:val="24"/>
                <w:szCs w:val="24"/>
              </w:rPr>
              <w:t>;</w:t>
            </w:r>
          </w:p>
          <w:p w:rsidR="0040650F"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40650F" w:rsidRPr="00037A7D" w:rsidRDefault="0040650F" w:rsidP="0040650F">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40650F" w:rsidRPr="00037A7D" w:rsidRDefault="0040650F" w:rsidP="0040650F">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40650F" w:rsidRPr="00037A7D" w:rsidRDefault="0040650F" w:rsidP="0040650F">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40650F" w:rsidRPr="005148F1" w:rsidRDefault="0040650F" w:rsidP="0040650F">
            <w:pPr>
              <w:rPr>
                <w:rFonts w:ascii="Times New Roman" w:eastAsia="SimSun" w:hAnsi="Times New Roman"/>
                <w:color w:val="000000"/>
                <w:sz w:val="24"/>
                <w:szCs w:val="24"/>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0578F4" w:rsidRDefault="00A34C61" w:rsidP="00A34C61">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A34C61" w:rsidRPr="000578F4" w:rsidRDefault="00A34C61" w:rsidP="00A34C61">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34C61" w:rsidRPr="000578F4" w:rsidRDefault="00A34C61" w:rsidP="00A34C61">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9A64C3"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9D27DB" w:rsidRPr="00CA4CCE"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34F3" w:rsidTr="009D27DB">
        <w:tc>
          <w:tcPr>
            <w:tcW w:w="2830"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D934F3" w:rsidRPr="000578F4" w:rsidRDefault="00D934F3" w:rsidP="00D934F3">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D934F3" w:rsidRPr="000578F4" w:rsidRDefault="00890636" w:rsidP="00D934F3">
            <w:pPr>
              <w:rPr>
                <w:rFonts w:ascii="Times New Roman" w:hAnsi="Times New Roman"/>
                <w:sz w:val="24"/>
                <w:szCs w:val="24"/>
              </w:rPr>
            </w:pPr>
            <w:r w:rsidRPr="00890636">
              <w:rPr>
                <w:rFonts w:ascii="Times New Roman" w:eastAsia="SimSun" w:hAnsi="Times New Roman"/>
                <w:color w:val="000000"/>
                <w:sz w:val="24"/>
                <w:szCs w:val="24"/>
              </w:rPr>
              <w:t xml:space="preserve">- </w:t>
            </w:r>
            <w:r w:rsidR="00D934F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D934F3" w:rsidRPr="000578F4">
              <w:rPr>
                <w:rFonts w:ascii="Times New Roman" w:eastAsia="SimSun" w:hAnsi="Times New Roman"/>
                <w:b/>
                <w:color w:val="000000"/>
                <w:sz w:val="24"/>
                <w:szCs w:val="24"/>
              </w:rPr>
              <w:t>4 м</w:t>
            </w:r>
            <w:r w:rsidR="00D934F3" w:rsidRPr="000578F4">
              <w:rPr>
                <w:rFonts w:ascii="Times New Roman" w:eastAsia="SimSun" w:hAnsi="Times New Roman"/>
                <w:color w:val="000000"/>
                <w:sz w:val="24"/>
                <w:szCs w:val="24"/>
              </w:rPr>
              <w:t>;</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D934F3" w:rsidRPr="000578F4" w:rsidRDefault="00D934F3" w:rsidP="00D934F3">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9D27DB" w:rsidTr="009D27DB">
        <w:tc>
          <w:tcPr>
            <w:tcW w:w="2830"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9D27DB" w:rsidRPr="000578F4" w:rsidRDefault="009D27DB" w:rsidP="009D27DB">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27DB" w:rsidRPr="000578F4" w:rsidRDefault="009D27DB" w:rsidP="009D27DB">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9D27DB" w:rsidRPr="000578F4" w:rsidRDefault="009D27DB" w:rsidP="009D27DB">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9D27DB" w:rsidRPr="000578F4" w:rsidRDefault="009D27DB" w:rsidP="009D27DB">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9721BD" w:rsidRDefault="009721BD"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9721BD"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9721BD" w:rsidRPr="00252BFB" w:rsidRDefault="009721BD"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1BD" w:rsidRPr="00252BFB" w:rsidRDefault="009721BD"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9721BD" w:rsidRPr="00F6078A" w:rsidTr="004651A0">
        <w:tc>
          <w:tcPr>
            <w:tcW w:w="6941" w:type="dxa"/>
          </w:tcPr>
          <w:p w:rsidR="009721BD" w:rsidRPr="00252BFB" w:rsidRDefault="009721BD"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Вспомогательные объекты предназначены только для обслуживания основного объекта и технологически связаны с ними.</w:t>
            </w:r>
          </w:p>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9721BD" w:rsidRPr="00B67052" w:rsidRDefault="009721BD"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9721BD" w:rsidRDefault="009721BD"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9721BD" w:rsidRDefault="009721BD"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Предельные параметры разрешенного строительство, реконструкции вспомогательных объектов аналогичны параметрам основных и </w:t>
            </w:r>
            <w:r>
              <w:rPr>
                <w:rFonts w:ascii="Times New Roman" w:eastAsia="SimSun" w:hAnsi="Times New Roman"/>
                <w:color w:val="000000"/>
                <w:sz w:val="24"/>
                <w:szCs w:val="24"/>
                <w:lang w:eastAsia="zh-CN"/>
              </w:rPr>
              <w:lastRenderedPageBreak/>
              <w:t xml:space="preserve">условно разрешенных объектов капитального строительства. </w:t>
            </w:r>
            <w:r w:rsidRPr="00FC5487">
              <w:rPr>
                <w:rFonts w:ascii="Times New Roman" w:eastAsia="SimSun" w:hAnsi="Times New Roman"/>
                <w:color w:val="000000"/>
                <w:sz w:val="24"/>
                <w:szCs w:val="24"/>
                <w:lang w:eastAsia="zh-CN"/>
              </w:rPr>
              <w:t>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imes New Roman" w:eastAsia="SimSun" w:hAnsi="Times New Roman"/>
                <w:color w:val="000000"/>
                <w:sz w:val="24"/>
                <w:szCs w:val="24"/>
                <w:lang w:eastAsia="zh-CN"/>
              </w:rPr>
              <w:t>.</w:t>
            </w:r>
          </w:p>
          <w:p w:rsidR="009721BD" w:rsidRPr="00FC5487" w:rsidRDefault="009721BD" w:rsidP="004651A0">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rsidR="009721BD" w:rsidRPr="00F6078A" w:rsidRDefault="009721BD"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9721BD" w:rsidRPr="00252BFB"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721BD" w:rsidRPr="004E00BC" w:rsidRDefault="009721BD"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9721BD" w:rsidRDefault="009721BD"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9721BD" w:rsidRPr="00252BFB"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721BD" w:rsidRPr="00FB49C0"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9721BD"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721BD" w:rsidRPr="00FB49C0"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721BD" w:rsidRPr="00FB49C0"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721BD" w:rsidRPr="00FB49C0"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9721BD" w:rsidRDefault="009721BD" w:rsidP="004651A0">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p>
          <w:p w:rsidR="007557BB" w:rsidRDefault="009721BD" w:rsidP="007557B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w:t>
            </w:r>
            <w:r w:rsidR="001040E4">
              <w:rPr>
                <w:rFonts w:ascii="Times New Roman" w:eastAsia="Times New Roman" w:hAnsi="Times New Roman"/>
                <w:color w:val="000000"/>
                <w:sz w:val="24"/>
                <w:szCs w:val="24"/>
                <w:lang w:eastAsia="zh-CN"/>
              </w:rPr>
              <w:t xml:space="preserve">школ, детских учреждений, </w:t>
            </w:r>
            <w:proofErr w:type="gramStart"/>
            <w:r w:rsidR="001040E4">
              <w:rPr>
                <w:rFonts w:ascii="Times New Roman" w:eastAsia="Times New Roman" w:hAnsi="Times New Roman"/>
                <w:color w:val="000000"/>
                <w:sz w:val="24"/>
                <w:szCs w:val="24"/>
                <w:lang w:eastAsia="zh-CN"/>
              </w:rPr>
              <w:t xml:space="preserve">ПТУ,   </w:t>
            </w:r>
            <w:proofErr w:type="gramEnd"/>
            <w:r w:rsidR="001040E4">
              <w:rPr>
                <w:rFonts w:ascii="Times New Roman" w:eastAsia="Times New Roman" w:hAnsi="Times New Roman"/>
                <w:color w:val="000000"/>
                <w:sz w:val="24"/>
                <w:szCs w:val="24"/>
                <w:lang w:eastAsia="zh-CN"/>
              </w:rPr>
              <w:t xml:space="preserve">          техникумов, площадок для отдыха, игр и спорта, детских</w:t>
            </w:r>
            <w:r>
              <w:rPr>
                <w:rFonts w:ascii="Times New Roman" w:eastAsia="Times New Roman" w:hAnsi="Times New Roman"/>
                <w:color w:val="000000"/>
                <w:sz w:val="24"/>
                <w:szCs w:val="24"/>
                <w:lang w:eastAsia="zh-CN"/>
              </w:rPr>
              <w:t xml:space="preserve"> при </w:t>
            </w:r>
            <w:r w:rsidR="001040E4">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 xml:space="preserve">вместимости до 10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25 м, 11-50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50 м, </w:t>
            </w:r>
            <w:r w:rsidR="001040E4">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 xml:space="preserve"> 51</w:t>
            </w:r>
            <w:r w:rsidR="001040E4">
              <w:rPr>
                <w:rFonts w:ascii="Times New Roman" w:eastAsia="Times New Roman" w:hAnsi="Times New Roman"/>
                <w:color w:val="000000"/>
                <w:sz w:val="24"/>
                <w:szCs w:val="24"/>
                <w:lang w:eastAsia="zh-CN"/>
              </w:rPr>
              <w:t>-100</w:t>
            </w:r>
            <w:r>
              <w:rPr>
                <w:rFonts w:ascii="Times New Roman" w:eastAsia="Times New Roman" w:hAnsi="Times New Roman"/>
                <w:color w:val="000000"/>
                <w:sz w:val="24"/>
                <w:szCs w:val="24"/>
                <w:lang w:eastAsia="zh-CN"/>
              </w:rPr>
              <w:t xml:space="preserve">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w:t>
            </w:r>
            <w:r w:rsidR="001040E4">
              <w:rPr>
                <w:rFonts w:ascii="Times New Roman" w:eastAsia="Times New Roman" w:hAnsi="Times New Roman"/>
                <w:color w:val="000000"/>
                <w:sz w:val="24"/>
                <w:szCs w:val="24"/>
                <w:lang w:eastAsia="zh-CN"/>
              </w:rPr>
              <w:t xml:space="preserve">50 м, 101-300 </w:t>
            </w:r>
            <w:proofErr w:type="spellStart"/>
            <w:r w:rsidR="001040E4">
              <w:rPr>
                <w:rFonts w:ascii="Times New Roman" w:eastAsia="Times New Roman" w:hAnsi="Times New Roman"/>
                <w:color w:val="000000"/>
                <w:sz w:val="24"/>
                <w:szCs w:val="24"/>
                <w:lang w:eastAsia="zh-CN"/>
              </w:rPr>
              <w:t>машино</w:t>
            </w:r>
            <w:proofErr w:type="spellEnd"/>
            <w:r w:rsidR="001040E4">
              <w:rPr>
                <w:rFonts w:ascii="Times New Roman" w:eastAsia="Times New Roman" w:hAnsi="Times New Roman"/>
                <w:color w:val="000000"/>
                <w:sz w:val="24"/>
                <w:szCs w:val="24"/>
                <w:lang w:eastAsia="zh-CN"/>
              </w:rPr>
              <w:t xml:space="preserve">-мест – 50 м, свыше 300 </w:t>
            </w:r>
            <w:proofErr w:type="spellStart"/>
            <w:r w:rsidR="001040E4">
              <w:rPr>
                <w:rFonts w:ascii="Times New Roman" w:eastAsia="Times New Roman" w:hAnsi="Times New Roman"/>
                <w:color w:val="000000"/>
                <w:sz w:val="24"/>
                <w:szCs w:val="24"/>
                <w:lang w:eastAsia="zh-CN"/>
              </w:rPr>
              <w:t>машино</w:t>
            </w:r>
            <w:proofErr w:type="spellEnd"/>
            <w:r w:rsidR="001040E4">
              <w:rPr>
                <w:rFonts w:ascii="Times New Roman" w:eastAsia="Times New Roman" w:hAnsi="Times New Roman"/>
                <w:color w:val="000000"/>
                <w:sz w:val="24"/>
                <w:szCs w:val="24"/>
                <w:lang w:eastAsia="zh-CN"/>
              </w:rPr>
              <w:t>-мест -50 м</w:t>
            </w:r>
            <w:r w:rsidR="007557BB">
              <w:rPr>
                <w:rFonts w:ascii="Times New Roman" w:eastAsia="Times New Roman" w:hAnsi="Times New Roman"/>
                <w:color w:val="000000"/>
                <w:sz w:val="24"/>
                <w:szCs w:val="24"/>
                <w:lang w:eastAsia="zh-CN"/>
              </w:rPr>
              <w:t>;</w:t>
            </w:r>
          </w:p>
          <w:p w:rsidR="009721BD" w:rsidRPr="00FB49C0" w:rsidRDefault="007557BB" w:rsidP="007557B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r w:rsidR="009721BD">
              <w:rPr>
                <w:rFonts w:ascii="Times New Roman" w:eastAsia="Times New Roman" w:hAnsi="Times New Roman"/>
                <w:color w:val="000000"/>
                <w:sz w:val="24"/>
                <w:szCs w:val="24"/>
                <w:lang w:eastAsia="zh-CN"/>
              </w:rPr>
              <w:t xml:space="preserve">   </w:t>
            </w:r>
          </w:p>
        </w:tc>
      </w:tr>
    </w:tbl>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машиномест</w:t>
      </w:r>
      <w:proofErr w:type="spellEnd"/>
      <w:r w:rsidRPr="000B0A3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9721BD" w:rsidRPr="000B0A33" w:rsidRDefault="009721BD" w:rsidP="009721BD">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9D27DB" w:rsidRDefault="009D27DB"/>
    <w:p w:rsidR="004B0DC5" w:rsidRDefault="004B0DC5" w:rsidP="004B0DC5">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B0DC5">
        <w:rPr>
          <w:rFonts w:ascii="Times New Roman" w:eastAsia="SimSun" w:hAnsi="Times New Roman" w:cs="Times New Roman"/>
          <w:b/>
          <w:color w:val="000000"/>
          <w:sz w:val="28"/>
          <w:szCs w:val="28"/>
          <w:u w:val="single"/>
          <w:lang w:eastAsia="zh-CN"/>
        </w:rPr>
        <w:t>ТОД-3.</w:t>
      </w:r>
      <w:r w:rsidRPr="004B0DC5">
        <w:rPr>
          <w:rFonts w:ascii="Times New Roman" w:eastAsia="SimSun" w:hAnsi="Times New Roman" w:cs="Times New Roman"/>
          <w:b/>
          <w:color w:val="000000"/>
          <w:sz w:val="28"/>
          <w:szCs w:val="28"/>
          <w:u w:val="single"/>
          <w:lang w:eastAsia="zh-CN"/>
        </w:rPr>
        <w:tab/>
      </w:r>
      <w:proofErr w:type="gramStart"/>
      <w:r w:rsidRPr="004B0DC5">
        <w:rPr>
          <w:rFonts w:ascii="Times New Roman" w:eastAsia="SimSun" w:hAnsi="Times New Roman" w:cs="Times New Roman"/>
          <w:b/>
          <w:color w:val="000000"/>
          <w:sz w:val="28"/>
          <w:szCs w:val="28"/>
          <w:u w:val="single"/>
          <w:lang w:eastAsia="zh-CN"/>
        </w:rPr>
        <w:t>Зона  объектов</w:t>
      </w:r>
      <w:proofErr w:type="gramEnd"/>
      <w:r w:rsidRPr="004B0DC5">
        <w:rPr>
          <w:rFonts w:ascii="Times New Roman" w:eastAsia="SimSun" w:hAnsi="Times New Roman" w:cs="Times New Roman"/>
          <w:b/>
          <w:color w:val="000000"/>
          <w:sz w:val="28"/>
          <w:szCs w:val="28"/>
          <w:u w:val="single"/>
          <w:lang w:eastAsia="zh-CN"/>
        </w:rPr>
        <w:t xml:space="preserve"> религиозного назначения и мемориальных комплексов</w:t>
      </w: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4"/>
          <w:szCs w:val="24"/>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Times New Roman" w:hAnsi="Times New Roman" w:cs="Times New Roman"/>
          <w:i/>
          <w:iCs/>
          <w:color w:val="000000"/>
          <w:sz w:val="24"/>
          <w:szCs w:val="24"/>
          <w:lang w:eastAsia="ru-RU"/>
        </w:rPr>
      </w:pPr>
      <w:r w:rsidRPr="004B0DC5">
        <w:rPr>
          <w:rFonts w:ascii="Times New Roman" w:eastAsia="Times New Roman" w:hAnsi="Times New Roman" w:cs="Times New Roman"/>
          <w:i/>
          <w:iCs/>
          <w:color w:val="000000"/>
          <w:sz w:val="24"/>
          <w:szCs w:val="24"/>
          <w:lang w:eastAsia="ru-RU"/>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rsidR="004B0DC5" w:rsidRPr="004B0DC5" w:rsidRDefault="004B0DC5" w:rsidP="004B0DC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ru-RU"/>
        </w:rPr>
      </w:pPr>
    </w:p>
    <w:p w:rsidR="004B0DC5" w:rsidRDefault="004B0DC5" w:rsidP="004B0DC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B0DC5" w:rsidRDefault="004B0DC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435D9" w:rsidTr="004435D9">
        <w:tc>
          <w:tcPr>
            <w:tcW w:w="2830"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 xml:space="preserve">бъекты капитального строительства, предназначенные </w:t>
            </w:r>
            <w:r w:rsidRPr="004435D9">
              <w:rPr>
                <w:rFonts w:ascii="Times New Roman" w:eastAsia="SimSun" w:hAnsi="Times New Roman"/>
                <w:color w:val="000000"/>
                <w:sz w:val="24"/>
                <w:szCs w:val="24"/>
              </w:rPr>
              <w:lastRenderedPageBreak/>
              <w:t>для отправления религиозных обрядов (церкви, соборы, храмы, часовни, монастыри, мечети, молельные дома);</w:t>
            </w:r>
          </w:p>
          <w:p w:rsidR="004435D9" w:rsidRPr="004435D9" w:rsidRDefault="004435D9" w:rsidP="004435D9">
            <w:pPr>
              <w:ind w:firstLine="284"/>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sidRPr="004435D9">
              <w:rPr>
                <w:rFonts w:ascii="Times New Roman" w:hAnsi="Times New Roman"/>
                <w:sz w:val="24"/>
                <w:szCs w:val="24"/>
              </w:rPr>
              <w:lastRenderedPageBreak/>
              <w:t xml:space="preserve">- минимальная/максимальная площадь земельных участков – </w:t>
            </w:r>
            <w:r w:rsidRPr="004435D9">
              <w:rPr>
                <w:rFonts w:ascii="Times New Roman" w:hAnsi="Times New Roman"/>
                <w:b/>
                <w:sz w:val="24"/>
                <w:szCs w:val="24"/>
              </w:rPr>
              <w:t>400/ 50</w:t>
            </w:r>
            <w:r>
              <w:rPr>
                <w:rFonts w:ascii="Times New Roman" w:hAnsi="Times New Roman"/>
                <w:b/>
                <w:sz w:val="24"/>
                <w:szCs w:val="24"/>
              </w:rPr>
              <w:t>0</w:t>
            </w:r>
            <w:r w:rsidRPr="004435D9">
              <w:rPr>
                <w:rFonts w:ascii="Times New Roman" w:hAnsi="Times New Roman"/>
                <w:b/>
                <w:sz w:val="24"/>
                <w:szCs w:val="24"/>
              </w:rPr>
              <w:t>00 кв. м</w:t>
            </w:r>
            <w:r w:rsidRPr="004435D9">
              <w:rPr>
                <w:rFonts w:ascii="Times New Roman" w:hAnsi="Times New Roman"/>
                <w:sz w:val="24"/>
                <w:szCs w:val="24"/>
              </w:rPr>
              <w:t xml:space="preserve">; </w:t>
            </w:r>
          </w:p>
          <w:p w:rsidR="004435D9" w:rsidRPr="004435D9" w:rsidRDefault="00B11D9F" w:rsidP="004435D9">
            <w:pPr>
              <w:rPr>
                <w:rFonts w:ascii="Times New Roman" w:eastAsia="SimSun" w:hAnsi="Times New Roman"/>
                <w:color w:val="000000"/>
                <w:sz w:val="24"/>
                <w:szCs w:val="24"/>
              </w:rPr>
            </w:pPr>
            <w:r>
              <w:rPr>
                <w:rFonts w:ascii="Times New Roman" w:eastAsia="SimSun" w:hAnsi="Times New Roman"/>
                <w:color w:val="000000"/>
                <w:sz w:val="24"/>
                <w:szCs w:val="24"/>
              </w:rPr>
              <w:lastRenderedPageBreak/>
              <w:t xml:space="preserve">- </w:t>
            </w:r>
            <w:r w:rsidR="004435D9" w:rsidRPr="004435D9">
              <w:rPr>
                <w:rFonts w:ascii="Times New Roman" w:eastAsia="SimSun" w:hAnsi="Times New Roman"/>
                <w:color w:val="000000"/>
                <w:sz w:val="24"/>
                <w:szCs w:val="24"/>
              </w:rPr>
              <w:t>минимальная ширина земельных участков вдоль фронта улицы (</w:t>
            </w:r>
            <w:proofErr w:type="gramStart"/>
            <w:r w:rsidR="004435D9" w:rsidRPr="004435D9">
              <w:rPr>
                <w:rFonts w:ascii="Times New Roman" w:eastAsia="SimSun" w:hAnsi="Times New Roman"/>
                <w:color w:val="000000"/>
                <w:sz w:val="24"/>
                <w:szCs w:val="24"/>
              </w:rPr>
              <w:t xml:space="preserve">проезда) </w:t>
            </w:r>
            <w:r w:rsidR="00FF64A5">
              <w:rPr>
                <w:rFonts w:ascii="Times New Roman" w:eastAsia="SimSun" w:hAnsi="Times New Roman"/>
                <w:color w:val="000000"/>
                <w:sz w:val="24"/>
                <w:szCs w:val="24"/>
              </w:rPr>
              <w:t xml:space="preserve">  </w:t>
            </w:r>
            <w:proofErr w:type="gramEnd"/>
            <w:r w:rsidR="00FF64A5">
              <w:rPr>
                <w:rFonts w:ascii="Times New Roman" w:eastAsia="SimSun" w:hAnsi="Times New Roman"/>
                <w:color w:val="000000"/>
                <w:sz w:val="24"/>
                <w:szCs w:val="24"/>
              </w:rPr>
              <w:t xml:space="preserve">        </w:t>
            </w:r>
            <w:r w:rsidR="004435D9" w:rsidRPr="004435D9">
              <w:rPr>
                <w:rFonts w:ascii="Times New Roman" w:eastAsia="SimSun" w:hAnsi="Times New Roman"/>
                <w:color w:val="000000"/>
                <w:sz w:val="24"/>
                <w:szCs w:val="24"/>
              </w:rPr>
              <w:t xml:space="preserve">– </w:t>
            </w:r>
            <w:r w:rsidR="004435D9" w:rsidRPr="004435D9">
              <w:rPr>
                <w:rFonts w:ascii="Times New Roman" w:eastAsia="SimSun" w:hAnsi="Times New Roman"/>
                <w:b/>
                <w:color w:val="000000"/>
                <w:sz w:val="24"/>
                <w:szCs w:val="24"/>
              </w:rPr>
              <w:t>20 м</w:t>
            </w:r>
            <w:r w:rsidR="004435D9"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максимальный </w:t>
            </w:r>
            <w:proofErr w:type="gramStart"/>
            <w:r w:rsidRPr="004435D9">
              <w:rPr>
                <w:rFonts w:ascii="Times New Roman" w:hAnsi="Times New Roman"/>
                <w:sz w:val="24"/>
                <w:szCs w:val="24"/>
              </w:rPr>
              <w:t>процент  застройки</w:t>
            </w:r>
            <w:proofErr w:type="gramEnd"/>
            <w:r w:rsidRPr="004435D9">
              <w:rPr>
                <w:rFonts w:ascii="Times New Roman" w:hAnsi="Times New Roman"/>
                <w:sz w:val="24"/>
                <w:szCs w:val="24"/>
              </w:rPr>
              <w:t xml:space="preserve"> </w:t>
            </w:r>
            <w:r w:rsidRPr="004435D9">
              <w:rPr>
                <w:rFonts w:ascii="Times New Roman" w:hAnsi="Times New Roman"/>
                <w:b/>
                <w:sz w:val="24"/>
                <w:szCs w:val="24"/>
              </w:rPr>
              <w:t>– 60%;</w:t>
            </w:r>
          </w:p>
          <w:p w:rsidR="004435D9" w:rsidRPr="004435D9" w:rsidRDefault="004435D9" w:rsidP="004435D9">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4B0DC5" w:rsidRPr="000578F4" w:rsidRDefault="004B0DC5" w:rsidP="000D0CA5">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B0DC5" w:rsidRPr="000578F4" w:rsidRDefault="004B0DC5" w:rsidP="000D0CA5">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B0DC5" w:rsidRDefault="004B0DC5" w:rsidP="004B0DC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B0DC5" w:rsidRPr="00CA4CCE" w:rsidRDefault="004B0DC5" w:rsidP="004B0DC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4B0DC5" w:rsidRPr="000578F4" w:rsidRDefault="004B0DC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B0DC5" w:rsidRPr="000578F4" w:rsidRDefault="004B0DC5" w:rsidP="000D0CA5">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0650F">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4B0DC5" w:rsidRPr="000578F4" w:rsidRDefault="004B0DC5" w:rsidP="000D0CA5">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4B0DC5" w:rsidRPr="000578F4" w:rsidRDefault="004B0DC5" w:rsidP="000D0CA5">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4B0DC5" w:rsidRPr="000578F4" w:rsidRDefault="004B0DC5" w:rsidP="000D0CA5">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B0DC5" w:rsidRDefault="004B0DC5" w:rsidP="004B0DC5"/>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A34480" w:rsidRDefault="00A34480" w:rsidP="00A34480">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EE1DC9"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EE1DC9" w:rsidRPr="00252BFB" w:rsidRDefault="00EE1DC9"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DC9" w:rsidRPr="00252BFB" w:rsidRDefault="00EE1DC9"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EE1DC9" w:rsidRPr="00F6078A" w:rsidTr="004651A0">
        <w:tc>
          <w:tcPr>
            <w:tcW w:w="6941" w:type="dxa"/>
          </w:tcPr>
          <w:p w:rsidR="00EE1DC9" w:rsidRPr="00252BFB" w:rsidRDefault="00EE1DC9"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EE1DC9" w:rsidRPr="00B67052" w:rsidRDefault="00EE1DC9"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F52B8" w:rsidRDefault="00EE1DC9" w:rsidP="002F52B8">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2F52B8"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F52B8">
              <w:rPr>
                <w:rFonts w:ascii="Times New Roman" w:eastAsia="SimSun" w:hAnsi="Times New Roman"/>
                <w:color w:val="000000"/>
                <w:sz w:val="24"/>
                <w:szCs w:val="24"/>
                <w:lang w:eastAsia="zh-CN"/>
              </w:rPr>
              <w:t>ых</w:t>
            </w:r>
            <w:r w:rsidR="002F52B8" w:rsidRPr="00F6078A">
              <w:rPr>
                <w:rFonts w:ascii="Times New Roman" w:eastAsia="SimSun" w:hAnsi="Times New Roman"/>
                <w:color w:val="000000"/>
                <w:sz w:val="24"/>
                <w:szCs w:val="24"/>
                <w:lang w:eastAsia="zh-CN"/>
              </w:rPr>
              <w:t xml:space="preserve"> объект</w:t>
            </w:r>
            <w:r w:rsidR="002F52B8">
              <w:rPr>
                <w:rFonts w:ascii="Times New Roman" w:eastAsia="SimSun" w:hAnsi="Times New Roman"/>
                <w:color w:val="000000"/>
                <w:sz w:val="24"/>
                <w:szCs w:val="24"/>
                <w:lang w:eastAsia="zh-CN"/>
              </w:rPr>
              <w:t>ов</w:t>
            </w:r>
            <w:r w:rsidR="002F52B8" w:rsidRPr="00F6078A">
              <w:rPr>
                <w:rFonts w:ascii="Times New Roman" w:eastAsia="SimSun" w:hAnsi="Times New Roman"/>
                <w:color w:val="000000"/>
                <w:sz w:val="24"/>
                <w:szCs w:val="24"/>
                <w:lang w:eastAsia="zh-CN"/>
              </w:rPr>
              <w:t xml:space="preserve"> не требуется</w:t>
            </w:r>
            <w:r w:rsidR="002F52B8">
              <w:rPr>
                <w:rFonts w:ascii="Times New Roman" w:eastAsia="SimSun" w:hAnsi="Times New Roman"/>
                <w:color w:val="000000"/>
                <w:sz w:val="24"/>
                <w:szCs w:val="24"/>
                <w:lang w:eastAsia="zh-CN"/>
              </w:rPr>
              <w:t>.</w:t>
            </w:r>
          </w:p>
          <w:p w:rsidR="002F52B8" w:rsidRPr="00FC5487" w:rsidRDefault="002F52B8" w:rsidP="002F52B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E1DC9" w:rsidRPr="00F6078A" w:rsidRDefault="00EE1DC9" w:rsidP="004651A0">
            <w:pPr>
              <w:tabs>
                <w:tab w:val="left" w:pos="-6204"/>
              </w:tabs>
              <w:rPr>
                <w:rFonts w:ascii="Times New Roman" w:eastAsia="SimSun" w:hAnsi="Times New Roman"/>
                <w:color w:val="000000"/>
                <w:sz w:val="24"/>
                <w:szCs w:val="24"/>
                <w:lang w:eastAsia="zh-CN"/>
              </w:rPr>
            </w:pPr>
          </w:p>
        </w:tc>
      </w:tr>
      <w:tr w:rsidR="00EE1DC9" w:rsidRPr="00252BFB"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E1DC9" w:rsidRDefault="00EE1DC9"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EE1DC9" w:rsidRPr="00252BFB"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E1DC9" w:rsidRPr="00FB49C0"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EE1DC9"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E1DC9" w:rsidRPr="00FB49C0"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E1DC9" w:rsidRPr="00FB49C0"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E1DC9" w:rsidRPr="00FB49C0"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EE1DC9" w:rsidRDefault="00EE1DC9" w:rsidP="004651A0">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p>
          <w:p w:rsidR="00EE1DC9" w:rsidRPr="00FB49C0" w:rsidRDefault="007557BB" w:rsidP="005439C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EE1DC9" w:rsidRDefault="00EE1DC9" w:rsidP="00EE1DC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w:t>
      </w:r>
      <w:proofErr w:type="spellEnd"/>
      <w:r w:rsidR="005439C7">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E1DC9" w:rsidRPr="000B0A33" w:rsidRDefault="00EE1DC9" w:rsidP="00EE1DC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5439C7" w:rsidRDefault="005439C7"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222586" w:rsidRPr="00222586" w:rsidRDefault="00222586" w:rsidP="00222586">
      <w:pPr>
        <w:spacing w:after="0" w:line="240" w:lineRule="auto"/>
        <w:ind w:firstLine="426"/>
        <w:jc w:val="center"/>
        <w:rPr>
          <w:rFonts w:ascii="Times New Roman" w:eastAsia="SimSun" w:hAnsi="Times New Roman" w:cs="Times New Roman"/>
          <w:i/>
          <w:iCs/>
          <w:color w:val="000000"/>
          <w:sz w:val="36"/>
          <w:szCs w:val="36"/>
          <w:lang w:eastAsia="zh-CN"/>
        </w:rPr>
      </w:pPr>
      <w:r w:rsidRPr="00222586">
        <w:rPr>
          <w:rFonts w:ascii="Times New Roman" w:eastAsia="SimSun" w:hAnsi="Times New Roman" w:cs="Times New Roman"/>
          <w:b/>
          <w:bCs/>
          <w:caps/>
          <w:color w:val="000000"/>
          <w:sz w:val="36"/>
          <w:szCs w:val="36"/>
          <w:lang w:eastAsia="zh-CN"/>
        </w:rPr>
        <w:lastRenderedPageBreak/>
        <w:t>Производственные зоны</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222586">
        <w:rPr>
          <w:rFonts w:ascii="Times New Roman" w:eastAsia="SimSun" w:hAnsi="Times New Roman" w:cs="Times New Roman"/>
          <w:i/>
          <w:iCs/>
          <w:color w:val="000000"/>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5439C7" w:rsidRPr="00222586" w:rsidRDefault="005439C7" w:rsidP="005439C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sidR="00DD396C">
        <w:rPr>
          <w:rFonts w:ascii="Times New Roman" w:eastAsia="SimSun" w:hAnsi="Times New Roman" w:cs="Times New Roman"/>
          <w:b/>
          <w:color w:val="000000"/>
          <w:sz w:val="28"/>
          <w:szCs w:val="28"/>
          <w:u w:val="single"/>
          <w:lang w:eastAsia="zh-CN"/>
        </w:rPr>
        <w:t>2</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II класса опасности СЗЗ-</w:t>
      </w:r>
      <w:r w:rsidR="00DD396C">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00 м</w:t>
      </w:r>
    </w:p>
    <w:p w:rsidR="005439C7" w:rsidRPr="00222586" w:rsidRDefault="005439C7" w:rsidP="005439C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5439C7" w:rsidRDefault="005439C7" w:rsidP="005439C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439C7" w:rsidRPr="00222586" w:rsidRDefault="005439C7" w:rsidP="005439C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5439C7" w:rsidRPr="00A34480" w:rsidRDefault="005439C7" w:rsidP="005439C7">
      <w:pPr>
        <w:spacing w:after="0" w:line="240" w:lineRule="auto"/>
        <w:ind w:firstLine="426"/>
        <w:rPr>
          <w:rFonts w:ascii="Times New Roman" w:eastAsia="SimSun" w:hAnsi="Times New Roman" w:cs="Times New Roman"/>
          <w:b/>
          <w:bCs/>
          <w:caps/>
          <w:color w:val="000000"/>
          <w:sz w:val="24"/>
          <w:szCs w:val="24"/>
          <w:lang w:eastAsia="zh-CN"/>
        </w:rPr>
      </w:pPr>
    </w:p>
    <w:p w:rsidR="005439C7" w:rsidRDefault="005439C7" w:rsidP="005439C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39C7" w:rsidTr="004651A0">
        <w:tc>
          <w:tcPr>
            <w:tcW w:w="2830"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39C7" w:rsidRDefault="005439C7" w:rsidP="004651A0">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добычи недр, их переработки, изготовления вещей промышленным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w:t>
            </w:r>
            <w:r w:rsidR="00BC4EA8">
              <w:rPr>
                <w:rFonts w:ascii="Times New Roman" w:eastAsia="SimSun" w:hAnsi="Times New Roman"/>
                <w:b/>
                <w:color w:val="000000"/>
                <w:sz w:val="24"/>
                <w:szCs w:val="24"/>
                <w:lang w:eastAsia="zh-CN"/>
              </w:rPr>
              <w:t>0</w:t>
            </w:r>
            <w:r w:rsidRPr="00DB7259">
              <w:rPr>
                <w:rFonts w:ascii="Times New Roman" w:eastAsia="SimSun" w:hAnsi="Times New Roman"/>
                <w:b/>
                <w:color w:val="000000"/>
                <w:sz w:val="24"/>
                <w:szCs w:val="24"/>
                <w:lang w:eastAsia="zh-CN"/>
              </w:rPr>
              <w:t>000-650000 кв. м;</w:t>
            </w:r>
          </w:p>
          <w:p w:rsidR="005439C7" w:rsidRPr="004816B1"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00BC4EA8">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 м;</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5439C7" w:rsidRPr="004816B1" w:rsidRDefault="005439C7" w:rsidP="004651A0">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геологических изысканий;</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закрытым (шахты, скважины) способами;</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размещение объектов капитального строительства, в том числе подземных, в целях добычи недр;</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предназначенны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w:t>
            </w:r>
            <w:r w:rsidR="00BC4EA8">
              <w:rPr>
                <w:rFonts w:ascii="Times New Roman" w:eastAsia="SimSun" w:hAnsi="Times New Roman"/>
                <w:b/>
                <w:color w:val="000000"/>
                <w:sz w:val="24"/>
                <w:szCs w:val="24"/>
                <w:lang w:eastAsia="zh-CN"/>
              </w:rPr>
              <w:t>0</w:t>
            </w:r>
            <w:r w:rsidRPr="00DB7259">
              <w:rPr>
                <w:rFonts w:ascii="Times New Roman" w:eastAsia="SimSun" w:hAnsi="Times New Roman"/>
                <w:b/>
                <w:color w:val="000000"/>
                <w:sz w:val="24"/>
                <w:szCs w:val="24"/>
                <w:lang w:eastAsia="zh-CN"/>
              </w:rPr>
              <w:t>000-</w:t>
            </w:r>
            <w:r w:rsidRPr="004816B1">
              <w:rPr>
                <w:rFonts w:ascii="Times New Roman" w:eastAsia="SimSun" w:hAnsi="Times New Roman"/>
                <w:b/>
                <w:color w:val="000000"/>
                <w:sz w:val="24"/>
                <w:szCs w:val="24"/>
                <w:lang w:eastAsia="zh-CN"/>
              </w:rPr>
              <w:t>5</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5439C7" w:rsidRPr="004816B1"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00BC4EA8">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 м;</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lastRenderedPageBreak/>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5439C7" w:rsidRPr="004816B1" w:rsidRDefault="005439C7" w:rsidP="004651A0">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r w:rsidRPr="004816B1">
              <w:rPr>
                <w:rFonts w:ascii="Times New Roman" w:hAnsi="Times New Roman"/>
                <w:sz w:val="24"/>
                <w:szCs w:val="24"/>
              </w:rPr>
              <w:t>Тяжелая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Автомобилестроительная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производства транспортных средств и оборудования, производства автомобилей, </w:t>
            </w:r>
            <w:r w:rsidRPr="004816B1">
              <w:rPr>
                <w:rFonts w:ascii="Times New Roman" w:hAnsi="Times New Roman" w:cs="Times New Roman"/>
                <w:sz w:val="24"/>
                <w:szCs w:val="24"/>
              </w:rPr>
              <w:lastRenderedPageBreak/>
              <w:t>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текстильной, </w:t>
            </w:r>
            <w:proofErr w:type="spellStart"/>
            <w:r w:rsidRPr="004816B1">
              <w:rPr>
                <w:rFonts w:ascii="Times New Roman" w:hAnsi="Times New Roman" w:cs="Times New Roman"/>
                <w:sz w:val="24"/>
                <w:szCs w:val="24"/>
              </w:rPr>
              <w:t>фарфоро</w:t>
            </w:r>
            <w:proofErr w:type="spellEnd"/>
            <w:r w:rsidRPr="004816B1">
              <w:rPr>
                <w:rFonts w:ascii="Times New Roman" w:hAnsi="Times New Roman" w:cs="Times New Roman"/>
                <w:sz w:val="24"/>
                <w:szCs w:val="24"/>
              </w:rPr>
              <w:t>-фаянсовой, электронной промышленности</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фармацевтического производства</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промышленность</w:t>
            </w:r>
          </w:p>
          <w:p w:rsidR="005439C7" w:rsidRPr="004816B1" w:rsidRDefault="005439C7" w:rsidP="004651A0">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переработки углеводородного сырья, изготовления </w:t>
            </w:r>
            <w:r w:rsidRPr="004816B1">
              <w:rPr>
                <w:rFonts w:ascii="Times New Roman" w:hAnsi="Times New Roman" w:cs="Times New Roman"/>
                <w:sz w:val="24"/>
                <w:szCs w:val="24"/>
              </w:rPr>
              <w:lastRenderedPageBreak/>
              <w:t>удобрений, полимеров, химической продукции бытового назначения и подобной продукции, а также другие подобные промышленные предприятия</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5439C7" w:rsidRPr="004816B1" w:rsidRDefault="005439C7" w:rsidP="004651A0">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4816B1" w:rsidRDefault="005439C7" w:rsidP="004651A0">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5439C7"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5439C7" w:rsidRPr="004816B1" w:rsidRDefault="005439C7" w:rsidP="004651A0">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5439C7" w:rsidRPr="004816B1" w:rsidRDefault="005439C7" w:rsidP="004651A0">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5439C7" w:rsidRPr="004816B1" w:rsidRDefault="005439C7" w:rsidP="004651A0">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5439C7"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исклю</w:t>
            </w:r>
            <w:r w:rsidRPr="004816B1">
              <w:rPr>
                <w:rFonts w:ascii="Times New Roman" w:hAnsi="Times New Roman" w:cs="Times New Roman"/>
                <w:sz w:val="24"/>
                <w:szCs w:val="24"/>
              </w:rPr>
              <w:lastRenderedPageBreak/>
              <w:t>чением хранения стратегических запасов), не являющи</w:t>
            </w:r>
            <w:r>
              <w:rPr>
                <w:rFonts w:ascii="Times New Roman" w:hAnsi="Times New Roman" w:cs="Times New Roman"/>
                <w:sz w:val="24"/>
                <w:szCs w:val="24"/>
              </w:rPr>
              <w:t>еся</w:t>
            </w:r>
            <w:r w:rsidRPr="004816B1">
              <w:rPr>
                <w:rFonts w:ascii="Times New Roman" w:hAnsi="Times New Roman" w:cs="Times New Roman"/>
                <w:sz w:val="24"/>
                <w:szCs w:val="24"/>
              </w:rPr>
              <w:t xml:space="preserve">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5439C7" w:rsidRPr="004816B1" w:rsidRDefault="005439C7" w:rsidP="004651A0">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5439C7"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5439C7" w:rsidRPr="004816B1" w:rsidRDefault="005439C7" w:rsidP="004651A0">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5439C7" w:rsidRPr="004816B1" w:rsidRDefault="005439C7" w:rsidP="004651A0">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5439C7" w:rsidRPr="004816B1" w:rsidRDefault="005439C7" w:rsidP="004651A0">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[6.11] - </w:t>
            </w:r>
            <w:r w:rsidRPr="004816B1">
              <w:rPr>
                <w:rFonts w:ascii="Times New Roman" w:hAnsi="Times New Roman"/>
                <w:sz w:val="24"/>
                <w:szCs w:val="24"/>
              </w:rPr>
              <w:t>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w:t>
            </w:r>
            <w:r w:rsidRPr="004816B1">
              <w:rPr>
                <w:rFonts w:ascii="Times New Roman" w:eastAsia="SimSun" w:hAnsi="Times New Roman" w:cs="Times New Roman"/>
                <w:color w:val="000000"/>
                <w:sz w:val="24"/>
                <w:szCs w:val="24"/>
              </w:rPr>
              <w:lastRenderedPageBreak/>
              <w:t>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4816B1" w:rsidRDefault="005439C7" w:rsidP="004651A0">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4816B1">
              <w:rPr>
                <w:rFonts w:ascii="Times New Roman" w:eastAsia="SimSun" w:hAnsi="Times New Roman"/>
                <w:color w:val="000000"/>
                <w:sz w:val="24"/>
                <w:szCs w:val="24"/>
              </w:rPr>
              <w:t>участков  –</w:t>
            </w:r>
            <w:proofErr w:type="gramEnd"/>
            <w:r w:rsidRPr="004816B1">
              <w:rPr>
                <w:rFonts w:ascii="Times New Roman" w:eastAsia="SimSun" w:hAnsi="Times New Roman"/>
                <w:color w:val="000000"/>
                <w:sz w:val="24"/>
                <w:szCs w:val="24"/>
              </w:rPr>
              <w:t xml:space="preserve"> не устанавливается;</w:t>
            </w:r>
          </w:p>
          <w:p w:rsidR="005439C7" w:rsidRPr="004816B1" w:rsidRDefault="005439C7" w:rsidP="004651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39C7" w:rsidRPr="004816B1" w:rsidRDefault="005439C7" w:rsidP="004651A0">
            <w:pPr>
              <w:rPr>
                <w:rFonts w:ascii="Times New Roman" w:hAnsi="Times New Roman"/>
                <w:sz w:val="24"/>
                <w:szCs w:val="24"/>
              </w:rPr>
            </w:pPr>
            <w:r w:rsidRPr="004816B1">
              <w:rPr>
                <w:rFonts w:ascii="Times New Roman" w:hAnsi="Times New Roman"/>
                <w:color w:val="000000"/>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Pr="004816B1">
              <w:rPr>
                <w:rFonts w:ascii="Times New Roman" w:hAnsi="Times New Roman"/>
                <w:color w:val="000000"/>
                <w:sz w:val="24"/>
                <w:szCs w:val="24"/>
              </w:rPr>
              <w:lastRenderedPageBreak/>
              <w:t>субъектов Российской Федерации или уполномоченными органами местного самоуправления в соответствии с федеральными законами.</w:t>
            </w:r>
          </w:p>
        </w:tc>
      </w:tr>
    </w:tbl>
    <w:p w:rsidR="005439C7" w:rsidRDefault="005439C7" w:rsidP="005439C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439C7" w:rsidRPr="00CA4CCE" w:rsidRDefault="005439C7" w:rsidP="005439C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39C7" w:rsidTr="004651A0">
        <w:tc>
          <w:tcPr>
            <w:tcW w:w="2830"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0578F4" w:rsidRDefault="005439C7" w:rsidP="004651A0">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5439C7" w:rsidRPr="000578F4" w:rsidRDefault="005439C7" w:rsidP="004651A0">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439C7" w:rsidRPr="000578F4" w:rsidRDefault="005439C7" w:rsidP="004651A0">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0578F4" w:rsidRDefault="005439C7" w:rsidP="004651A0">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0578F4">
              <w:rPr>
                <w:rFonts w:ascii="Times New Roman" w:hAnsi="Times New Roman"/>
                <w:sz w:val="24"/>
                <w:szCs w:val="24"/>
              </w:rPr>
              <w:t xml:space="preserve"> </w:t>
            </w:r>
            <w:r w:rsidRPr="00811C28">
              <w:rPr>
                <w:rFonts w:ascii="Times New Roman" w:hAnsi="Times New Roman"/>
                <w:b/>
                <w:sz w:val="24"/>
                <w:szCs w:val="24"/>
              </w:rPr>
              <w:t>кв. м;</w:t>
            </w:r>
          </w:p>
          <w:p w:rsidR="005439C7" w:rsidRPr="000578F4" w:rsidRDefault="005D6F9E" w:rsidP="004651A0">
            <w:pPr>
              <w:rPr>
                <w:rFonts w:ascii="Times New Roman" w:hAnsi="Times New Roman"/>
                <w:sz w:val="24"/>
                <w:szCs w:val="24"/>
              </w:rPr>
            </w:pPr>
            <w:r>
              <w:rPr>
                <w:rFonts w:ascii="Times New Roman" w:eastAsia="SimSun" w:hAnsi="Times New Roman"/>
                <w:color w:val="000000"/>
                <w:sz w:val="24"/>
                <w:szCs w:val="24"/>
              </w:rPr>
              <w:t xml:space="preserve">- </w:t>
            </w:r>
            <w:r w:rsidR="005439C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5439C7" w:rsidRPr="000578F4">
              <w:rPr>
                <w:rFonts w:ascii="Times New Roman" w:eastAsia="SimSun" w:hAnsi="Times New Roman"/>
                <w:b/>
                <w:color w:val="000000"/>
                <w:sz w:val="24"/>
                <w:szCs w:val="24"/>
              </w:rPr>
              <w:t>4 м</w:t>
            </w:r>
            <w:r w:rsidR="005439C7" w:rsidRPr="000578F4">
              <w:rPr>
                <w:rFonts w:ascii="Times New Roman" w:eastAsia="SimSun" w:hAnsi="Times New Roman"/>
                <w:color w:val="000000"/>
                <w:sz w:val="24"/>
                <w:szCs w:val="24"/>
              </w:rPr>
              <w:t>;</w:t>
            </w:r>
          </w:p>
          <w:p w:rsidR="005439C7" w:rsidRPr="000578F4" w:rsidRDefault="005439C7" w:rsidP="004651A0">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5439C7" w:rsidRPr="000578F4" w:rsidRDefault="005439C7" w:rsidP="004651A0">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5439C7" w:rsidRPr="000578F4" w:rsidRDefault="005439C7" w:rsidP="004651A0">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5439C7" w:rsidRPr="000578F4" w:rsidRDefault="005439C7" w:rsidP="004651A0">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5439C7" w:rsidRPr="000578F4" w:rsidRDefault="005439C7" w:rsidP="00B1202A">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5D6F9E">
              <w:rPr>
                <w:rFonts w:ascii="Times New Roman" w:hAnsi="Times New Roman"/>
                <w:sz w:val="24"/>
                <w:szCs w:val="24"/>
              </w:rPr>
              <w:t>/проездов</w:t>
            </w:r>
            <w:r w:rsidRPr="000578F4">
              <w:rPr>
                <w:rFonts w:ascii="Times New Roman" w:hAnsi="Times New Roman"/>
                <w:sz w:val="24"/>
                <w:szCs w:val="24"/>
              </w:rPr>
              <w:t xml:space="preserve">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4457C" w:rsidRDefault="005439C7" w:rsidP="00BC4EA8">
            <w:pPr>
              <w:rPr>
                <w:rFonts w:ascii="Times New Roman" w:hAnsi="Times New Roman"/>
                <w:sz w:val="24"/>
                <w:szCs w:val="24"/>
              </w:rPr>
            </w:pPr>
            <w:r w:rsidRPr="0044457C">
              <w:rPr>
                <w:rFonts w:ascii="Times New Roman" w:eastAsia="SimSun" w:hAnsi="Times New Roman"/>
                <w:color w:val="000000"/>
                <w:sz w:val="24"/>
                <w:szCs w:val="24"/>
              </w:rPr>
              <w:t>[4.9]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5439C7" w:rsidRPr="0044457C" w:rsidRDefault="005439C7" w:rsidP="004651A0">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стояночными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44457C" w:rsidRDefault="005439C7" w:rsidP="004651A0">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5439C7"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439C7" w:rsidRPr="0044457C"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5439C7" w:rsidRPr="0044457C"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5439C7" w:rsidRPr="0044457C"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5439C7" w:rsidRPr="0044457C" w:rsidRDefault="005439C7" w:rsidP="004651A0">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5439C7" w:rsidRPr="0044457C" w:rsidRDefault="005439C7" w:rsidP="004651A0">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r w:rsidRPr="0044457C">
              <w:rPr>
                <w:rFonts w:ascii="Times New Roman" w:eastAsia="SimSun" w:hAnsi="Times New Roman"/>
                <w:color w:val="000000"/>
                <w:sz w:val="24"/>
                <w:szCs w:val="24"/>
              </w:rPr>
              <w:t xml:space="preserve"> </w:t>
            </w:r>
          </w:p>
          <w:p w:rsidR="005439C7" w:rsidRPr="0044457C" w:rsidRDefault="005439C7" w:rsidP="004651A0">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5439C7" w:rsidTr="004651A0">
        <w:tc>
          <w:tcPr>
            <w:tcW w:w="2830" w:type="dxa"/>
            <w:tcBorders>
              <w:top w:val="single" w:sz="8" w:space="0" w:color="000000"/>
              <w:left w:val="single" w:sz="8" w:space="0" w:color="000000"/>
              <w:bottom w:val="single" w:sz="8" w:space="0" w:color="000000"/>
            </w:tcBorders>
            <w:shd w:val="clear" w:color="auto" w:fill="auto"/>
          </w:tcPr>
          <w:p w:rsidR="005439C7" w:rsidRPr="001809B9" w:rsidRDefault="005439C7" w:rsidP="004651A0">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придорожного сервиса</w:t>
            </w:r>
          </w:p>
          <w:p w:rsidR="005439C7" w:rsidRPr="001809B9" w:rsidRDefault="005439C7" w:rsidP="004651A0">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5439C7" w:rsidRPr="001809B9" w:rsidRDefault="005439C7" w:rsidP="004651A0">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прачечны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мастерски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w:t>
            </w:r>
            <w:r w:rsidRPr="001809B9">
              <w:rPr>
                <w:rFonts w:ascii="Times New Roman" w:hAnsi="Times New Roman"/>
                <w:sz w:val="24"/>
                <w:szCs w:val="24"/>
              </w:rPr>
              <w:lastRenderedPageBreak/>
              <w:t xml:space="preserve">ремонта и обслуживания автомобилей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5439C7" w:rsidRPr="001809B9" w:rsidRDefault="005439C7" w:rsidP="004651A0">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5439C7" w:rsidRPr="001809B9" w:rsidRDefault="005439C7" w:rsidP="004651A0">
            <w:pPr>
              <w:rPr>
                <w:rFonts w:ascii="Times New Roman" w:eastAsia="SimSun" w:hAnsi="Times New Roman"/>
                <w:color w:val="000000"/>
                <w:sz w:val="24"/>
                <w:szCs w:val="24"/>
              </w:rPr>
            </w:pPr>
            <w:r w:rsidRPr="001809B9">
              <w:rPr>
                <w:rFonts w:ascii="Times New Roman" w:eastAsia="SimSun" w:hAnsi="Times New Roman"/>
                <w:color w:val="000000"/>
                <w:sz w:val="24"/>
                <w:szCs w:val="24"/>
              </w:rPr>
              <w:t>- минимальная ширина земельных участков вдоль фронта улицы (</w:t>
            </w:r>
            <w:proofErr w:type="gramStart"/>
            <w:r w:rsidRPr="001809B9">
              <w:rPr>
                <w:rFonts w:ascii="Times New Roman" w:eastAsia="SimSun" w:hAnsi="Times New Roman"/>
                <w:color w:val="000000"/>
                <w:sz w:val="24"/>
                <w:szCs w:val="24"/>
              </w:rPr>
              <w:t xml:space="preserve">проезда) </w:t>
            </w:r>
            <w:r w:rsidR="00B1202A">
              <w:rPr>
                <w:rFonts w:ascii="Times New Roman" w:eastAsia="SimSun" w:hAnsi="Times New Roman"/>
                <w:color w:val="000000"/>
                <w:sz w:val="24"/>
                <w:szCs w:val="24"/>
              </w:rPr>
              <w:t xml:space="preserve">  </w:t>
            </w:r>
            <w:proofErr w:type="gramEnd"/>
            <w:r w:rsidR="00B1202A">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15 м;</w:t>
            </w:r>
          </w:p>
          <w:p w:rsidR="005439C7" w:rsidRPr="001809B9" w:rsidRDefault="005439C7" w:rsidP="004651A0">
            <w:pPr>
              <w:rPr>
                <w:rFonts w:ascii="Times New Roman" w:eastAsia="SimSun" w:hAnsi="Times New Roman"/>
                <w:color w:val="000000"/>
                <w:sz w:val="24"/>
                <w:szCs w:val="24"/>
              </w:rPr>
            </w:pPr>
            <w:r w:rsidRPr="001809B9">
              <w:rPr>
                <w:rFonts w:ascii="Times New Roman" w:eastAsia="SimSun" w:hAnsi="Times New Roman"/>
                <w:color w:val="000000"/>
                <w:sz w:val="24"/>
                <w:szCs w:val="24"/>
              </w:rPr>
              <w:t>-</w:t>
            </w:r>
            <w:r w:rsidR="0024686F">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5439C7" w:rsidRPr="001809B9" w:rsidRDefault="005439C7" w:rsidP="004651A0">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5439C7" w:rsidRPr="001809B9" w:rsidRDefault="005439C7" w:rsidP="004651A0">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5439C7" w:rsidRPr="001809B9" w:rsidRDefault="005439C7" w:rsidP="004651A0">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5439C7" w:rsidRPr="001809B9" w:rsidRDefault="005439C7" w:rsidP="004651A0">
            <w:pPr>
              <w:tabs>
                <w:tab w:val="left" w:pos="1134"/>
              </w:tabs>
              <w:rPr>
                <w:rFonts w:ascii="Times New Roman" w:hAnsi="Times New Roman"/>
                <w:sz w:val="24"/>
                <w:szCs w:val="24"/>
              </w:rPr>
            </w:pPr>
            <w:r w:rsidRPr="001809B9">
              <w:rPr>
                <w:rFonts w:ascii="Times New Roman" w:hAnsi="Times New Roman"/>
                <w:sz w:val="24"/>
                <w:szCs w:val="24"/>
              </w:rPr>
              <w:lastRenderedPageBreak/>
              <w:t>-</w:t>
            </w:r>
            <w:r w:rsidR="0024686F">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5439C7" w:rsidRDefault="005439C7" w:rsidP="005439C7"/>
    <w:p w:rsidR="005439C7" w:rsidRDefault="005439C7" w:rsidP="005439C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39C7" w:rsidRDefault="005439C7" w:rsidP="005439C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5439C7" w:rsidRDefault="005439C7"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tbl>
      <w:tblPr>
        <w:tblStyle w:val="afa"/>
        <w:tblW w:w="0" w:type="auto"/>
        <w:tblLook w:val="04A0" w:firstRow="1" w:lastRow="0" w:firstColumn="1" w:lastColumn="0" w:noHBand="0" w:noVBand="1"/>
      </w:tblPr>
      <w:tblGrid>
        <w:gridCol w:w="6941"/>
        <w:gridCol w:w="7619"/>
      </w:tblGrid>
      <w:tr w:rsidR="00BC4EA8"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BC4EA8" w:rsidRPr="00252BFB" w:rsidRDefault="00BC4EA8"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4EA8" w:rsidRPr="00252BFB" w:rsidRDefault="00BC4EA8"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BC4EA8" w:rsidRPr="00F6078A" w:rsidTr="004651A0">
        <w:tc>
          <w:tcPr>
            <w:tcW w:w="6941" w:type="dxa"/>
          </w:tcPr>
          <w:p w:rsidR="00BC4EA8" w:rsidRPr="00252BFB" w:rsidRDefault="00BC4EA8"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BC4EA8" w:rsidRPr="00B67052" w:rsidRDefault="00BC4EA8"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BC4EA8" w:rsidRDefault="00BC4EA8"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BC4EA8" w:rsidRDefault="00BC4EA8"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w:t>
            </w:r>
            <w:r w:rsidRPr="00FC5487">
              <w:rPr>
                <w:rFonts w:ascii="Times New Roman" w:eastAsia="SimSun" w:hAnsi="Times New Roman"/>
                <w:color w:val="000000"/>
                <w:sz w:val="24"/>
                <w:szCs w:val="24"/>
                <w:lang w:eastAsia="zh-CN"/>
              </w:rPr>
              <w:t>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imes New Roman" w:eastAsia="SimSun" w:hAnsi="Times New Roman"/>
                <w:color w:val="000000"/>
                <w:sz w:val="24"/>
                <w:szCs w:val="24"/>
                <w:lang w:eastAsia="zh-CN"/>
              </w:rPr>
              <w:t>.</w:t>
            </w:r>
          </w:p>
          <w:p w:rsidR="00BC4EA8" w:rsidRPr="00FC5487" w:rsidRDefault="00BC4EA8" w:rsidP="004651A0">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rsidR="00BC4EA8" w:rsidRPr="00F6078A" w:rsidRDefault="00BC4EA8"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BC4EA8" w:rsidRPr="00252BFB" w:rsidTr="004651A0">
        <w:tc>
          <w:tcPr>
            <w:tcW w:w="6941" w:type="dxa"/>
          </w:tcPr>
          <w:p w:rsidR="00BC4EA8" w:rsidRPr="00252BFB"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24686F" w:rsidRDefault="0024686F" w:rsidP="0024686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24686F" w:rsidRDefault="0024686F" w:rsidP="0024686F">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C4EA8" w:rsidRPr="00252BFB" w:rsidRDefault="0024686F" w:rsidP="0024686F">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C4EA8" w:rsidRPr="00252BFB" w:rsidTr="004651A0">
        <w:tc>
          <w:tcPr>
            <w:tcW w:w="6941" w:type="dxa"/>
          </w:tcPr>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C4EA8" w:rsidRPr="004E00BC" w:rsidRDefault="00BC4EA8"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C4EA8" w:rsidRDefault="00BC4EA8"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BC4EA8" w:rsidRPr="00252BFB"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C4EA8" w:rsidRPr="00252BFB" w:rsidTr="004651A0">
        <w:tc>
          <w:tcPr>
            <w:tcW w:w="6941" w:type="dxa"/>
          </w:tcPr>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C4EA8" w:rsidRPr="00FB49C0"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C4EA8"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C4EA8" w:rsidRPr="00252BFB"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C4EA8" w:rsidRPr="00FB49C0" w:rsidTr="004651A0">
        <w:tc>
          <w:tcPr>
            <w:tcW w:w="6941" w:type="dxa"/>
          </w:tcPr>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BC4EA8"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C4EA8" w:rsidRPr="00FB49C0"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C4EA8" w:rsidRPr="00FB49C0"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C4EA8" w:rsidRDefault="00BC4EA8"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B41AD" w:rsidRPr="00473B51" w:rsidRDefault="004B41AD" w:rsidP="00D60025">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Правообладатели объектов капитального строительства, введенных в эксплуатацию до дня вступления в силу  постановления</w:t>
      </w:r>
      <w:r w:rsidR="00473B51" w:rsidRPr="00473B51">
        <w:rPr>
          <w:rFonts w:ascii="Times New Roman" w:eastAsia="Times New Roman" w:hAnsi="Times New Roman" w:cs="Times New Roman"/>
          <w:color w:val="000000" w:themeColor="text1"/>
          <w:sz w:val="24"/>
          <w:szCs w:val="24"/>
          <w:lang w:eastAsia="ru-RU"/>
        </w:rPr>
        <w:t xml:space="preserve"> </w:t>
      </w:r>
      <w:r w:rsidR="00473B51" w:rsidRPr="00473B51">
        <w:rPr>
          <w:rFonts w:ascii="Arial" w:eastAsia="Times New Roman" w:hAnsi="Arial" w:cs="Arial"/>
          <w:b/>
          <w:bCs/>
          <w:color w:val="000000" w:themeColor="text1"/>
          <w:sz w:val="20"/>
          <w:szCs w:val="20"/>
          <w:lang w:eastAsia="ru-RU"/>
        </w:rPr>
        <w:t xml:space="preserve"> </w:t>
      </w:r>
      <w:r w:rsidR="00473B51"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1"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B41AD" w:rsidRPr="004B41AD" w:rsidRDefault="004B41AD" w:rsidP="004B41AD">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4651A0"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4B41AD" w:rsidRP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B41AD" w:rsidRP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lastRenderedPageBreak/>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651A0" w:rsidRP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r w:rsidR="00077BD9">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Размещение зданий, строений и сооружений возможно при соблюдении требований статей 31, 32, 33, 34, 35 настоящих Правил.</w:t>
      </w:r>
    </w:p>
    <w:p w:rsidR="005439C7" w:rsidRDefault="005439C7"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D60025" w:rsidRDefault="00D60025"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П-3. Зона предприятий, производств и объектов III класса опасности СЗЗ-300 м</w:t>
      </w: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222586" w:rsidRDefault="00222586" w:rsidP="00222586">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C7C55" w:rsidRPr="00222586" w:rsidRDefault="00EC7C55" w:rsidP="00222586">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222586" w:rsidRPr="00A34480" w:rsidRDefault="00222586" w:rsidP="00A34480">
      <w:pPr>
        <w:spacing w:after="0" w:line="240" w:lineRule="auto"/>
        <w:ind w:firstLine="426"/>
        <w:rPr>
          <w:rFonts w:ascii="Times New Roman" w:eastAsia="SimSun" w:hAnsi="Times New Roman" w:cs="Times New Roman"/>
          <w:b/>
          <w:bCs/>
          <w:caps/>
          <w:color w:val="000000"/>
          <w:sz w:val="24"/>
          <w:szCs w:val="24"/>
          <w:lang w:eastAsia="zh-CN"/>
        </w:rPr>
      </w:pPr>
    </w:p>
    <w:p w:rsidR="00EC7C55" w:rsidRDefault="00EC7C55" w:rsidP="00EC7C5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EC7C55" w:rsidRDefault="00EC7C5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B7259" w:rsidTr="000D0CA5">
        <w:tc>
          <w:tcPr>
            <w:tcW w:w="2830"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добычи недр, их переработки, изготовления вещей промышленным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1000-650000 кв. м;</w:t>
            </w:r>
          </w:p>
          <w:p w:rsidR="00DB7259" w:rsidRPr="004816B1"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DB7259" w:rsidRPr="004816B1" w:rsidRDefault="00DB7259"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r w:rsidR="004816B1" w:rsidRPr="004816B1">
              <w:rPr>
                <w:rFonts w:ascii="Times New Roman" w:eastAsia="Times New Roman" w:hAnsi="Times New Roman"/>
                <w:b/>
                <w:sz w:val="24"/>
                <w:szCs w:val="24"/>
                <w:lang w:eastAsia="zh-CN"/>
              </w:rPr>
              <w:t>.</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геологических изысканий;</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закрытым (шахты, скважины) способами;</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предназначенны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sidRPr="004816B1">
              <w:rPr>
                <w:rFonts w:ascii="Times New Roman" w:eastAsia="SimSun" w:hAnsi="Times New Roman"/>
                <w:b/>
                <w:color w:val="000000"/>
                <w:sz w:val="24"/>
                <w:szCs w:val="24"/>
                <w:lang w:eastAsia="zh-CN"/>
              </w:rPr>
              <w:t>5</w:t>
            </w:r>
            <w:r w:rsidR="008B563E">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4816B1" w:rsidRPr="004816B1"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4816B1" w:rsidRPr="004816B1" w:rsidRDefault="004816B1"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 - </w:t>
            </w:r>
            <w:bookmarkStart w:id="33" w:name="sub_1062"/>
            <w:r w:rsidRPr="004816B1">
              <w:rPr>
                <w:rFonts w:ascii="Times New Roman" w:hAnsi="Times New Roman"/>
                <w:sz w:val="24"/>
                <w:szCs w:val="24"/>
              </w:rPr>
              <w:t>Тяжелая промышленность</w:t>
            </w:r>
            <w:bookmarkEnd w:id="33"/>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[6.2.1] - </w:t>
            </w:r>
            <w:bookmarkStart w:id="34" w:name="sub_10621"/>
            <w:r w:rsidRPr="004816B1">
              <w:rPr>
                <w:rFonts w:ascii="Times New Roman" w:hAnsi="Times New Roman"/>
                <w:sz w:val="24"/>
                <w:szCs w:val="24"/>
              </w:rPr>
              <w:t>Автомобилестроительная промышленность</w:t>
            </w:r>
            <w:bookmarkEnd w:id="34"/>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w:t>
            </w:r>
            <w:r w:rsidRPr="004816B1">
              <w:rPr>
                <w:rFonts w:ascii="Times New Roman" w:hAnsi="Times New Roman" w:cs="Times New Roman"/>
                <w:sz w:val="24"/>
                <w:szCs w:val="24"/>
              </w:rPr>
              <w:lastRenderedPageBreak/>
              <w:t>для перевозки одним или несколькими видами транспорта, производства частей и принадлежностей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 - </w:t>
            </w:r>
            <w:bookmarkStart w:id="35" w:name="sub_1063"/>
            <w:r w:rsidRPr="004816B1">
              <w:rPr>
                <w:rFonts w:ascii="Times New Roman" w:hAnsi="Times New Roman"/>
                <w:sz w:val="24"/>
                <w:szCs w:val="24"/>
              </w:rPr>
              <w:t>Легкая промышленность</w:t>
            </w:r>
            <w:bookmarkEnd w:id="35"/>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текстильной, </w:t>
            </w:r>
            <w:proofErr w:type="spellStart"/>
            <w:r w:rsidRPr="004816B1">
              <w:rPr>
                <w:rFonts w:ascii="Times New Roman" w:hAnsi="Times New Roman" w:cs="Times New Roman"/>
                <w:sz w:val="24"/>
                <w:szCs w:val="24"/>
              </w:rPr>
              <w:t>фарфоро</w:t>
            </w:r>
            <w:proofErr w:type="spellEnd"/>
            <w:r w:rsidRPr="004816B1">
              <w:rPr>
                <w:rFonts w:ascii="Times New Roman" w:hAnsi="Times New Roman" w:cs="Times New Roman"/>
                <w:sz w:val="24"/>
                <w:szCs w:val="24"/>
              </w:rPr>
              <w:t>-фаянсовой, электронной промышленности</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[6.3.1] - </w:t>
            </w:r>
            <w:bookmarkStart w:id="36" w:name="sub_10631"/>
            <w:r w:rsidRPr="004816B1">
              <w:rPr>
                <w:rFonts w:ascii="Times New Roman" w:hAnsi="Times New Roman"/>
                <w:sz w:val="24"/>
                <w:szCs w:val="24"/>
              </w:rPr>
              <w:t>Фармацевтическая промышленность</w:t>
            </w:r>
            <w:bookmarkEnd w:id="36"/>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фармацевтического производства</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bookmarkStart w:id="37" w:name="sub_1064"/>
            <w:r w:rsidRPr="004816B1">
              <w:rPr>
                <w:rFonts w:ascii="Times New Roman" w:hAnsi="Times New Roman" w:cs="Times New Roman"/>
                <w:sz w:val="24"/>
                <w:szCs w:val="24"/>
              </w:rPr>
              <w:t>Пищевая промышленность</w:t>
            </w:r>
            <w:bookmarkEnd w:id="37"/>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[6.5] - </w:t>
            </w:r>
            <w:bookmarkStart w:id="38" w:name="sub_1065"/>
            <w:r w:rsidRPr="004816B1">
              <w:rPr>
                <w:rFonts w:ascii="Times New Roman" w:hAnsi="Times New Roman"/>
                <w:sz w:val="24"/>
                <w:szCs w:val="24"/>
              </w:rPr>
              <w:t>Нефтехимическая промышленность</w:t>
            </w:r>
            <w:bookmarkEnd w:id="38"/>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r w:rsidRPr="004816B1">
              <w:rPr>
                <w:rFonts w:ascii="Times New Roman" w:hAnsi="Times New Roman" w:cs="Times New Roman"/>
                <w:sz w:val="24"/>
                <w:szCs w:val="24"/>
              </w:rPr>
              <w:lastRenderedPageBreak/>
              <w:t>предприятия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bookmarkStart w:id="39" w:name="sub_1066"/>
            <w:r w:rsidRPr="004816B1">
              <w:rPr>
                <w:rFonts w:ascii="Times New Roman" w:hAnsi="Times New Roman" w:cs="Times New Roman"/>
                <w:sz w:val="24"/>
                <w:szCs w:val="24"/>
              </w:rPr>
              <w:t>Строительная промышленность</w:t>
            </w:r>
            <w:bookmarkEnd w:id="39"/>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816B1" w:rsidRPr="004816B1" w:rsidRDefault="004816B1" w:rsidP="004816B1">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CD6C52"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816B1" w:rsidRPr="004816B1" w:rsidRDefault="004816B1" w:rsidP="004816B1">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816B1" w:rsidRPr="004816B1" w:rsidRDefault="004816B1"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4816B1" w:rsidRPr="004816B1" w:rsidRDefault="004816B1"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CD6C52"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CD6C52" w:rsidRPr="004816B1"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w:t>
            </w:r>
            <w:r>
              <w:rPr>
                <w:rFonts w:ascii="Times New Roman" w:hAnsi="Times New Roman" w:cs="Times New Roman"/>
                <w:sz w:val="24"/>
                <w:szCs w:val="24"/>
              </w:rPr>
              <w:t>еся</w:t>
            </w:r>
            <w:r w:rsidRPr="004816B1">
              <w:rPr>
                <w:rFonts w:ascii="Times New Roman" w:hAnsi="Times New Roman" w:cs="Times New Roman"/>
                <w:sz w:val="24"/>
                <w:szCs w:val="24"/>
              </w:rPr>
              <w:t xml:space="preserve"> частями производственных комплексов, на которых был создан груз: промыш</w:t>
            </w:r>
            <w:r w:rsidRPr="004816B1">
              <w:rPr>
                <w:rFonts w:ascii="Times New Roman" w:hAnsi="Times New Roman" w:cs="Times New Roman"/>
                <w:sz w:val="24"/>
                <w:szCs w:val="24"/>
              </w:rPr>
              <w:lastRenderedPageBreak/>
              <w:t>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CD6C52"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CD6C52" w:rsidRPr="004816B1" w:rsidRDefault="00CD6C52"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CD6C52" w:rsidRPr="004816B1" w:rsidRDefault="00CD6C52"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[6.11] - </w:t>
            </w:r>
            <w:bookmarkStart w:id="40" w:name="sub_10611"/>
            <w:r w:rsidRPr="004816B1">
              <w:rPr>
                <w:rFonts w:ascii="Times New Roman" w:hAnsi="Times New Roman"/>
                <w:sz w:val="24"/>
                <w:szCs w:val="24"/>
              </w:rPr>
              <w:t>Целлюлозно-бумажная промышленность</w:t>
            </w:r>
            <w:bookmarkEnd w:id="40"/>
          </w:p>
        </w:tc>
        <w:tc>
          <w:tcPr>
            <w:tcW w:w="3261"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CD6C52" w:rsidRPr="004816B1" w:rsidRDefault="00CD6C52" w:rsidP="004816B1">
            <w:pPr>
              <w:rPr>
                <w:rFonts w:ascii="Times New Roman" w:hAnsi="Times New Roman"/>
                <w:sz w:val="24"/>
                <w:szCs w:val="24"/>
              </w:rPr>
            </w:pPr>
          </w:p>
        </w:tc>
      </w:tr>
      <w:tr w:rsidR="007C05A0" w:rsidTr="004651A0">
        <w:tc>
          <w:tcPr>
            <w:tcW w:w="2830" w:type="dxa"/>
          </w:tcPr>
          <w:p w:rsidR="007C05A0" w:rsidRPr="00FC7259" w:rsidRDefault="007C05A0" w:rsidP="007C05A0">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переработка сельскохозяйственной продукции</w:t>
            </w:r>
          </w:p>
        </w:tc>
        <w:tc>
          <w:tcPr>
            <w:tcW w:w="3261" w:type="dxa"/>
          </w:tcPr>
          <w:p w:rsidR="007C05A0" w:rsidRPr="00FC7259" w:rsidRDefault="007C05A0" w:rsidP="0050745E">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первичной и глубокой переработки сельскохозяйственной продукции</w:t>
            </w:r>
            <w:r w:rsidR="00AB65C5">
              <w:rPr>
                <w:rFonts w:ascii="Times New Roman" w:eastAsia="SimSun" w:hAnsi="Times New Roman"/>
                <w:color w:val="000000"/>
                <w:sz w:val="24"/>
                <w:szCs w:val="24"/>
                <w:lang w:eastAsia="zh-CN"/>
              </w:rPr>
              <w:t xml:space="preserve">, </w:t>
            </w:r>
            <w:r w:rsidR="0050745E" w:rsidRPr="0050745E">
              <w:rPr>
                <w:rFonts w:ascii="Times New Roman" w:eastAsia="SimSun" w:hAnsi="Times New Roman"/>
                <w:color w:val="000000"/>
                <w:sz w:val="24"/>
                <w:szCs w:val="24"/>
                <w:lang w:eastAsia="zh-CN"/>
              </w:rPr>
              <w:t>тепличные и парниковые хозяйства с использованием отходов</w:t>
            </w:r>
            <w:r w:rsidRPr="00FC7259">
              <w:rPr>
                <w:rFonts w:ascii="Times New Roman" w:eastAsia="SimSun" w:hAnsi="Times New Roman"/>
                <w:color w:val="000000"/>
                <w:sz w:val="24"/>
                <w:szCs w:val="24"/>
                <w:lang w:eastAsia="zh-CN"/>
              </w:rPr>
              <w:tab/>
            </w:r>
          </w:p>
        </w:tc>
        <w:tc>
          <w:tcPr>
            <w:tcW w:w="8646" w:type="dxa"/>
            <w:vMerge w:val="restart"/>
          </w:tcPr>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8028B3">
              <w:rPr>
                <w:rFonts w:ascii="Times New Roman" w:eastAsia="SimSun" w:hAnsi="Times New Roman"/>
                <w:b/>
                <w:color w:val="000000"/>
                <w:sz w:val="24"/>
                <w:szCs w:val="24"/>
                <w:lang w:eastAsia="zh-CN"/>
              </w:rPr>
              <w:t>50</w:t>
            </w:r>
            <w:r w:rsidRPr="00FC7259">
              <w:rPr>
                <w:rFonts w:ascii="Times New Roman" w:eastAsia="SimSun" w:hAnsi="Times New Roman"/>
                <w:b/>
                <w:color w:val="000000"/>
                <w:sz w:val="24"/>
                <w:szCs w:val="24"/>
                <w:lang w:eastAsia="zh-CN"/>
              </w:rPr>
              <w:t>0000 кв.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FC7259">
              <w:rPr>
                <w:rFonts w:ascii="Times New Roman" w:eastAsia="SimSun" w:hAnsi="Times New Roman"/>
                <w:color w:val="000000"/>
                <w:sz w:val="24"/>
                <w:szCs w:val="24"/>
                <w:lang w:eastAsia="zh-CN"/>
              </w:rPr>
              <w:t xml:space="preserve">           </w:t>
            </w:r>
            <w:r w:rsidRPr="00FC7259">
              <w:rPr>
                <w:rFonts w:ascii="Times New Roman" w:eastAsia="SimSun" w:hAnsi="Times New Roman"/>
                <w:color w:val="000000"/>
                <w:sz w:val="24"/>
                <w:szCs w:val="24"/>
                <w:lang w:eastAsia="zh-CN"/>
              </w:rPr>
              <w:t xml:space="preserve">– </w:t>
            </w:r>
            <w:r w:rsidRPr="00FC7259">
              <w:rPr>
                <w:rFonts w:ascii="Times New Roman" w:eastAsia="SimSun" w:hAnsi="Times New Roman"/>
                <w:b/>
                <w:color w:val="000000"/>
                <w:sz w:val="24"/>
                <w:szCs w:val="24"/>
                <w:lang w:eastAsia="zh-CN"/>
              </w:rPr>
              <w:t>30 м;</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7C05A0" w:rsidRPr="00FC7259" w:rsidRDefault="007C05A0" w:rsidP="007C05A0">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7C05A0" w:rsidRPr="00FC7259" w:rsidRDefault="007C05A0" w:rsidP="007C05A0">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7C05A0" w:rsidTr="004651A0">
        <w:tc>
          <w:tcPr>
            <w:tcW w:w="2830" w:type="dxa"/>
          </w:tcPr>
          <w:p w:rsidR="007C05A0" w:rsidRPr="00FC7259" w:rsidRDefault="007C05A0" w:rsidP="007C05A0">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7C05A0" w:rsidRPr="00FC7259" w:rsidRDefault="007C05A0" w:rsidP="007C05A0">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w:t>
            </w:r>
            <w:r w:rsidRPr="00FC7259">
              <w:rPr>
                <w:rFonts w:ascii="Times New Roman" w:eastAsia="SimSun" w:hAnsi="Times New Roman"/>
                <w:color w:val="000000"/>
                <w:sz w:val="24"/>
                <w:szCs w:val="24"/>
                <w:lang w:eastAsia="zh-CN"/>
              </w:rPr>
              <w:lastRenderedPageBreak/>
              <w:t>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Borders>
              <w:bottom w:val="single" w:sz="4" w:space="0" w:color="000000"/>
            </w:tcBorders>
            <w:shd w:val="clear" w:color="auto" w:fill="auto"/>
          </w:tcPr>
          <w:p w:rsidR="007C05A0" w:rsidRPr="00FC7259" w:rsidRDefault="007C05A0" w:rsidP="007C05A0">
            <w:pPr>
              <w:rPr>
                <w:rFonts w:ascii="Times New Roman" w:eastAsia="SimSun" w:hAnsi="Times New Roman"/>
                <w:color w:val="000000"/>
                <w:sz w:val="24"/>
                <w:szCs w:val="24"/>
              </w:rPr>
            </w:pPr>
          </w:p>
        </w:tc>
      </w:tr>
      <w:tr w:rsidR="007C05A0" w:rsidTr="000D0CA5">
        <w:tc>
          <w:tcPr>
            <w:tcW w:w="2830"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C05A0" w:rsidRPr="004816B1" w:rsidRDefault="007C05A0" w:rsidP="007C05A0">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7C05A0" w:rsidRPr="004816B1" w:rsidRDefault="007C05A0" w:rsidP="007C05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7C05A0" w:rsidRPr="004816B1" w:rsidRDefault="007C05A0" w:rsidP="007C05A0">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EC7C55" w:rsidRDefault="00EC7C55" w:rsidP="00EC7C5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EC7C55" w:rsidRPr="00CA4CCE" w:rsidRDefault="00EC7C55" w:rsidP="00EC7C5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C7C55" w:rsidTr="000D0CA5">
        <w:tc>
          <w:tcPr>
            <w:tcW w:w="2830"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EC7C55" w:rsidRPr="000578F4" w:rsidRDefault="00EC7C5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00C45B42">
              <w:rPr>
                <w:rFonts w:ascii="Times New Roman" w:hAnsi="Times New Roman"/>
                <w:b/>
                <w:sz w:val="24"/>
                <w:szCs w:val="24"/>
              </w:rPr>
              <w:t>0</w:t>
            </w:r>
            <w:r>
              <w:rPr>
                <w:rFonts w:ascii="Times New Roman" w:hAnsi="Times New Roman"/>
                <w:b/>
                <w:sz w:val="24"/>
                <w:szCs w:val="24"/>
              </w:rPr>
              <w:t>0</w:t>
            </w:r>
            <w:r w:rsidRPr="000578F4">
              <w:rPr>
                <w:rFonts w:ascii="Times New Roman" w:hAnsi="Times New Roman"/>
                <w:sz w:val="24"/>
                <w:szCs w:val="24"/>
              </w:rPr>
              <w:t xml:space="preserve"> </w:t>
            </w:r>
            <w:r w:rsidRPr="00811C28">
              <w:rPr>
                <w:rFonts w:ascii="Times New Roman" w:hAnsi="Times New Roman"/>
                <w:b/>
                <w:sz w:val="24"/>
                <w:szCs w:val="24"/>
              </w:rPr>
              <w:t>кв. м;</w:t>
            </w:r>
          </w:p>
          <w:p w:rsidR="00EC7C55" w:rsidRPr="000578F4" w:rsidRDefault="005D6F9E" w:rsidP="000D0CA5">
            <w:pPr>
              <w:rPr>
                <w:rFonts w:ascii="Times New Roman" w:hAnsi="Times New Roman"/>
                <w:sz w:val="24"/>
                <w:szCs w:val="24"/>
              </w:rPr>
            </w:pPr>
            <w:r>
              <w:rPr>
                <w:rFonts w:ascii="Times New Roman" w:eastAsia="SimSun" w:hAnsi="Times New Roman"/>
                <w:color w:val="000000"/>
                <w:sz w:val="24"/>
                <w:szCs w:val="24"/>
              </w:rPr>
              <w:t xml:space="preserve">- </w:t>
            </w:r>
            <w:r w:rsidR="00EC7C55"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C7C55" w:rsidRPr="000578F4">
              <w:rPr>
                <w:rFonts w:ascii="Times New Roman" w:eastAsia="SimSun" w:hAnsi="Times New Roman"/>
                <w:b/>
                <w:color w:val="000000"/>
                <w:sz w:val="24"/>
                <w:szCs w:val="24"/>
              </w:rPr>
              <w:t>4 м</w:t>
            </w:r>
            <w:r w:rsidR="00EC7C55" w:rsidRPr="000578F4">
              <w:rPr>
                <w:rFonts w:ascii="Times New Roman" w:eastAsia="SimSun" w:hAnsi="Times New Roman"/>
                <w:color w:val="000000"/>
                <w:sz w:val="24"/>
                <w:szCs w:val="24"/>
              </w:rPr>
              <w:t>;</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EC7C55" w:rsidRPr="000578F4" w:rsidRDefault="00EC7C55" w:rsidP="00B1202A">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44457C" w:rsidTr="000D0CA5">
        <w:tc>
          <w:tcPr>
            <w:tcW w:w="2830"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eastAsia="SimSun" w:hAnsi="Times New Roman"/>
                <w:color w:val="000000"/>
                <w:sz w:val="24"/>
                <w:szCs w:val="24"/>
              </w:rPr>
              <w:lastRenderedPageBreak/>
              <w:t>[4.9]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стояночными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457C" w:rsidRPr="0044457C" w:rsidRDefault="0044457C" w:rsidP="0044457C">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4457C" w:rsidRPr="0044457C" w:rsidRDefault="0044457C" w:rsidP="0044457C">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4457C" w:rsidRPr="0044457C" w:rsidRDefault="00E8407A" w:rsidP="0044457C">
            <w:pPr>
              <w:rPr>
                <w:rFonts w:ascii="Times New Roman" w:hAnsi="Times New Roman"/>
                <w:sz w:val="24"/>
                <w:szCs w:val="24"/>
              </w:rPr>
            </w:pPr>
            <w:r>
              <w:rPr>
                <w:rFonts w:ascii="Times New Roman" w:hAnsi="Times New Roman"/>
                <w:color w:val="000000"/>
                <w:sz w:val="24"/>
                <w:szCs w:val="24"/>
              </w:rPr>
              <w:t xml:space="preserve">- </w:t>
            </w:r>
            <w:r w:rsidR="0044457C" w:rsidRPr="0044457C">
              <w:rPr>
                <w:rFonts w:ascii="Times New Roman" w:hAnsi="Times New Roman"/>
                <w:color w:val="000000"/>
                <w:sz w:val="24"/>
                <w:szCs w:val="24"/>
              </w:rPr>
              <w:t xml:space="preserve">минимальные отступы от границ земельных участков - </w:t>
            </w:r>
            <w:r w:rsidR="0044457C" w:rsidRPr="0044457C">
              <w:rPr>
                <w:rFonts w:ascii="Times New Roman" w:hAnsi="Times New Roman"/>
                <w:b/>
                <w:color w:val="000000"/>
                <w:sz w:val="24"/>
                <w:szCs w:val="24"/>
              </w:rPr>
              <w:t>3 м</w:t>
            </w:r>
            <w:r w:rsidR="0044457C" w:rsidRPr="0044457C">
              <w:rPr>
                <w:rFonts w:ascii="Times New Roman" w:hAnsi="Times New Roman"/>
                <w:color w:val="000000"/>
                <w:sz w:val="24"/>
                <w:szCs w:val="24"/>
              </w:rPr>
              <w:t>;</w:t>
            </w:r>
            <w:r w:rsidR="0044457C" w:rsidRPr="0044457C">
              <w:rPr>
                <w:rFonts w:ascii="Times New Roman" w:eastAsia="SimSun" w:hAnsi="Times New Roman"/>
                <w:color w:val="000000"/>
                <w:sz w:val="24"/>
                <w:szCs w:val="24"/>
              </w:rPr>
              <w:t xml:space="preserve"> </w:t>
            </w:r>
          </w:p>
          <w:p w:rsidR="0044457C" w:rsidRPr="0044457C" w:rsidRDefault="0044457C" w:rsidP="0044457C">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1809B9" w:rsidTr="001809B9">
        <w:tc>
          <w:tcPr>
            <w:tcW w:w="2830"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придорожного сервиса</w:t>
            </w:r>
          </w:p>
          <w:p w:rsidR="001809B9" w:rsidRPr="001809B9" w:rsidRDefault="001809B9" w:rsidP="001809B9">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прачечны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мастерски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автомобилей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1809B9" w:rsidRPr="001809B9" w:rsidRDefault="001809B9" w:rsidP="001809B9">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w:t>
            </w:r>
            <w:r w:rsidR="004651A0">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15 м;</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w:t>
            </w:r>
            <w:r w:rsidR="00A871C7">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1809B9" w:rsidRPr="001809B9" w:rsidRDefault="001809B9" w:rsidP="001809B9">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1809B9" w:rsidRPr="001809B9" w:rsidRDefault="001809B9" w:rsidP="001809B9">
            <w:pPr>
              <w:tabs>
                <w:tab w:val="left" w:pos="1134"/>
              </w:tabs>
              <w:rPr>
                <w:rFonts w:ascii="Times New Roman" w:hAnsi="Times New Roman"/>
                <w:sz w:val="24"/>
                <w:szCs w:val="24"/>
              </w:rPr>
            </w:pPr>
            <w:r w:rsidRPr="001809B9">
              <w:rPr>
                <w:rFonts w:ascii="Times New Roman" w:hAnsi="Times New Roman"/>
                <w:sz w:val="24"/>
                <w:szCs w:val="24"/>
              </w:rPr>
              <w:t>-</w:t>
            </w:r>
            <w:r w:rsidR="008730DA">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C7C55" w:rsidRDefault="00EC7C55" w:rsidP="00EC7C55"/>
    <w:p w:rsidR="00EC7C55"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651A0"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4651A0"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4651A0" w:rsidRPr="00252BFB" w:rsidRDefault="004651A0"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1A0" w:rsidRPr="00252BFB" w:rsidRDefault="004651A0"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651A0" w:rsidRPr="00F6078A" w:rsidTr="004651A0">
        <w:tc>
          <w:tcPr>
            <w:tcW w:w="6941" w:type="dxa"/>
          </w:tcPr>
          <w:p w:rsidR="004651A0" w:rsidRPr="00252BFB" w:rsidRDefault="004651A0"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4651A0" w:rsidRPr="00B67052" w:rsidRDefault="004651A0"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4651A0"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651A0" w:rsidRPr="00F6078A" w:rsidRDefault="004651A0" w:rsidP="004651A0">
            <w:pPr>
              <w:tabs>
                <w:tab w:val="left" w:pos="-6204"/>
              </w:tabs>
              <w:rPr>
                <w:rFonts w:ascii="Times New Roman" w:eastAsia="SimSun" w:hAnsi="Times New Roman"/>
                <w:color w:val="000000"/>
                <w:sz w:val="24"/>
                <w:szCs w:val="24"/>
                <w:lang w:eastAsia="zh-CN"/>
              </w:rPr>
            </w:pPr>
          </w:p>
        </w:tc>
      </w:tr>
      <w:tr w:rsidR="004651A0" w:rsidRPr="00252BFB" w:rsidTr="004651A0">
        <w:tc>
          <w:tcPr>
            <w:tcW w:w="6941" w:type="dxa"/>
          </w:tcPr>
          <w:p w:rsidR="004651A0" w:rsidRPr="00252BFB"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651A0" w:rsidRDefault="004651A0" w:rsidP="004651A0">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651A0" w:rsidRPr="00252BFB" w:rsidRDefault="004651A0" w:rsidP="004651A0">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651A0" w:rsidRPr="004E00BC" w:rsidRDefault="004651A0"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651A0" w:rsidRDefault="004651A0"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651A0" w:rsidRPr="00FB49C0"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651A0" w:rsidRDefault="004651A0" w:rsidP="004651A0">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077BD9" w:rsidRPr="00473B51" w:rsidRDefault="00077BD9" w:rsidP="00077BD9">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xml:space="preserve">, в отношении которых подлежат установлению санитарно-защитные зоны, обязаны </w:t>
      </w:r>
      <w:r w:rsidRPr="00473B51">
        <w:rPr>
          <w:rFonts w:ascii="Times New Roman" w:eastAsia="Times New Roman" w:hAnsi="Times New Roman" w:cs="Times New Roman"/>
          <w:color w:val="000000" w:themeColor="text1"/>
          <w:sz w:val="24"/>
          <w:szCs w:val="24"/>
          <w:lang w:eastAsia="ru-RU"/>
        </w:rPr>
        <w:lastRenderedPageBreak/>
        <w:t>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2"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077BD9" w:rsidRPr="004B41AD" w:rsidRDefault="00077BD9" w:rsidP="00077BD9">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4651A0" w:rsidRDefault="004651A0"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34480" w:rsidRDefault="00A34480"/>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4</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sidRPr="008028B3">
        <w:rPr>
          <w:rFonts w:ascii="Times New Roman" w:eastAsia="SimSun" w:hAnsi="Times New Roman" w:cs="Times New Roman"/>
          <w:b/>
          <w:color w:val="000000"/>
          <w:sz w:val="28"/>
          <w:szCs w:val="28"/>
          <w:u w:val="single"/>
          <w:lang w:eastAsia="zh-CN"/>
        </w:rPr>
        <w:t>1</w:t>
      </w:r>
      <w:r w:rsidRPr="00222586">
        <w:rPr>
          <w:rFonts w:ascii="Times New Roman" w:eastAsia="SimSun" w:hAnsi="Times New Roman" w:cs="Times New Roman"/>
          <w:b/>
          <w:color w:val="000000"/>
          <w:sz w:val="28"/>
          <w:szCs w:val="28"/>
          <w:u w:val="single"/>
          <w:lang w:eastAsia="zh-CN"/>
        </w:rPr>
        <w:t>00 м</w:t>
      </w:r>
    </w:p>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8028B3" w:rsidRDefault="008028B3" w:rsidP="008028B3">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4</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28B3" w:rsidRPr="00222586" w:rsidRDefault="008028B3" w:rsidP="008028B3">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8028B3" w:rsidRPr="00A34480" w:rsidRDefault="008028B3" w:rsidP="008028B3">
      <w:pPr>
        <w:spacing w:after="0" w:line="240" w:lineRule="auto"/>
        <w:ind w:firstLine="426"/>
        <w:rPr>
          <w:rFonts w:ascii="Times New Roman" w:eastAsia="SimSun" w:hAnsi="Times New Roman" w:cs="Times New Roman"/>
          <w:b/>
          <w:bCs/>
          <w:caps/>
          <w:color w:val="000000"/>
          <w:sz w:val="24"/>
          <w:szCs w:val="24"/>
          <w:lang w:eastAsia="zh-CN"/>
        </w:rPr>
      </w:pPr>
    </w:p>
    <w:p w:rsidR="008028B3" w:rsidRDefault="008028B3" w:rsidP="008028B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8028B3" w:rsidRDefault="008028B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добычи недр, их переработки, изготовления вещей промышленным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50000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lastRenderedPageBreak/>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геологических изысканий;</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закрытым (шахты, скважины) способами;</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предназначенны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50</w:t>
            </w:r>
            <w:r w:rsidRPr="00DB7259">
              <w:rPr>
                <w:rFonts w:ascii="Times New Roman" w:eastAsia="SimSun" w:hAnsi="Times New Roman"/>
                <w:b/>
                <w:color w:val="000000"/>
                <w:sz w:val="24"/>
                <w:szCs w:val="24"/>
                <w:lang w:eastAsia="zh-CN"/>
              </w:rPr>
              <w:t>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w:t>
            </w:r>
            <w:r w:rsidRPr="004816B1">
              <w:rPr>
                <w:rFonts w:ascii="Times New Roman" w:hAnsi="Times New Roman" w:cs="Times New Roman"/>
                <w:sz w:val="24"/>
                <w:szCs w:val="24"/>
              </w:rPr>
              <w:lastRenderedPageBreak/>
              <w:t>ния и ремонта продукции судостроения, авиастроения, вагоностроения, машиностроения, станкостроения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Автомобилестроительная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текстильной, </w:t>
            </w:r>
            <w:proofErr w:type="spellStart"/>
            <w:r w:rsidRPr="004816B1">
              <w:rPr>
                <w:rFonts w:ascii="Times New Roman" w:hAnsi="Times New Roman" w:cs="Times New Roman"/>
                <w:sz w:val="24"/>
                <w:szCs w:val="24"/>
              </w:rPr>
              <w:t>фарфоро</w:t>
            </w:r>
            <w:proofErr w:type="spellEnd"/>
            <w:r w:rsidRPr="004816B1">
              <w:rPr>
                <w:rFonts w:ascii="Times New Roman" w:hAnsi="Times New Roman" w:cs="Times New Roman"/>
                <w:sz w:val="24"/>
                <w:szCs w:val="24"/>
              </w:rPr>
              <w:t>-фаянсовой, электронной промышленности</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фармацевтического производства</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w:t>
            </w:r>
            <w:r w:rsidRPr="004816B1">
              <w:rPr>
                <w:rFonts w:ascii="Times New Roman" w:hAnsi="Times New Roman" w:cs="Times New Roman"/>
                <w:sz w:val="24"/>
                <w:szCs w:val="24"/>
              </w:rPr>
              <w:lastRenderedPageBreak/>
              <w:t>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w:t>
            </w:r>
            <w:r w:rsidRPr="004816B1">
              <w:rPr>
                <w:rFonts w:ascii="Times New Roman" w:hAnsi="Times New Roman" w:cs="Times New Roman"/>
                <w:sz w:val="24"/>
                <w:szCs w:val="24"/>
              </w:rPr>
              <w:lastRenderedPageBreak/>
              <w:t>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8028B3" w:rsidRPr="004816B1" w:rsidRDefault="008028B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8028B3"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w:t>
            </w:r>
            <w:r>
              <w:rPr>
                <w:rFonts w:ascii="Times New Roman" w:hAnsi="Times New Roman" w:cs="Times New Roman"/>
                <w:sz w:val="24"/>
                <w:szCs w:val="24"/>
              </w:rPr>
              <w:t>еся</w:t>
            </w:r>
            <w:r w:rsidRPr="004816B1">
              <w:rPr>
                <w:rFonts w:ascii="Times New Roman" w:hAnsi="Times New Roman" w:cs="Times New Roman"/>
                <w:sz w:val="24"/>
                <w:szCs w:val="24"/>
              </w:rPr>
              <w:t xml:space="preserve">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Pr>
          <w:p w:rsidR="008028B3" w:rsidRPr="00FC7259" w:rsidRDefault="008028B3"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lastRenderedPageBreak/>
              <w:t>[1.15] - Хранение и переработка сельскохозяйственной продукции</w:t>
            </w:r>
          </w:p>
        </w:tc>
        <w:tc>
          <w:tcPr>
            <w:tcW w:w="3261" w:type="dxa"/>
          </w:tcPr>
          <w:p w:rsidR="008028B3" w:rsidRPr="00FC7259" w:rsidRDefault="008028B3" w:rsidP="008028B3">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первичной и глубокой переработки сельскохозяйственной продукции</w:t>
            </w:r>
            <w:r>
              <w:rPr>
                <w:rFonts w:ascii="Times New Roman" w:eastAsia="SimSun" w:hAnsi="Times New Roman"/>
                <w:color w:val="000000"/>
                <w:sz w:val="24"/>
                <w:szCs w:val="24"/>
                <w:lang w:eastAsia="zh-CN"/>
              </w:rPr>
              <w:t xml:space="preserve">, </w:t>
            </w:r>
            <w:r w:rsidRPr="0050745E">
              <w:rPr>
                <w:rFonts w:ascii="Times New Roman" w:eastAsia="SimSun" w:hAnsi="Times New Roman"/>
                <w:color w:val="000000"/>
                <w:sz w:val="24"/>
                <w:szCs w:val="24"/>
                <w:lang w:eastAsia="zh-CN"/>
              </w:rPr>
              <w:t xml:space="preserve">тепличные и парниковые хозяйства </w:t>
            </w:r>
          </w:p>
        </w:tc>
        <w:tc>
          <w:tcPr>
            <w:tcW w:w="8646" w:type="dxa"/>
            <w:vMerge w:val="restart"/>
          </w:tcPr>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45</w:t>
            </w:r>
            <w:r w:rsidRPr="00FC7259">
              <w:rPr>
                <w:rFonts w:ascii="Times New Roman" w:eastAsia="SimSun" w:hAnsi="Times New Roman"/>
                <w:b/>
                <w:color w:val="000000"/>
                <w:sz w:val="24"/>
                <w:szCs w:val="24"/>
                <w:lang w:eastAsia="zh-CN"/>
              </w:rPr>
              <w:t>0000 кв.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FC7259">
              <w:rPr>
                <w:rFonts w:ascii="Times New Roman" w:eastAsia="SimSun" w:hAnsi="Times New Roman"/>
                <w:color w:val="000000"/>
                <w:sz w:val="24"/>
                <w:szCs w:val="24"/>
                <w:lang w:eastAsia="zh-CN"/>
              </w:rPr>
              <w:t xml:space="preserve">– </w:t>
            </w:r>
            <w:r w:rsidRPr="00FC7259">
              <w:rPr>
                <w:rFonts w:ascii="Times New Roman" w:eastAsia="SimSun" w:hAnsi="Times New Roman"/>
                <w:b/>
                <w:color w:val="000000"/>
                <w:sz w:val="24"/>
                <w:szCs w:val="24"/>
                <w:lang w:eastAsia="zh-CN"/>
              </w:rPr>
              <w:t>30 м;</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8028B3" w:rsidRPr="00FC7259" w:rsidRDefault="008028B3"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8028B3" w:rsidRPr="00FC7259" w:rsidRDefault="008028B3"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8028B3" w:rsidTr="004250DD">
        <w:tc>
          <w:tcPr>
            <w:tcW w:w="2830" w:type="dxa"/>
          </w:tcPr>
          <w:p w:rsidR="008028B3" w:rsidRPr="00FC7259" w:rsidRDefault="008028B3"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8028B3" w:rsidRPr="00FC7259" w:rsidRDefault="008028B3"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Borders>
              <w:bottom w:val="single" w:sz="4" w:space="0" w:color="000000"/>
            </w:tcBorders>
            <w:shd w:val="clear" w:color="auto" w:fill="auto"/>
          </w:tcPr>
          <w:p w:rsidR="008028B3" w:rsidRPr="00FC7259" w:rsidRDefault="008028B3" w:rsidP="004250DD">
            <w:pPr>
              <w:rPr>
                <w:rFonts w:ascii="Times New Roman" w:eastAsia="SimSun" w:hAnsi="Times New Roman"/>
                <w:color w:val="000000"/>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8028B3" w:rsidRPr="004816B1" w:rsidRDefault="008028B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8028B3" w:rsidRPr="004816B1" w:rsidRDefault="008028B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8028B3" w:rsidRDefault="008028B3" w:rsidP="008028B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028B3" w:rsidRPr="00CA4CCE" w:rsidRDefault="008028B3" w:rsidP="008028B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8028B3" w:rsidRPr="000578F4" w:rsidRDefault="008028B3"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0578F4">
              <w:rPr>
                <w:rFonts w:ascii="Times New Roman" w:hAnsi="Times New Roman"/>
                <w:sz w:val="24"/>
                <w:szCs w:val="24"/>
              </w:rPr>
              <w:t xml:space="preserve"> </w:t>
            </w:r>
            <w:r w:rsidRPr="00811C28">
              <w:rPr>
                <w:rFonts w:ascii="Times New Roman" w:hAnsi="Times New Roman"/>
                <w:b/>
                <w:sz w:val="24"/>
                <w:szCs w:val="24"/>
              </w:rPr>
              <w:t>кв. м;</w:t>
            </w:r>
          </w:p>
          <w:p w:rsidR="008028B3"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8028B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028B3" w:rsidRPr="000578F4">
              <w:rPr>
                <w:rFonts w:ascii="Times New Roman" w:eastAsia="SimSun" w:hAnsi="Times New Roman"/>
                <w:b/>
                <w:color w:val="000000"/>
                <w:sz w:val="24"/>
                <w:szCs w:val="24"/>
              </w:rPr>
              <w:t>4 м</w:t>
            </w:r>
            <w:r w:rsidR="008028B3" w:rsidRPr="000578F4">
              <w:rPr>
                <w:rFonts w:ascii="Times New Roman" w:eastAsia="SimSun" w:hAnsi="Times New Roman"/>
                <w:color w:val="000000"/>
                <w:sz w:val="24"/>
                <w:szCs w:val="24"/>
              </w:rPr>
              <w:t>;</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8028B3" w:rsidRPr="000578F4" w:rsidRDefault="008028B3" w:rsidP="004963D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4963DF">
              <w:rPr>
                <w:rFonts w:ascii="Times New Roman" w:hAnsi="Times New Roman"/>
                <w:b/>
                <w:sz w:val="24"/>
                <w:szCs w:val="24"/>
              </w:rPr>
              <w:t>5</w:t>
            </w:r>
            <w:r w:rsidRPr="000578F4">
              <w:rPr>
                <w:rFonts w:ascii="Times New Roman" w:hAnsi="Times New Roman"/>
                <w:b/>
                <w:sz w:val="24"/>
                <w:szCs w:val="24"/>
              </w:rPr>
              <w:t xml:space="preserve">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стояночными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4457C" w:rsidRDefault="008028B3"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8028B3"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8028B3" w:rsidRPr="0044457C" w:rsidRDefault="008028B3"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8028B3" w:rsidRPr="0044457C" w:rsidRDefault="008028B3"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r w:rsidRPr="0044457C">
              <w:rPr>
                <w:rFonts w:ascii="Times New Roman" w:eastAsia="SimSun" w:hAnsi="Times New Roman"/>
                <w:color w:val="000000"/>
                <w:sz w:val="24"/>
                <w:szCs w:val="24"/>
              </w:rPr>
              <w:t xml:space="preserve"> </w:t>
            </w:r>
          </w:p>
          <w:p w:rsidR="008028B3" w:rsidRPr="0044457C" w:rsidRDefault="008028B3"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8028B3" w:rsidTr="004250DD">
        <w:tc>
          <w:tcPr>
            <w:tcW w:w="2830" w:type="dxa"/>
            <w:tcBorders>
              <w:top w:val="single" w:sz="8" w:space="0" w:color="000000"/>
              <w:left w:val="single" w:sz="8" w:space="0" w:color="000000"/>
              <w:bottom w:val="single" w:sz="8" w:space="0" w:color="000000"/>
            </w:tcBorders>
            <w:shd w:val="clear" w:color="auto" w:fill="auto"/>
          </w:tcPr>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придорожного сервиса</w:t>
            </w:r>
          </w:p>
          <w:p w:rsidR="008028B3" w:rsidRPr="001809B9" w:rsidRDefault="008028B3"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8028B3" w:rsidRPr="001809B9" w:rsidRDefault="008028B3" w:rsidP="00BD51C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прачечны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мастерски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автомобилей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8028B3" w:rsidRPr="001809B9" w:rsidRDefault="008028B3"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15 м;</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w:t>
            </w:r>
            <w:r w:rsidR="004963DF">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8028B3" w:rsidRPr="001809B9" w:rsidRDefault="008028B3"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8028B3" w:rsidRPr="001809B9" w:rsidRDefault="008028B3"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8028B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8028B3" w:rsidRPr="00252BFB" w:rsidRDefault="008028B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8B3" w:rsidRPr="00252BFB" w:rsidRDefault="008028B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8028B3" w:rsidRPr="00F6078A" w:rsidTr="004250DD">
        <w:tc>
          <w:tcPr>
            <w:tcW w:w="6941" w:type="dxa"/>
          </w:tcPr>
          <w:p w:rsidR="008028B3" w:rsidRPr="00252BFB" w:rsidRDefault="008028B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8028B3" w:rsidRPr="00B67052" w:rsidRDefault="008028B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028B3" w:rsidRPr="00F6078A" w:rsidRDefault="008028B3" w:rsidP="004250DD">
            <w:pPr>
              <w:tabs>
                <w:tab w:val="left" w:pos="-6204"/>
              </w:tabs>
              <w:rPr>
                <w:rFonts w:ascii="Times New Roman" w:eastAsia="SimSun" w:hAnsi="Times New Roman"/>
                <w:color w:val="000000"/>
                <w:sz w:val="24"/>
                <w:szCs w:val="24"/>
                <w:lang w:eastAsia="zh-CN"/>
              </w:rPr>
            </w:pPr>
          </w:p>
        </w:tc>
      </w:tr>
      <w:tr w:rsidR="008028B3" w:rsidRPr="00252BFB" w:rsidTr="004250DD">
        <w:tc>
          <w:tcPr>
            <w:tcW w:w="6941" w:type="dxa"/>
          </w:tcPr>
          <w:p w:rsidR="008028B3" w:rsidRPr="00252BFB"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028B3" w:rsidRDefault="008028B3"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8028B3" w:rsidRPr="00252BFB" w:rsidRDefault="008028B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028B3" w:rsidRPr="004E00BC" w:rsidRDefault="008028B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028B3" w:rsidRDefault="008028B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028B3" w:rsidRPr="00FB49C0"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8028B3"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028B3" w:rsidRPr="00473B51" w:rsidRDefault="008028B3" w:rsidP="008028B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3"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028B3" w:rsidRPr="004B41AD" w:rsidRDefault="008028B3" w:rsidP="008028B3">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 xml:space="preserve">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w:t>
      </w:r>
      <w:r w:rsidRPr="004B41AD">
        <w:rPr>
          <w:rFonts w:ascii="Times New Roman" w:eastAsia="SimSun" w:hAnsi="Times New Roman" w:cs="Times New Roman"/>
          <w:color w:val="000000"/>
          <w:sz w:val="24"/>
          <w:szCs w:val="24"/>
          <w:lang w:eastAsia="zh-CN"/>
        </w:rPr>
        <w:lastRenderedPageBreak/>
        <w:t>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963DF" w:rsidRDefault="004963DF"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lastRenderedPageBreak/>
        <w:t>П-</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 xml:space="preserve">. Зона предприятий, производств и объектов </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 м</w:t>
      </w: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427E77" w:rsidRDefault="00427E77" w:rsidP="00427E7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5</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27E77" w:rsidRPr="00222586" w:rsidRDefault="00427E77" w:rsidP="00427E7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427E77" w:rsidRPr="00A34480" w:rsidRDefault="00427E77" w:rsidP="00427E77">
      <w:pPr>
        <w:spacing w:after="0" w:line="240" w:lineRule="auto"/>
        <w:ind w:firstLine="426"/>
        <w:rPr>
          <w:rFonts w:ascii="Times New Roman" w:eastAsia="SimSun" w:hAnsi="Times New Roman" w:cs="Times New Roman"/>
          <w:b/>
          <w:bCs/>
          <w:caps/>
          <w:color w:val="000000"/>
          <w:sz w:val="24"/>
          <w:szCs w:val="24"/>
          <w:lang w:eastAsia="zh-CN"/>
        </w:rPr>
      </w:pPr>
    </w:p>
    <w:p w:rsidR="00427E77" w:rsidRDefault="00427E77" w:rsidP="00427E7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7E77" w:rsidRDefault="00427E77"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добычи недр, их переработки, изготовления вещей промышленным способом</w:t>
            </w:r>
          </w:p>
        </w:tc>
        <w:tc>
          <w:tcPr>
            <w:tcW w:w="8646" w:type="dxa"/>
            <w:vMerge w:val="restart"/>
            <w:tcBorders>
              <w:top w:val="single" w:sz="4" w:space="0" w:color="000000"/>
              <w:left w:val="single" w:sz="4" w:space="0" w:color="000000"/>
              <w:right w:val="single" w:sz="4" w:space="0" w:color="000000"/>
            </w:tcBorders>
            <w:shd w:val="clear" w:color="auto" w:fill="auto"/>
          </w:tcPr>
          <w:p w:rsidR="00AD1944" w:rsidRPr="00C5707F" w:rsidRDefault="00AD1944" w:rsidP="00C5707F">
            <w:pPr>
              <w:suppressAutoHyphens/>
              <w:textAlignment w:val="baseline"/>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минимальная/максимальная площадь земельных участков </w:t>
            </w:r>
            <w:r w:rsidRPr="00C5707F">
              <w:rPr>
                <w:rFonts w:ascii="Times New Roman" w:eastAsia="SimSun" w:hAnsi="Times New Roman"/>
                <w:b/>
                <w:color w:val="000000"/>
                <w:sz w:val="24"/>
                <w:szCs w:val="24"/>
                <w:lang w:eastAsia="zh-CN"/>
              </w:rPr>
              <w:t>1000-250000 кв. м;</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C5707F">
              <w:rPr>
                <w:rFonts w:ascii="Times New Roman" w:eastAsia="SimSun" w:hAnsi="Times New Roman"/>
                <w:color w:val="000000"/>
                <w:sz w:val="24"/>
                <w:szCs w:val="24"/>
                <w:lang w:eastAsia="zh-CN"/>
              </w:rPr>
              <w:t xml:space="preserve">– </w:t>
            </w:r>
            <w:r w:rsidRPr="00C5707F">
              <w:rPr>
                <w:rFonts w:ascii="Times New Roman" w:eastAsia="SimSun" w:hAnsi="Times New Roman"/>
                <w:b/>
                <w:color w:val="000000"/>
                <w:sz w:val="24"/>
                <w:szCs w:val="24"/>
                <w:lang w:eastAsia="zh-CN"/>
              </w:rPr>
              <w:t>30 м;</w:t>
            </w:r>
          </w:p>
          <w:p w:rsidR="00AD1944" w:rsidRPr="00C5707F" w:rsidRDefault="00AD1944" w:rsidP="00C5707F">
            <w:pPr>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максимальное количество надземных этажей зданий – </w:t>
            </w:r>
            <w:r w:rsidRPr="00C5707F">
              <w:rPr>
                <w:rFonts w:ascii="Times New Roman" w:eastAsia="SimSun" w:hAnsi="Times New Roman"/>
                <w:b/>
                <w:color w:val="000000"/>
                <w:sz w:val="24"/>
                <w:szCs w:val="24"/>
                <w:lang w:eastAsia="zh-CN"/>
              </w:rPr>
              <w:t>4 этажа;</w:t>
            </w:r>
          </w:p>
          <w:p w:rsidR="00AD1944" w:rsidRPr="00C5707F" w:rsidRDefault="00AD1944" w:rsidP="00C5707F">
            <w:pPr>
              <w:suppressAutoHyphens/>
              <w:textAlignment w:val="baseline"/>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C5707F">
              <w:rPr>
                <w:rFonts w:ascii="Times New Roman" w:eastAsia="SimSun" w:hAnsi="Times New Roman"/>
                <w:b/>
                <w:color w:val="000000"/>
                <w:sz w:val="24"/>
                <w:szCs w:val="24"/>
                <w:lang w:eastAsia="zh-CN"/>
              </w:rPr>
              <w:t>100 м</w:t>
            </w:r>
            <w:r w:rsidRPr="00C5707F">
              <w:rPr>
                <w:rFonts w:ascii="Times New Roman" w:eastAsia="SimSun" w:hAnsi="Times New Roman"/>
                <w:color w:val="000000"/>
                <w:sz w:val="24"/>
                <w:szCs w:val="24"/>
                <w:lang w:eastAsia="zh-CN"/>
              </w:rPr>
              <w:t xml:space="preserve">; </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C5707F">
              <w:rPr>
                <w:rFonts w:ascii="Times New Roman" w:eastAsia="SimSun" w:hAnsi="Times New Roman"/>
                <w:b/>
                <w:color w:val="000000"/>
                <w:sz w:val="24"/>
                <w:szCs w:val="24"/>
                <w:lang w:eastAsia="zh-CN"/>
              </w:rPr>
              <w:t>75%;</w:t>
            </w:r>
          </w:p>
          <w:p w:rsidR="00AD1944" w:rsidRPr="00C5707F" w:rsidRDefault="00AD1944" w:rsidP="00C5707F">
            <w:pPr>
              <w:rPr>
                <w:rFonts w:ascii="Times New Roman" w:eastAsia="Times New Roman" w:hAnsi="Times New Roman"/>
                <w:b/>
                <w:sz w:val="24"/>
                <w:szCs w:val="24"/>
                <w:lang w:eastAsia="ar-SA"/>
              </w:rPr>
            </w:pPr>
            <w:r w:rsidRPr="00C5707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C5707F">
              <w:rPr>
                <w:rFonts w:ascii="Times New Roman" w:eastAsia="Times New Roman" w:hAnsi="Times New Roman"/>
                <w:b/>
                <w:sz w:val="24"/>
                <w:szCs w:val="24"/>
                <w:lang w:eastAsia="ar-SA"/>
              </w:rPr>
              <w:t>3 м;</w:t>
            </w:r>
          </w:p>
          <w:p w:rsidR="00AD1944" w:rsidRPr="004816B1" w:rsidRDefault="00AD1944" w:rsidP="004963DF">
            <w:pPr>
              <w:rPr>
                <w:rFonts w:ascii="Times New Roman" w:hAnsi="Times New Roman"/>
                <w:sz w:val="24"/>
                <w:szCs w:val="24"/>
              </w:rPr>
            </w:pPr>
            <w:r w:rsidRPr="00C5707F">
              <w:rPr>
                <w:rFonts w:ascii="Times New Roman" w:eastAsia="Times New Roman" w:hAnsi="Times New Roman"/>
                <w:sz w:val="24"/>
                <w:szCs w:val="24"/>
                <w:lang w:eastAsia="ar-SA"/>
              </w:rPr>
              <w:t xml:space="preserve">- минимальный отступ от красной линии улиц - </w:t>
            </w:r>
            <w:r w:rsidRPr="00C5707F">
              <w:rPr>
                <w:rFonts w:ascii="Times New Roman" w:eastAsia="Times New Roman" w:hAnsi="Times New Roman"/>
                <w:b/>
                <w:sz w:val="24"/>
                <w:szCs w:val="24"/>
                <w:lang w:eastAsia="ar-SA"/>
              </w:rPr>
              <w:t>5 м</w:t>
            </w:r>
            <w:r w:rsidR="004963DF">
              <w:rPr>
                <w:rFonts w:ascii="Times New Roman" w:eastAsia="Times New Roman" w:hAnsi="Times New Roman"/>
                <w:b/>
                <w:sz w:val="24"/>
                <w:szCs w:val="24"/>
                <w:lang w:eastAsia="ar-SA"/>
              </w:rPr>
              <w:t>.</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геологических изысканий;</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закрытым (шахты, скважины) способами;</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предназначенны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Автомобилестроительная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[6.3] - </w:t>
            </w:r>
            <w:r w:rsidRPr="004816B1">
              <w:rPr>
                <w:rFonts w:ascii="Times New Roman" w:hAnsi="Times New Roman"/>
                <w:sz w:val="24"/>
                <w:szCs w:val="24"/>
              </w:rPr>
              <w:t>Легкая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текстильной, </w:t>
            </w:r>
            <w:proofErr w:type="spellStart"/>
            <w:r w:rsidRPr="004816B1">
              <w:rPr>
                <w:rFonts w:ascii="Times New Roman" w:hAnsi="Times New Roman" w:cs="Times New Roman"/>
                <w:sz w:val="24"/>
                <w:szCs w:val="24"/>
              </w:rPr>
              <w:t>фарфоро</w:t>
            </w:r>
            <w:proofErr w:type="spellEnd"/>
            <w:r w:rsidRPr="004816B1">
              <w:rPr>
                <w:rFonts w:ascii="Times New Roman" w:hAnsi="Times New Roman" w:cs="Times New Roman"/>
                <w:sz w:val="24"/>
                <w:szCs w:val="24"/>
              </w:rPr>
              <w:t>-фаянсовой, электронной промышленности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фармацевтического производства</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производства: строительных материалов (кирпичей, </w:t>
            </w:r>
            <w:r w:rsidRPr="004816B1">
              <w:rPr>
                <w:rFonts w:ascii="Times New Roman" w:hAnsi="Times New Roman" w:cs="Times New Roman"/>
                <w:sz w:val="24"/>
                <w:szCs w:val="24"/>
              </w:rPr>
              <w:lastRenderedPageBreak/>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27E77" w:rsidRPr="004816B1" w:rsidRDefault="00427E77"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427E77"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w:t>
            </w:r>
            <w:r>
              <w:rPr>
                <w:rFonts w:ascii="Times New Roman" w:hAnsi="Times New Roman" w:cs="Times New Roman"/>
                <w:sz w:val="24"/>
                <w:szCs w:val="24"/>
              </w:rPr>
              <w:t>еся</w:t>
            </w:r>
            <w:r w:rsidRPr="004816B1">
              <w:rPr>
                <w:rFonts w:ascii="Times New Roman" w:hAnsi="Times New Roman" w:cs="Times New Roman"/>
                <w:sz w:val="24"/>
                <w:szCs w:val="24"/>
              </w:rPr>
              <w:t xml:space="preserve">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4816B1">
              <w:rPr>
                <w:rFonts w:ascii="Times New Roman" w:hAnsi="Times New Roman" w:cs="Times New Roman"/>
                <w:sz w:val="24"/>
                <w:szCs w:val="24"/>
              </w:rPr>
              <w:lastRenderedPageBreak/>
              <w:t>газоперекачивающие станции, элеваторы и продовольственные склады, за исключением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sz w:val="24"/>
                <w:szCs w:val="24"/>
              </w:rPr>
            </w:pPr>
          </w:p>
        </w:tc>
      </w:tr>
      <w:tr w:rsidR="00427E77" w:rsidTr="004250DD">
        <w:tc>
          <w:tcPr>
            <w:tcW w:w="2830" w:type="dxa"/>
          </w:tcPr>
          <w:p w:rsidR="00427E77" w:rsidRPr="00FC7259" w:rsidRDefault="00427E77"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переработка сельскохозяйственной продукции</w:t>
            </w:r>
          </w:p>
        </w:tc>
        <w:tc>
          <w:tcPr>
            <w:tcW w:w="3261" w:type="dxa"/>
          </w:tcPr>
          <w:p w:rsidR="00427E77" w:rsidRPr="00FC7259" w:rsidRDefault="00427E77" w:rsidP="00E140A2">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первичной и глубокой переработки сельскохозяйственной продукции</w:t>
            </w:r>
            <w:r>
              <w:rPr>
                <w:rFonts w:ascii="Times New Roman" w:eastAsia="SimSun" w:hAnsi="Times New Roman"/>
                <w:color w:val="000000"/>
                <w:sz w:val="24"/>
                <w:szCs w:val="24"/>
                <w:lang w:eastAsia="zh-CN"/>
              </w:rPr>
              <w:t xml:space="preserve"> </w:t>
            </w:r>
          </w:p>
        </w:tc>
        <w:tc>
          <w:tcPr>
            <w:tcW w:w="8646" w:type="dxa"/>
            <w:vMerge w:val="restart"/>
          </w:tcPr>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E140A2">
              <w:rPr>
                <w:rFonts w:ascii="Times New Roman" w:eastAsia="SimSun" w:hAnsi="Times New Roman"/>
                <w:b/>
                <w:color w:val="000000"/>
                <w:sz w:val="24"/>
                <w:szCs w:val="24"/>
                <w:lang w:eastAsia="zh-CN"/>
              </w:rPr>
              <w:t>2</w:t>
            </w:r>
            <w:r>
              <w:rPr>
                <w:rFonts w:ascii="Times New Roman" w:eastAsia="SimSun" w:hAnsi="Times New Roman"/>
                <w:b/>
                <w:color w:val="000000"/>
                <w:sz w:val="24"/>
                <w:szCs w:val="24"/>
                <w:lang w:eastAsia="zh-CN"/>
              </w:rPr>
              <w:t>5</w:t>
            </w:r>
            <w:r w:rsidRPr="00FC7259">
              <w:rPr>
                <w:rFonts w:ascii="Times New Roman" w:eastAsia="SimSun" w:hAnsi="Times New Roman"/>
                <w:b/>
                <w:color w:val="000000"/>
                <w:sz w:val="24"/>
                <w:szCs w:val="24"/>
                <w:lang w:eastAsia="zh-CN"/>
              </w:rPr>
              <w:t>0000 кв.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FC7259">
              <w:rPr>
                <w:rFonts w:ascii="Times New Roman" w:eastAsia="SimSun" w:hAnsi="Times New Roman"/>
                <w:color w:val="000000"/>
                <w:sz w:val="24"/>
                <w:szCs w:val="24"/>
                <w:lang w:eastAsia="zh-CN"/>
              </w:rPr>
              <w:t xml:space="preserve">– </w:t>
            </w:r>
            <w:r w:rsidRPr="00FC7259">
              <w:rPr>
                <w:rFonts w:ascii="Times New Roman" w:eastAsia="SimSun" w:hAnsi="Times New Roman"/>
                <w:b/>
                <w:color w:val="000000"/>
                <w:sz w:val="24"/>
                <w:szCs w:val="24"/>
                <w:lang w:eastAsia="zh-CN"/>
              </w:rPr>
              <w:t>30 м;</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427E77" w:rsidRPr="00FC7259" w:rsidRDefault="00427E77"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427E77" w:rsidRPr="00FC7259" w:rsidRDefault="00427E77"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427E77" w:rsidTr="004250DD">
        <w:tc>
          <w:tcPr>
            <w:tcW w:w="2830" w:type="dxa"/>
          </w:tcPr>
          <w:p w:rsidR="00427E77" w:rsidRPr="00FC7259" w:rsidRDefault="00427E77"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427E77" w:rsidRPr="00FC7259" w:rsidRDefault="00427E77"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Borders>
              <w:bottom w:val="single" w:sz="4" w:space="0" w:color="000000"/>
            </w:tcBorders>
            <w:shd w:val="clear" w:color="auto" w:fill="auto"/>
          </w:tcPr>
          <w:p w:rsidR="00427E77" w:rsidRPr="00FC7259" w:rsidRDefault="00427E77" w:rsidP="004250DD">
            <w:pPr>
              <w:rPr>
                <w:rFonts w:ascii="Times New Roman" w:eastAsia="SimSun" w:hAnsi="Times New Roman"/>
                <w:color w:val="000000"/>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w:t>
            </w:r>
            <w:r w:rsidRPr="004816B1">
              <w:rPr>
                <w:rFonts w:ascii="Times New Roman" w:eastAsia="SimSun" w:hAnsi="Times New Roman" w:cs="Times New Roman"/>
                <w:color w:val="000000"/>
                <w:sz w:val="24"/>
                <w:szCs w:val="24"/>
              </w:rPr>
              <w:lastRenderedPageBreak/>
              <w:t>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устанавливается;</w:t>
            </w:r>
          </w:p>
          <w:p w:rsidR="00427E77" w:rsidRPr="004816B1" w:rsidRDefault="00427E77"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427E77" w:rsidRPr="004816B1" w:rsidRDefault="00427E77" w:rsidP="004250DD">
            <w:pPr>
              <w:rPr>
                <w:rFonts w:ascii="Times New Roman" w:hAnsi="Times New Roman"/>
                <w:sz w:val="24"/>
                <w:szCs w:val="24"/>
              </w:rPr>
            </w:pPr>
            <w:r w:rsidRPr="004816B1">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27E77" w:rsidRDefault="00427E77" w:rsidP="00427E7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7E77" w:rsidRPr="00CA4CCE" w:rsidRDefault="00427E77" w:rsidP="00427E7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427E77" w:rsidRPr="000578F4" w:rsidRDefault="00427E77"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0578F4">
              <w:rPr>
                <w:rFonts w:ascii="Times New Roman" w:hAnsi="Times New Roman"/>
                <w:sz w:val="24"/>
                <w:szCs w:val="24"/>
              </w:rPr>
              <w:t xml:space="preserve"> </w:t>
            </w:r>
            <w:r w:rsidRPr="00811C28">
              <w:rPr>
                <w:rFonts w:ascii="Times New Roman" w:hAnsi="Times New Roman"/>
                <w:b/>
                <w:sz w:val="24"/>
                <w:szCs w:val="24"/>
              </w:rPr>
              <w:t>кв. м;</w:t>
            </w:r>
          </w:p>
          <w:p w:rsidR="00427E77"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427E7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27E77" w:rsidRPr="000578F4">
              <w:rPr>
                <w:rFonts w:ascii="Times New Roman" w:eastAsia="SimSun" w:hAnsi="Times New Roman"/>
                <w:b/>
                <w:color w:val="000000"/>
                <w:sz w:val="24"/>
                <w:szCs w:val="24"/>
              </w:rPr>
              <w:t>4 м</w:t>
            </w:r>
            <w:r w:rsidR="00427E77" w:rsidRPr="000578F4">
              <w:rPr>
                <w:rFonts w:ascii="Times New Roman" w:eastAsia="SimSun" w:hAnsi="Times New Roman"/>
                <w:color w:val="000000"/>
                <w:sz w:val="24"/>
                <w:szCs w:val="24"/>
              </w:rPr>
              <w:t>;</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27E77" w:rsidRPr="000578F4" w:rsidRDefault="00427E77" w:rsidP="004250DD">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стояночными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4457C" w:rsidRDefault="00427E77"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27E77"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27E77" w:rsidRPr="0044457C" w:rsidRDefault="00427E77"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27E77" w:rsidRPr="0044457C" w:rsidRDefault="00427E77"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r w:rsidRPr="0044457C">
              <w:rPr>
                <w:rFonts w:ascii="Times New Roman" w:eastAsia="SimSun" w:hAnsi="Times New Roman"/>
                <w:color w:val="000000"/>
                <w:sz w:val="24"/>
                <w:szCs w:val="24"/>
              </w:rPr>
              <w:t xml:space="preserve"> </w:t>
            </w:r>
          </w:p>
          <w:p w:rsidR="00427E77" w:rsidRPr="0044457C" w:rsidRDefault="00427E77"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427E77" w:rsidTr="004250DD">
        <w:tc>
          <w:tcPr>
            <w:tcW w:w="2830"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придорожного сервиса</w:t>
            </w:r>
          </w:p>
          <w:p w:rsidR="00427E77" w:rsidRPr="001809B9" w:rsidRDefault="00427E77"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Pr>
                <w:rFonts w:ascii="Times New Roman" w:hAnsi="Times New Roman"/>
                <w:sz w:val="24"/>
                <w:szCs w:val="24"/>
              </w:rPr>
              <w:lastRenderedPageBreak/>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lastRenderedPageBreak/>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прачечны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мастерски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автомобилей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427E77" w:rsidRPr="001809B9" w:rsidRDefault="00427E77"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15 м;</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427E77" w:rsidRPr="001809B9" w:rsidRDefault="00427E77"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427E77" w:rsidRPr="001809B9" w:rsidRDefault="00427E77"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140A2" w:rsidRDefault="00E140A2"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427E77"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7E77" w:rsidRPr="00252BFB" w:rsidRDefault="00427E77"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77" w:rsidRPr="00252BFB" w:rsidRDefault="00427E77"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27E77" w:rsidRPr="00F6078A" w:rsidTr="004250DD">
        <w:tc>
          <w:tcPr>
            <w:tcW w:w="6941" w:type="dxa"/>
          </w:tcPr>
          <w:p w:rsidR="00427E77" w:rsidRPr="00252BFB" w:rsidRDefault="00427E77"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427E77" w:rsidRPr="00B67052" w:rsidRDefault="00427E77"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427E77"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27E77" w:rsidRPr="00F6078A" w:rsidRDefault="00427E77" w:rsidP="004250DD">
            <w:pPr>
              <w:tabs>
                <w:tab w:val="left" w:pos="-6204"/>
              </w:tabs>
              <w:rPr>
                <w:rFonts w:ascii="Times New Roman" w:eastAsia="SimSun" w:hAnsi="Times New Roman"/>
                <w:color w:val="000000"/>
                <w:sz w:val="24"/>
                <w:szCs w:val="24"/>
                <w:lang w:eastAsia="zh-CN"/>
              </w:rPr>
            </w:pPr>
          </w:p>
        </w:tc>
      </w:tr>
      <w:tr w:rsidR="00427E77" w:rsidRPr="00252BFB" w:rsidTr="004250DD">
        <w:tc>
          <w:tcPr>
            <w:tcW w:w="6941" w:type="dxa"/>
          </w:tcPr>
          <w:p w:rsidR="00427E77" w:rsidRPr="00252BFB"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27E77" w:rsidRDefault="00427E77"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27E77" w:rsidRPr="00252BFB" w:rsidRDefault="00427E77"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27E77" w:rsidRPr="004E00BC" w:rsidRDefault="00427E77"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27E77" w:rsidRDefault="00427E77"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27E77" w:rsidRPr="00FB49C0"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27E77" w:rsidRPr="00473B51" w:rsidRDefault="00427E77" w:rsidP="00427E77">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4"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27E77" w:rsidRPr="004B41AD" w:rsidRDefault="00427E77" w:rsidP="00427E77">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lastRenderedPageBreak/>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Размещение зданий, строений и сооружений возможно при соблюдении требований статей 31, 32, 33, 34, 35 настоящих Правил.</w:t>
      </w:r>
    </w:p>
    <w:p w:rsidR="00077BD9" w:rsidRDefault="00077BD9"/>
    <w:p w:rsidR="00B84743" w:rsidRDefault="00B84743"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2D2B4D" w:rsidRDefault="002D2B4D"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aps/>
          <w:color w:val="000000"/>
          <w:sz w:val="28"/>
          <w:szCs w:val="28"/>
          <w:lang w:eastAsia="zh-CN"/>
        </w:rPr>
      </w:pPr>
      <w:r w:rsidRPr="003B241D">
        <w:rPr>
          <w:rFonts w:ascii="Times New Roman" w:eastAsia="SimSun" w:hAnsi="Times New Roman" w:cs="Times New Roman"/>
          <w:b/>
          <w:bCs/>
          <w:caps/>
          <w:color w:val="000000"/>
          <w:sz w:val="28"/>
          <w:szCs w:val="28"/>
          <w:lang w:eastAsia="zh-CN"/>
        </w:rPr>
        <w:t>Зоны инженерной и транспортной инфраструктур</w:t>
      </w:r>
    </w:p>
    <w:p w:rsidR="003B241D" w:rsidRPr="003B241D" w:rsidRDefault="003B241D" w:rsidP="003B241D">
      <w:pPr>
        <w:spacing w:after="0" w:line="240" w:lineRule="auto"/>
        <w:ind w:firstLine="426"/>
        <w:jc w:val="center"/>
        <w:rPr>
          <w:rFonts w:ascii="Times New Roman" w:eastAsia="SimSun" w:hAnsi="Times New Roman" w:cs="Times New Roman"/>
          <w:bCs/>
          <w:i/>
          <w:color w:val="000000"/>
          <w:sz w:val="28"/>
          <w:szCs w:val="28"/>
          <w:lang w:eastAsia="zh-CN"/>
        </w:rPr>
      </w:pPr>
      <w:r w:rsidRPr="003B241D">
        <w:rPr>
          <w:rFonts w:ascii="Times New Roman" w:eastAsia="SimSun" w:hAnsi="Times New Roman" w:cs="Times New Roman"/>
          <w:bCs/>
          <w:i/>
          <w:color w:val="000000"/>
          <w:sz w:val="28"/>
          <w:szCs w:val="28"/>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olor w:val="000000"/>
          <w:sz w:val="28"/>
          <w:szCs w:val="28"/>
          <w:u w:val="single"/>
          <w:lang w:eastAsia="zh-CN"/>
        </w:rPr>
      </w:pPr>
      <w:r w:rsidRPr="003B241D">
        <w:rPr>
          <w:rFonts w:ascii="Times New Roman" w:eastAsia="SimSun" w:hAnsi="Times New Roman" w:cs="Times New Roman"/>
          <w:b/>
          <w:bCs/>
          <w:color w:val="000000"/>
          <w:sz w:val="28"/>
          <w:szCs w:val="28"/>
          <w:u w:val="single"/>
          <w:lang w:eastAsia="zh-CN"/>
        </w:rPr>
        <w:t>ИТ-1. Зона инженерной инфраструктуры</w:t>
      </w:r>
    </w:p>
    <w:p w:rsidR="00077BD9" w:rsidRDefault="00077BD9"/>
    <w:p w:rsidR="00547B4C" w:rsidRDefault="00B84743" w:rsidP="00B84743">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84743" w:rsidRDefault="00B84743" w:rsidP="00B8474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84743" w:rsidRDefault="00B8474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02F5E" w:rsidTr="00E02F5E">
        <w:tc>
          <w:tcPr>
            <w:tcW w:w="2830" w:type="dxa"/>
          </w:tcPr>
          <w:p w:rsidR="00E02F5E" w:rsidRPr="00E02F5E" w:rsidRDefault="00E02F5E" w:rsidP="00E02F5E">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обслуживание</w:t>
            </w:r>
          </w:p>
        </w:tc>
        <w:tc>
          <w:tcPr>
            <w:tcW w:w="3261" w:type="dxa"/>
            <w:vAlign w:val="center"/>
          </w:tcPr>
          <w:p w:rsidR="00E02F5E" w:rsidRPr="00E02F5E" w:rsidRDefault="00E02F5E" w:rsidP="00E02F5E">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w:t>
            </w:r>
            <w:r w:rsidRPr="00E02F5E">
              <w:rPr>
                <w:rFonts w:ascii="Times New Roman" w:hAnsi="Times New Roman"/>
                <w:sz w:val="24"/>
                <w:szCs w:val="24"/>
              </w:rPr>
              <w:lastRenderedPageBreak/>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w:t>
            </w:r>
          </w:p>
        </w:tc>
        <w:tc>
          <w:tcPr>
            <w:tcW w:w="8646" w:type="dxa"/>
          </w:tcPr>
          <w:p w:rsidR="00E02F5E" w:rsidRPr="00E02F5E" w:rsidRDefault="00E02F5E" w:rsidP="00E02F5E">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E02F5E">
              <w:rPr>
                <w:rFonts w:ascii="Times New Roman" w:hAnsi="Times New Roman"/>
                <w:sz w:val="24"/>
                <w:szCs w:val="24"/>
              </w:rPr>
              <w:t xml:space="preserve"> </w:t>
            </w:r>
            <w:r w:rsidRPr="007E2366">
              <w:rPr>
                <w:rFonts w:ascii="Times New Roman" w:hAnsi="Times New Roman"/>
                <w:b/>
                <w:sz w:val="24"/>
                <w:szCs w:val="24"/>
              </w:rPr>
              <w:t>кв. м;</w:t>
            </w:r>
          </w:p>
          <w:p w:rsidR="00E02F5E" w:rsidRPr="00E02F5E" w:rsidRDefault="00E02F5E" w:rsidP="00E02F5E">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02F5E" w:rsidRPr="00E02F5E" w:rsidRDefault="00E02F5E" w:rsidP="00E02F5E">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02F5E" w:rsidRPr="00E02F5E" w:rsidRDefault="00E02F5E" w:rsidP="007E2366">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w:t>
            </w:r>
            <w:r>
              <w:rPr>
                <w:rFonts w:ascii="Times New Roman" w:hAnsi="Times New Roman"/>
                <w:sz w:val="24"/>
                <w:szCs w:val="24"/>
              </w:rPr>
              <w:t xml:space="preserve"> </w:t>
            </w: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062210" w:rsidTr="00062210">
        <w:tc>
          <w:tcPr>
            <w:tcW w:w="2830" w:type="dxa"/>
          </w:tcPr>
          <w:p w:rsidR="00062210" w:rsidRPr="00062210" w:rsidRDefault="00062210" w:rsidP="00062210">
            <w:pPr>
              <w:tabs>
                <w:tab w:val="left" w:pos="2520"/>
              </w:tabs>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[6.7] - Энергетика</w:t>
            </w:r>
          </w:p>
        </w:tc>
        <w:tc>
          <w:tcPr>
            <w:tcW w:w="3261" w:type="dxa"/>
            <w:vAlign w:val="center"/>
          </w:tcPr>
          <w:p w:rsidR="00062210" w:rsidRPr="00062210" w:rsidRDefault="00062210" w:rsidP="00062210">
            <w:pPr>
              <w:tabs>
                <w:tab w:val="left" w:pos="2520"/>
              </w:tabs>
              <w:ind w:left="12"/>
              <w:rPr>
                <w:rFonts w:ascii="Times New Roman" w:hAnsi="Times New Roman"/>
                <w:sz w:val="24"/>
                <w:szCs w:val="24"/>
              </w:rPr>
            </w:pPr>
            <w:r w:rsidRPr="00062210">
              <w:rPr>
                <w:rFonts w:ascii="Times New Roman" w:hAnsi="Times New Roman"/>
                <w:sz w:val="24"/>
                <w:szCs w:val="24"/>
              </w:rPr>
              <w:t>объекты гидроэнергетики, тепловые станции и другие электростанции, размещение обслуживающих и вспомогательных для электростанций сооружений (</w:t>
            </w:r>
            <w:proofErr w:type="spellStart"/>
            <w:r w:rsidRPr="00062210">
              <w:rPr>
                <w:rFonts w:ascii="Times New Roman" w:hAnsi="Times New Roman"/>
                <w:sz w:val="24"/>
                <w:szCs w:val="24"/>
              </w:rPr>
              <w:t>золоотвалов</w:t>
            </w:r>
            <w:proofErr w:type="spellEnd"/>
            <w:r w:rsidRPr="00062210">
              <w:rPr>
                <w:rFonts w:ascii="Times New Roman" w:hAnsi="Times New Roman"/>
                <w:sz w:val="24"/>
                <w:szCs w:val="24"/>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062210">
                <w:rPr>
                  <w:rStyle w:val="a6"/>
                  <w:rFonts w:ascii="Times New Roman" w:hAnsi="Times New Roman"/>
                  <w:color w:val="000000"/>
                  <w:sz w:val="24"/>
                  <w:szCs w:val="24"/>
                </w:rPr>
                <w:t>кодом 3.1</w:t>
              </w:r>
            </w:hyperlink>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минимальная/максимальная площадь земельных участков - </w:t>
            </w:r>
            <w:r w:rsidRPr="00062210">
              <w:rPr>
                <w:rFonts w:ascii="Times New Roman" w:eastAsia="SimSun" w:hAnsi="Times New Roman"/>
                <w:b/>
                <w:color w:val="000000"/>
                <w:sz w:val="24"/>
                <w:szCs w:val="24"/>
                <w:lang w:eastAsia="zh-CN"/>
              </w:rPr>
              <w:t>10 /</w:t>
            </w:r>
            <w:r w:rsidRPr="00062210">
              <w:rPr>
                <w:rFonts w:ascii="Times New Roman" w:eastAsia="Times New Roman" w:hAnsi="Times New Roman"/>
                <w:b/>
                <w:bCs/>
                <w:color w:val="000000"/>
                <w:sz w:val="24"/>
                <w:szCs w:val="24"/>
                <w:lang w:eastAsia="ar-SA"/>
              </w:rPr>
              <w:t xml:space="preserve">1000000 </w:t>
            </w:r>
            <w:r w:rsidRPr="00062210">
              <w:rPr>
                <w:rFonts w:ascii="Times New Roman" w:eastAsia="SimSun" w:hAnsi="Times New Roman"/>
                <w:b/>
                <w:color w:val="000000"/>
                <w:sz w:val="24"/>
                <w:szCs w:val="24"/>
                <w:lang w:eastAsia="zh-CN"/>
              </w:rPr>
              <w:t>кв. м</w:t>
            </w:r>
            <w:r w:rsidRPr="00062210">
              <w:rPr>
                <w:rFonts w:ascii="Times New Roman" w:eastAsia="Times New Roman" w:hAnsi="Times New Roman"/>
                <w:b/>
                <w:bCs/>
                <w:color w:val="000000"/>
                <w:sz w:val="24"/>
                <w:szCs w:val="24"/>
                <w:lang w:eastAsia="ar-SA"/>
              </w:rPr>
              <w:t>;</w:t>
            </w:r>
          </w:p>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062210">
              <w:rPr>
                <w:rFonts w:ascii="Times New Roman" w:eastAsia="SimSun" w:hAnsi="Times New Roman"/>
                <w:b/>
                <w:color w:val="000000"/>
                <w:sz w:val="24"/>
                <w:szCs w:val="24"/>
                <w:lang w:eastAsia="zh-CN"/>
              </w:rPr>
              <w:t>4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максимальное количество надземных этажей зданий – </w:t>
            </w:r>
            <w:r w:rsidRPr="00062210">
              <w:rPr>
                <w:rFonts w:ascii="Times New Roman" w:eastAsia="SimSun" w:hAnsi="Times New Roman"/>
                <w:b/>
                <w:color w:val="000000"/>
                <w:sz w:val="24"/>
                <w:szCs w:val="24"/>
                <w:lang w:eastAsia="zh-CN"/>
              </w:rPr>
              <w:t>3 этажа</w:t>
            </w:r>
            <w:r w:rsidRPr="00062210">
              <w:rPr>
                <w:rFonts w:ascii="Times New Roman" w:eastAsia="SimSun" w:hAnsi="Times New Roman"/>
                <w:color w:val="000000"/>
                <w:sz w:val="24"/>
                <w:szCs w:val="24"/>
                <w:lang w:eastAsia="zh-CN"/>
              </w:rPr>
              <w:t xml:space="preserve"> (включая мансардный этаж);</w:t>
            </w:r>
          </w:p>
          <w:p w:rsidR="00062210" w:rsidRPr="00062210" w:rsidRDefault="00062210" w:rsidP="00062210">
            <w:pPr>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062210">
              <w:rPr>
                <w:rFonts w:ascii="Times New Roman" w:eastAsia="SimSun" w:hAnsi="Times New Roman"/>
                <w:b/>
                <w:color w:val="000000"/>
                <w:sz w:val="24"/>
                <w:szCs w:val="24"/>
                <w:lang w:eastAsia="zh-CN"/>
              </w:rPr>
              <w:t>100 м;</w:t>
            </w:r>
          </w:p>
          <w:p w:rsidR="00062210" w:rsidRPr="00062210" w:rsidRDefault="00062210" w:rsidP="00062210">
            <w:pPr>
              <w:widowControl w:val="0"/>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062210">
              <w:rPr>
                <w:rFonts w:ascii="Times New Roman" w:eastAsia="SimSun" w:hAnsi="Times New Roman"/>
                <w:b/>
                <w:color w:val="000000"/>
                <w:sz w:val="24"/>
                <w:szCs w:val="24"/>
                <w:lang w:eastAsia="zh-CN"/>
              </w:rPr>
              <w:t>80%</w:t>
            </w:r>
          </w:p>
          <w:p w:rsidR="00062210" w:rsidRPr="00062210" w:rsidRDefault="00062210" w:rsidP="00062210">
            <w:pPr>
              <w:rPr>
                <w:rFonts w:ascii="Times New Roman" w:eastAsia="Times New Roman" w:hAnsi="Times New Roman"/>
                <w:b/>
                <w:sz w:val="24"/>
                <w:szCs w:val="24"/>
                <w:lang w:eastAsia="ar-SA"/>
              </w:rPr>
            </w:pPr>
            <w:r w:rsidRPr="00062210">
              <w:rPr>
                <w:rFonts w:ascii="Times New Roman" w:eastAsia="Times New Roman" w:hAnsi="Times New Roman"/>
                <w:sz w:val="24"/>
                <w:szCs w:val="24"/>
                <w:lang w:eastAsia="ar-SA"/>
              </w:rPr>
              <w:t xml:space="preserve">- минимальные отступы до границ смежных земельных участков - </w:t>
            </w:r>
            <w:r w:rsidR="005D6248">
              <w:rPr>
                <w:rFonts w:ascii="Times New Roman" w:eastAsia="Times New Roman" w:hAnsi="Times New Roman"/>
                <w:b/>
                <w:sz w:val="24"/>
                <w:szCs w:val="24"/>
                <w:lang w:eastAsia="ar-SA"/>
              </w:rPr>
              <w:t>3</w:t>
            </w:r>
            <w:r w:rsidRPr="00062210">
              <w:rPr>
                <w:rFonts w:ascii="Times New Roman" w:eastAsia="Times New Roman" w:hAnsi="Times New Roman"/>
                <w:b/>
                <w:sz w:val="24"/>
                <w:szCs w:val="24"/>
                <w:lang w:eastAsia="ar-SA"/>
              </w:rPr>
              <w:t xml:space="preserve">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Times New Roman" w:hAnsi="Times New Roman"/>
                <w:sz w:val="24"/>
                <w:szCs w:val="24"/>
                <w:lang w:eastAsia="ar-SA"/>
              </w:rPr>
              <w:t xml:space="preserve">- минимальный отступ от красной линии улиц - </w:t>
            </w:r>
            <w:r w:rsidR="005D6248">
              <w:rPr>
                <w:rFonts w:ascii="Times New Roman" w:eastAsia="Times New Roman" w:hAnsi="Times New Roman"/>
                <w:b/>
                <w:sz w:val="24"/>
                <w:szCs w:val="24"/>
                <w:lang w:eastAsia="ar-SA"/>
              </w:rPr>
              <w:t>5</w:t>
            </w:r>
            <w:r w:rsidRPr="00062210">
              <w:rPr>
                <w:rFonts w:ascii="Times New Roman" w:eastAsia="Times New Roman" w:hAnsi="Times New Roman"/>
                <w:b/>
                <w:sz w:val="24"/>
                <w:szCs w:val="24"/>
                <w:lang w:eastAsia="ar-SA"/>
              </w:rPr>
              <w:t xml:space="preserve"> м.</w:t>
            </w:r>
          </w:p>
          <w:p w:rsidR="00062210" w:rsidRPr="004816B1" w:rsidRDefault="00062210" w:rsidP="00062210">
            <w:pPr>
              <w:tabs>
                <w:tab w:val="left" w:pos="1134"/>
              </w:tabs>
              <w:rPr>
                <w:rFonts w:ascii="Times New Roman" w:eastAsia="SimSun" w:hAnsi="Times New Roman"/>
                <w:color w:val="000000"/>
                <w:sz w:val="24"/>
                <w:szCs w:val="24"/>
              </w:rPr>
            </w:pP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B84743"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B84743" w:rsidRPr="004816B1" w:rsidRDefault="00B8474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B84743" w:rsidRPr="004816B1" w:rsidRDefault="00B8474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4816B1">
              <w:rPr>
                <w:rFonts w:ascii="Times New Roman" w:hAnsi="Times New Roman"/>
                <w:b/>
                <w:sz w:val="24"/>
                <w:szCs w:val="24"/>
              </w:rPr>
              <w:t xml:space="preserve"> м;</w:t>
            </w:r>
          </w:p>
          <w:p w:rsidR="00B84743" w:rsidRPr="004816B1" w:rsidRDefault="00B8474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7864FC" w:rsidTr="004250DD">
        <w:tc>
          <w:tcPr>
            <w:tcW w:w="2830" w:type="dxa"/>
          </w:tcPr>
          <w:p w:rsidR="007864FC" w:rsidRPr="004B6864" w:rsidRDefault="007864FC" w:rsidP="007864FC">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lastRenderedPageBreak/>
              <w:t xml:space="preserve">[11.3] - </w:t>
            </w:r>
            <w:r w:rsidRPr="004B6864">
              <w:rPr>
                <w:rFonts w:ascii="Times New Roman" w:hAnsi="Times New Roman" w:cs="Times New Roman"/>
                <w:sz w:val="24"/>
                <w:szCs w:val="24"/>
              </w:rPr>
              <w:t>Гидротехнические сооружения</w:t>
            </w:r>
          </w:p>
          <w:p w:rsidR="007864FC" w:rsidRPr="004B6864" w:rsidRDefault="007864FC" w:rsidP="007864FC">
            <w:pPr>
              <w:widowControl w:val="0"/>
              <w:rPr>
                <w:rFonts w:ascii="Times New Roman" w:eastAsia="SimSun" w:hAnsi="Times New Roman"/>
                <w:color w:val="000000"/>
                <w:sz w:val="24"/>
                <w:szCs w:val="24"/>
                <w:lang w:eastAsia="zh-CN"/>
              </w:rPr>
            </w:pPr>
          </w:p>
        </w:tc>
        <w:tc>
          <w:tcPr>
            <w:tcW w:w="3261" w:type="dxa"/>
          </w:tcPr>
          <w:p w:rsidR="007864FC" w:rsidRPr="004B6864" w:rsidRDefault="007864FC" w:rsidP="007864FC">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 xml:space="preserve">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B6864">
              <w:rPr>
                <w:rFonts w:ascii="Times New Roman" w:hAnsi="Times New Roman"/>
                <w:sz w:val="24"/>
                <w:szCs w:val="24"/>
              </w:rPr>
              <w:t>рыбозащитных</w:t>
            </w:r>
            <w:proofErr w:type="spellEnd"/>
            <w:r w:rsidRPr="004B6864">
              <w:rPr>
                <w:rFonts w:ascii="Times New Roman" w:hAnsi="Times New Roman"/>
                <w:sz w:val="24"/>
                <w:szCs w:val="24"/>
              </w:rPr>
              <w:t xml:space="preserve"> и рыбопропускных сооружений, берегозащитных сооружений)</w:t>
            </w:r>
          </w:p>
        </w:tc>
        <w:tc>
          <w:tcPr>
            <w:tcW w:w="8646" w:type="dxa"/>
          </w:tcPr>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7864FC" w:rsidRPr="004B6864" w:rsidRDefault="007864FC" w:rsidP="007864FC">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4B6864">
              <w:rPr>
                <w:rFonts w:ascii="Times New Roman" w:eastAsia="SimSun" w:hAnsi="Times New Roman"/>
                <w:color w:val="000000"/>
                <w:sz w:val="24"/>
                <w:szCs w:val="24"/>
                <w:lang w:eastAsia="zh-CN"/>
              </w:rPr>
              <w:t xml:space="preserve">–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7864FC" w:rsidRPr="004B6864" w:rsidRDefault="007864FC" w:rsidP="007864FC">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7864FC" w:rsidRPr="004B6864" w:rsidRDefault="007864FC" w:rsidP="007864FC">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7864FC" w:rsidRPr="004B6864" w:rsidRDefault="007864FC" w:rsidP="007864FC">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00D11A96">
              <w:rPr>
                <w:rFonts w:ascii="Times New Roman" w:hAnsi="Times New Roman"/>
                <w:b/>
                <w:sz w:val="24"/>
                <w:szCs w:val="24"/>
              </w:rPr>
              <w:t>3</w:t>
            </w:r>
            <w:r w:rsidRPr="004B6864">
              <w:rPr>
                <w:rFonts w:ascii="Times New Roman" w:hAnsi="Times New Roman"/>
                <w:b/>
                <w:sz w:val="24"/>
                <w:szCs w:val="24"/>
              </w:rPr>
              <w:t xml:space="preserve"> м;</w:t>
            </w:r>
          </w:p>
          <w:p w:rsidR="007864FC" w:rsidRPr="004B6864" w:rsidRDefault="007864FC" w:rsidP="00D11A96">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00D11A96">
              <w:rPr>
                <w:rFonts w:ascii="Times New Roman" w:hAnsi="Times New Roman"/>
                <w:b/>
                <w:sz w:val="24"/>
                <w:szCs w:val="24"/>
              </w:rPr>
              <w:t>5</w:t>
            </w:r>
            <w:r w:rsidRPr="004B6864">
              <w:rPr>
                <w:rFonts w:ascii="Times New Roman" w:hAnsi="Times New Roman"/>
                <w:b/>
                <w:sz w:val="24"/>
                <w:szCs w:val="24"/>
              </w:rPr>
              <w:t xml:space="preserve"> м.</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B84743" w:rsidRPr="004816B1" w:rsidRDefault="00B8474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B84743" w:rsidRPr="004816B1" w:rsidRDefault="00B8474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B84743" w:rsidRDefault="00B84743" w:rsidP="00B8474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84743" w:rsidRPr="00CA4CCE" w:rsidRDefault="00B84743" w:rsidP="00B8474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autoSpaceDE w:val="0"/>
              <w:jc w:val="center"/>
              <w:rPr>
                <w:rFonts w:ascii="Times New Roman" w:hAnsi="Times New Roman"/>
                <w:sz w:val="24"/>
                <w:szCs w:val="24"/>
              </w:rPr>
            </w:pPr>
            <w:r>
              <w:rPr>
                <w:rFonts w:ascii="Times New Roman" w:hAnsi="Times New Roman"/>
                <w:sz w:val="24"/>
                <w:szCs w:val="24"/>
              </w:rPr>
              <w:t>отсутствуют</w:t>
            </w:r>
          </w:p>
        </w:tc>
        <w:tc>
          <w:tcPr>
            <w:tcW w:w="3261"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0578F4" w:rsidRDefault="00BB63BF" w:rsidP="00803B1A">
            <w:pPr>
              <w:tabs>
                <w:tab w:val="left" w:pos="2520"/>
              </w:tabs>
              <w:jc w:val="center"/>
              <w:rPr>
                <w:rFonts w:ascii="Times New Roman" w:hAnsi="Times New Roman"/>
                <w:sz w:val="24"/>
                <w:szCs w:val="24"/>
              </w:rPr>
            </w:pPr>
            <w:r>
              <w:rPr>
                <w:rFonts w:ascii="Times New Roman" w:hAnsi="Times New Roman"/>
                <w:sz w:val="24"/>
                <w:szCs w:val="24"/>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8474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84743" w:rsidRPr="00252BFB" w:rsidRDefault="00B8474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lastRenderedPageBreak/>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4743" w:rsidRPr="00252BFB" w:rsidRDefault="00B8474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B84743" w:rsidRPr="00F6078A" w:rsidTr="004250DD">
        <w:tc>
          <w:tcPr>
            <w:tcW w:w="6941" w:type="dxa"/>
          </w:tcPr>
          <w:p w:rsidR="00B84743" w:rsidRPr="00252BFB" w:rsidRDefault="00B8474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B84743" w:rsidRPr="00B67052" w:rsidRDefault="00B8474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B84743"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B84743" w:rsidRPr="00F6078A" w:rsidRDefault="00B84743" w:rsidP="004250DD">
            <w:pPr>
              <w:tabs>
                <w:tab w:val="left" w:pos="-6204"/>
              </w:tabs>
              <w:rPr>
                <w:rFonts w:ascii="Times New Roman" w:eastAsia="SimSun" w:hAnsi="Times New Roman"/>
                <w:color w:val="000000"/>
                <w:sz w:val="24"/>
                <w:szCs w:val="24"/>
                <w:lang w:eastAsia="zh-CN"/>
              </w:rPr>
            </w:pPr>
          </w:p>
        </w:tc>
      </w:tr>
      <w:tr w:rsidR="00B84743" w:rsidRPr="00252BFB" w:rsidTr="004250DD">
        <w:tc>
          <w:tcPr>
            <w:tcW w:w="6941" w:type="dxa"/>
          </w:tcPr>
          <w:p w:rsidR="00B84743" w:rsidRPr="00252BFB"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B84743" w:rsidRDefault="00B84743"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84743" w:rsidRPr="00252BFB" w:rsidRDefault="00B8474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84743" w:rsidRPr="004E00BC" w:rsidRDefault="00B8474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84743" w:rsidRDefault="00B8474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84743" w:rsidRPr="00FB49C0"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84743" w:rsidRPr="00473B51" w:rsidRDefault="00B84743" w:rsidP="00B8474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5"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B84743" w:rsidRPr="004B41AD" w:rsidRDefault="00B84743" w:rsidP="00B84743">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B84743"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DC5E35" w:rsidRPr="00DC5E35" w:rsidRDefault="00DC5E35" w:rsidP="00DC5E35">
      <w:pPr>
        <w:spacing w:after="0" w:line="240" w:lineRule="auto"/>
        <w:ind w:firstLine="426"/>
        <w:jc w:val="center"/>
        <w:rPr>
          <w:rFonts w:ascii="Times New Roman" w:eastAsia="SimSun" w:hAnsi="Times New Roman" w:cs="Times New Roman"/>
          <w:b/>
          <w:color w:val="000000"/>
          <w:sz w:val="28"/>
          <w:szCs w:val="28"/>
          <w:u w:val="single"/>
          <w:lang w:eastAsia="zh-CN"/>
        </w:rPr>
      </w:pPr>
      <w:r w:rsidRPr="00DC5E35">
        <w:rPr>
          <w:rFonts w:ascii="Times New Roman" w:eastAsia="SimSun" w:hAnsi="Times New Roman" w:cs="Times New Roman"/>
          <w:b/>
          <w:color w:val="000000"/>
          <w:sz w:val="28"/>
          <w:szCs w:val="28"/>
          <w:u w:val="single"/>
          <w:lang w:eastAsia="zh-CN"/>
        </w:rPr>
        <w:t>ИТ-2. Зона транспортной инфраструктуры</w:t>
      </w:r>
    </w:p>
    <w:p w:rsidR="00077BD9" w:rsidRDefault="00077BD9">
      <w:pPr>
        <w:rPr>
          <w:sz w:val="28"/>
          <w:szCs w:val="28"/>
        </w:rPr>
      </w:pPr>
    </w:p>
    <w:p w:rsidR="00547B4C" w:rsidRDefault="00547B4C" w:rsidP="00547B4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547B4C" w:rsidRDefault="00547B4C" w:rsidP="00547B4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7B4C" w:rsidRDefault="00547B4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47223" w:rsidTr="004250DD">
        <w:tc>
          <w:tcPr>
            <w:tcW w:w="2830"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w:t>
            </w:r>
            <w:r w:rsidRPr="00A47223">
              <w:rPr>
                <w:rFonts w:ascii="Times New Roman" w:hAnsi="Times New Roman"/>
                <w:color w:val="000000"/>
                <w:sz w:val="24"/>
                <w:szCs w:val="24"/>
                <w:lang w:eastAsia="zh-CN"/>
              </w:rPr>
              <w:t>4.9</w:t>
            </w:r>
            <w:r w:rsidRPr="00A47223">
              <w:rPr>
                <w:rFonts w:ascii="Times New Roman" w:eastAsia="SimSun" w:hAnsi="Times New Roman"/>
                <w:color w:val="000000"/>
                <w:sz w:val="24"/>
                <w:szCs w:val="24"/>
                <w:lang w:eastAsia="zh-CN"/>
              </w:rPr>
              <w:t>] – Обслуживание автотранспорта</w:t>
            </w:r>
          </w:p>
        </w:tc>
        <w:tc>
          <w:tcPr>
            <w:tcW w:w="3261"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200/50000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567F3E">
              <w:rPr>
                <w:rFonts w:ascii="Times New Roman" w:eastAsia="SimSun" w:hAnsi="Times New Roman"/>
                <w:color w:val="000000"/>
                <w:sz w:val="24"/>
                <w:szCs w:val="24"/>
                <w:lang w:eastAsia="zh-CN"/>
              </w:rPr>
              <w:t xml:space="preserve">          </w:t>
            </w:r>
            <w:r w:rsidRPr="00A47223">
              <w:rPr>
                <w:rFonts w:ascii="Times New Roman" w:eastAsia="SimSun" w:hAnsi="Times New Roman"/>
                <w:color w:val="000000"/>
                <w:sz w:val="24"/>
                <w:szCs w:val="24"/>
                <w:lang w:eastAsia="zh-CN"/>
              </w:rPr>
              <w:t xml:space="preserve">– </w:t>
            </w:r>
            <w:r w:rsidRPr="00A47223">
              <w:rPr>
                <w:rFonts w:ascii="Times New Roman" w:eastAsia="SimSun" w:hAnsi="Times New Roman"/>
                <w:b/>
                <w:color w:val="000000"/>
                <w:sz w:val="24"/>
                <w:szCs w:val="24"/>
                <w:lang w:eastAsia="zh-CN"/>
              </w:rPr>
              <w:t>10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надземных этажей зданий – </w:t>
            </w:r>
            <w:r w:rsidRPr="00A47223">
              <w:rPr>
                <w:rFonts w:ascii="Times New Roman" w:eastAsia="SimSun" w:hAnsi="Times New Roman"/>
                <w:b/>
                <w:color w:val="000000"/>
                <w:sz w:val="24"/>
                <w:szCs w:val="24"/>
                <w:lang w:eastAsia="zh-CN"/>
              </w:rPr>
              <w:t>3 этажа</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b/>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10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color w:val="000000"/>
                <w:sz w:val="24"/>
                <w:szCs w:val="24"/>
              </w:rPr>
              <w:t xml:space="preserve">- минимальные отступы от границ земельных участков - </w:t>
            </w:r>
            <w:r w:rsidRPr="00A47223">
              <w:rPr>
                <w:rFonts w:ascii="Times New Roman" w:hAnsi="Times New Roman"/>
                <w:b/>
                <w:color w:val="000000"/>
                <w:sz w:val="24"/>
                <w:szCs w:val="24"/>
              </w:rPr>
              <w:t>3 м</w:t>
            </w:r>
            <w:r w:rsidRPr="00A47223">
              <w:rPr>
                <w:rFonts w:ascii="Times New Roman" w:hAnsi="Times New Roman"/>
                <w:color w:val="000000"/>
                <w:sz w:val="24"/>
                <w:szCs w:val="24"/>
              </w:rPr>
              <w:t>;</w:t>
            </w:r>
            <w:r w:rsidRPr="00A47223">
              <w:rPr>
                <w:rFonts w:ascii="Times New Roman" w:eastAsia="SimSun" w:hAnsi="Times New Roman"/>
                <w:color w:val="000000"/>
                <w:sz w:val="24"/>
                <w:szCs w:val="24"/>
                <w:lang w:eastAsia="zh-CN"/>
              </w:rPr>
              <w:t xml:space="preserve">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lastRenderedPageBreak/>
              <w:t xml:space="preserve">- минимальный отступ от красной линии улиц/проездов - </w:t>
            </w:r>
            <w:r w:rsidRPr="00A47223">
              <w:rPr>
                <w:rFonts w:ascii="Times New Roman" w:hAnsi="Times New Roman"/>
                <w:b/>
                <w:sz w:val="24"/>
                <w:szCs w:val="24"/>
              </w:rPr>
              <w:t>5 м.</w:t>
            </w:r>
          </w:p>
        </w:tc>
      </w:tr>
      <w:tr w:rsidR="00A47223" w:rsidTr="004250DD">
        <w:tc>
          <w:tcPr>
            <w:tcW w:w="2830" w:type="dxa"/>
            <w:vAlign w:val="center"/>
          </w:tcPr>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lastRenderedPageBreak/>
              <w:t>[4.9.1] - Объекты придорожного сервиса</w:t>
            </w:r>
            <w:r w:rsidR="00567F3E">
              <w:rPr>
                <w:rFonts w:ascii="Times New Roman" w:eastAsia="SimSun" w:hAnsi="Times New Roman"/>
                <w:color w:val="000000"/>
                <w:sz w:val="24"/>
                <w:szCs w:val="24"/>
                <w:lang w:eastAsia="zh-CN"/>
              </w:rPr>
              <w:t xml:space="preserve">   </w:t>
            </w:r>
          </w:p>
          <w:p w:rsidR="00A47223" w:rsidRPr="00A47223" w:rsidRDefault="00A47223" w:rsidP="00A47223">
            <w:pPr>
              <w:tabs>
                <w:tab w:val="left" w:pos="2520"/>
              </w:tabs>
              <w:rPr>
                <w:rFonts w:ascii="Times New Roman" w:eastAsia="SimSun" w:hAnsi="Times New Roman"/>
                <w:color w:val="000000"/>
                <w:sz w:val="24"/>
                <w:szCs w:val="24"/>
                <w:lang w:eastAsia="zh-CN"/>
              </w:rPr>
            </w:pPr>
          </w:p>
        </w:tc>
        <w:tc>
          <w:tcPr>
            <w:tcW w:w="3261" w:type="dxa"/>
          </w:tcPr>
          <w:p w:rsidR="00A47223" w:rsidRPr="00A47223" w:rsidRDefault="00A47223" w:rsidP="00A47223">
            <w:pPr>
              <w:rPr>
                <w:rFonts w:ascii="Times New Roman" w:eastAsia="SimSun" w:hAnsi="Times New Roman"/>
                <w:color w:val="000000"/>
                <w:sz w:val="24"/>
                <w:szCs w:val="24"/>
                <w:lang w:eastAsia="zh-CN"/>
              </w:rPr>
            </w:pPr>
            <w:r>
              <w:rPr>
                <w:rFonts w:ascii="Times New Roman" w:hAnsi="Times New Roman"/>
                <w:sz w:val="24"/>
                <w:szCs w:val="24"/>
              </w:rPr>
              <w:t>а</w:t>
            </w:r>
            <w:r w:rsidRPr="00A47223">
              <w:rPr>
                <w:rFonts w:ascii="Times New Roman" w:hAnsi="Times New Roman"/>
                <w:sz w:val="24"/>
                <w:szCs w:val="24"/>
              </w:rPr>
              <w:t xml:space="preserve">втозаправочные станции (бензиновые, газовые); </w:t>
            </w:r>
            <w:r w:rsidRPr="00A47223">
              <w:rPr>
                <w:rFonts w:ascii="Times New Roman" w:hAnsi="Times New Roman"/>
                <w:sz w:val="24"/>
                <w:szCs w:val="24"/>
              </w:rPr>
              <w:br/>
              <w:t xml:space="preserve">магазины сопутствующей торговли, здания для организации общественного питания в качестве объектов придорожного сервиса; </w:t>
            </w:r>
            <w:r w:rsidRPr="00A47223">
              <w:rPr>
                <w:rFonts w:ascii="Times New Roman" w:hAnsi="Times New Roman"/>
                <w:sz w:val="24"/>
                <w:szCs w:val="24"/>
              </w:rPr>
              <w:br/>
              <w:t xml:space="preserve">предоставление гостиничных услуг в качестве придорожного сервиса; </w:t>
            </w:r>
            <w:r w:rsidRPr="00A47223">
              <w:rPr>
                <w:rFonts w:ascii="Times New Roman" w:hAnsi="Times New Roman"/>
                <w:sz w:val="24"/>
                <w:szCs w:val="24"/>
              </w:rPr>
              <w:b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100/50000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8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этажей здания–  </w:t>
            </w:r>
            <w:r w:rsidRPr="00A47223">
              <w:rPr>
                <w:rFonts w:ascii="Times New Roman" w:eastAsia="SimSun" w:hAnsi="Times New Roman"/>
                <w:b/>
                <w:color w:val="000000"/>
                <w:sz w:val="24"/>
                <w:szCs w:val="24"/>
                <w:lang w:eastAsia="zh-CN"/>
              </w:rPr>
              <w:t>2</w:t>
            </w:r>
            <w:r w:rsidRPr="00A47223">
              <w:rPr>
                <w:rFonts w:ascii="Times New Roman" w:eastAsia="SimSun" w:hAnsi="Times New Roman"/>
                <w:color w:val="000000"/>
                <w:sz w:val="24"/>
                <w:szCs w:val="24"/>
                <w:lang w:eastAsia="zh-CN"/>
              </w:rPr>
              <w:t xml:space="preserve"> </w:t>
            </w:r>
            <w:r w:rsidRPr="00A47223">
              <w:rPr>
                <w:rFonts w:ascii="Times New Roman" w:eastAsia="SimSun" w:hAnsi="Times New Roman"/>
                <w:b/>
                <w:color w:val="000000"/>
                <w:sz w:val="24"/>
                <w:szCs w:val="24"/>
                <w:lang w:eastAsia="zh-CN"/>
              </w:rPr>
              <w:t>этажа</w:t>
            </w:r>
            <w:r w:rsidRPr="00A47223">
              <w:rPr>
                <w:rFonts w:ascii="Times New Roman" w:eastAsia="SimSun" w:hAnsi="Times New Roman"/>
                <w:color w:val="000000"/>
                <w:sz w:val="24"/>
                <w:szCs w:val="24"/>
                <w:lang w:eastAsia="zh-CN"/>
              </w:rPr>
              <w:t xml:space="preserve">; </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12 м</w:t>
            </w:r>
            <w:r w:rsidRPr="00A47223">
              <w:rPr>
                <w:rFonts w:ascii="Times New Roman" w:eastAsia="SimSun" w:hAnsi="Times New Roman"/>
                <w:color w:val="000000"/>
                <w:sz w:val="24"/>
                <w:szCs w:val="24"/>
                <w:lang w:eastAsia="zh-CN"/>
              </w:rPr>
              <w:t>;</w:t>
            </w:r>
          </w:p>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hAnsi="Times New Roman"/>
                <w:sz w:val="24"/>
                <w:szCs w:val="24"/>
              </w:rPr>
            </w:pPr>
            <w:r w:rsidRPr="00A47223">
              <w:rPr>
                <w:rFonts w:ascii="Times New Roman" w:hAnsi="Times New Roman"/>
                <w:sz w:val="24"/>
                <w:szCs w:val="24"/>
              </w:rPr>
              <w:t xml:space="preserve">- минимальные отступы до границ смежных земельных участков - </w:t>
            </w:r>
            <w:r w:rsidRPr="00A47223">
              <w:rPr>
                <w:rFonts w:ascii="Times New Roman" w:hAnsi="Times New Roman"/>
                <w:b/>
                <w:sz w:val="24"/>
                <w:szCs w:val="24"/>
              </w:rPr>
              <w:t xml:space="preserve">3 м;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 - </w:t>
            </w:r>
            <w:r w:rsidRPr="00A47223">
              <w:rPr>
                <w:rFonts w:ascii="Times New Roman" w:hAnsi="Times New Roman"/>
                <w:b/>
                <w:sz w:val="24"/>
                <w:szCs w:val="24"/>
              </w:rPr>
              <w:t>5 м.</w:t>
            </w:r>
          </w:p>
        </w:tc>
      </w:tr>
      <w:tr w:rsidR="00C66B2E" w:rsidTr="00D65A01">
        <w:tc>
          <w:tcPr>
            <w:tcW w:w="2830" w:type="dxa"/>
          </w:tcPr>
          <w:p w:rsidR="00C66B2E" w:rsidRPr="006C527A" w:rsidRDefault="00C66B2E" w:rsidP="00C66B2E">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w:t>
            </w:r>
            <w:r>
              <w:rPr>
                <w:rFonts w:ascii="Times New Roman" w:hAnsi="Times New Roman"/>
                <w:color w:val="000000"/>
                <w:sz w:val="24"/>
                <w:szCs w:val="24"/>
                <w:lang w:eastAsia="zh-CN"/>
              </w:rPr>
              <w:t>0</w:t>
            </w:r>
            <w:r w:rsidRPr="006C527A">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Транспорт</w:t>
            </w:r>
          </w:p>
        </w:tc>
        <w:tc>
          <w:tcPr>
            <w:tcW w:w="3261" w:type="dxa"/>
          </w:tcPr>
          <w:p w:rsidR="00C66B2E" w:rsidRDefault="00C66B2E" w:rsidP="00C66B2E">
            <w:pPr>
              <w:pStyle w:val="af8"/>
              <w:jc w:val="left"/>
              <w:rPr>
                <w:rFonts w:ascii="Times New Roman" w:hAnsi="Times New Roman" w:cs="Times New Roman"/>
                <w:sz w:val="24"/>
                <w:szCs w:val="24"/>
              </w:rPr>
            </w:pPr>
            <w:r w:rsidRPr="006C527A">
              <w:rPr>
                <w:rFonts w:ascii="Times New Roman" w:hAnsi="Times New Roman" w:cs="Times New Roman"/>
                <w:sz w:val="24"/>
                <w:szCs w:val="24"/>
              </w:rPr>
              <w:t xml:space="preserve">размещение </w:t>
            </w:r>
            <w:r>
              <w:rPr>
                <w:rFonts w:ascii="Times New Roman" w:hAnsi="Times New Roman" w:cs="Times New Roman"/>
                <w:sz w:val="24"/>
                <w:szCs w:val="24"/>
              </w:rPr>
              <w:t>различного рода путей сообщения и сооружений, используемых для перевозки людей или грузов, либо передачи веществ</w:t>
            </w:r>
          </w:p>
          <w:p w:rsidR="00C66B2E" w:rsidRPr="00C66B2E" w:rsidRDefault="00C66B2E" w:rsidP="00C66B2E">
            <w:pPr>
              <w:rPr>
                <w:rFonts w:ascii="Times New Roman" w:hAnsi="Times New Roman"/>
                <w:sz w:val="24"/>
                <w:szCs w:val="24"/>
                <w:lang w:eastAsia="zh-CN"/>
              </w:rPr>
            </w:pPr>
            <w:r w:rsidRPr="00C66B2E">
              <w:rPr>
                <w:rFonts w:ascii="Times New Roman" w:hAnsi="Times New Roman"/>
                <w:sz w:val="24"/>
                <w:szCs w:val="24"/>
                <w:lang w:eastAsia="zh-CN"/>
              </w:rPr>
              <w:t>содержание данного вида разрешенного использования включает в себя содержание видов разрешенного использования с кодами 7.1-7.5</w:t>
            </w:r>
          </w:p>
        </w:tc>
        <w:tc>
          <w:tcPr>
            <w:tcW w:w="8646" w:type="dxa"/>
          </w:tcPr>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мансардный этаж); </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C66B2E" w:rsidRPr="006C527A" w:rsidRDefault="00C66B2E" w:rsidP="00C66B2E">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C66B2E" w:rsidRPr="006C527A" w:rsidRDefault="00C66B2E" w:rsidP="00C66B2E">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5</w:t>
            </w:r>
            <w:r w:rsidRPr="006C527A">
              <w:rPr>
                <w:rFonts w:ascii="Times New Roman" w:hAnsi="Times New Roman"/>
                <w:b/>
                <w:sz w:val="24"/>
                <w:szCs w:val="24"/>
              </w:rPr>
              <w:t xml:space="preserve"> м.</w:t>
            </w:r>
          </w:p>
          <w:p w:rsidR="00C66B2E" w:rsidRPr="006C527A" w:rsidRDefault="00C66B2E" w:rsidP="00C66B2E">
            <w:pPr>
              <w:tabs>
                <w:tab w:val="left" w:pos="2520"/>
              </w:tabs>
              <w:ind w:firstLine="34"/>
              <w:rPr>
                <w:rFonts w:ascii="Times New Roman" w:eastAsia="SimSun" w:hAnsi="Times New Roman"/>
                <w:color w:val="000000"/>
                <w:sz w:val="24"/>
                <w:szCs w:val="24"/>
                <w:lang w:eastAsia="zh-CN"/>
              </w:rPr>
            </w:pPr>
          </w:p>
        </w:tc>
      </w:tr>
      <w:tr w:rsidR="00E41F74" w:rsidTr="00E41F74">
        <w:tc>
          <w:tcPr>
            <w:tcW w:w="2830" w:type="dxa"/>
          </w:tcPr>
          <w:p w:rsidR="00E41F74" w:rsidRPr="006C527A" w:rsidRDefault="00E41F74" w:rsidP="00E41F74">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7.1</w:t>
            </w:r>
            <w:r w:rsidRPr="006C527A">
              <w:rPr>
                <w:rFonts w:ascii="Times New Roman" w:eastAsia="SimSun" w:hAnsi="Times New Roman"/>
                <w:color w:val="000000"/>
                <w:sz w:val="24"/>
                <w:szCs w:val="24"/>
                <w:lang w:eastAsia="zh-CN"/>
              </w:rPr>
              <w:t>] – Железнодорожный транспорт</w:t>
            </w:r>
          </w:p>
        </w:tc>
        <w:tc>
          <w:tcPr>
            <w:tcW w:w="3261" w:type="dxa"/>
          </w:tcPr>
          <w:p w:rsidR="00E41F74" w:rsidRPr="006C527A" w:rsidRDefault="00E41F74" w:rsidP="006C527A">
            <w:pPr>
              <w:pStyle w:val="af8"/>
              <w:jc w:val="left"/>
              <w:rPr>
                <w:rFonts w:ascii="Times New Roman" w:eastAsia="SimSun" w:hAnsi="Times New Roman" w:cs="Times New Roman"/>
                <w:color w:val="000000"/>
                <w:sz w:val="24"/>
                <w:szCs w:val="24"/>
              </w:rPr>
            </w:pPr>
            <w:r w:rsidRPr="006C527A">
              <w:rPr>
                <w:rFonts w:ascii="Times New Roman" w:hAnsi="Times New Roman" w:cs="Times New Roman"/>
                <w:sz w:val="24"/>
                <w:szCs w:val="24"/>
              </w:rPr>
              <w:t xml:space="preserve">размещение железнодорожных путей; размещение, зданий и сооружений, в том числе железнодорожных вокзалов и станций, а также </w:t>
            </w:r>
            <w:r w:rsidRPr="006C527A">
              <w:rPr>
                <w:rFonts w:ascii="Times New Roman" w:hAnsi="Times New Roman" w:cs="Times New Roman"/>
                <w:sz w:val="24"/>
                <w:szCs w:val="24"/>
              </w:rPr>
              <w:lastRenderedPageBreak/>
              <w:t>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646" w:type="dxa"/>
          </w:tcPr>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мансардный этаж); </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lastRenderedPageBreak/>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E41F74" w:rsidRPr="006C527A" w:rsidRDefault="00E41F74" w:rsidP="00E41F74">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C66B2E">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E41F74" w:rsidRPr="006C527A" w:rsidRDefault="00E41F74" w:rsidP="00E41F74">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C66B2E">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E41F74">
            <w:pPr>
              <w:tabs>
                <w:tab w:val="left" w:pos="2520"/>
              </w:tabs>
              <w:ind w:firstLine="34"/>
              <w:rPr>
                <w:rFonts w:ascii="Times New Roman" w:eastAsia="SimSun" w:hAnsi="Times New Roman"/>
                <w:color w:val="000000"/>
                <w:sz w:val="24"/>
                <w:szCs w:val="24"/>
                <w:lang w:eastAsia="zh-CN"/>
              </w:rPr>
            </w:pPr>
          </w:p>
        </w:tc>
      </w:tr>
      <w:tr w:rsidR="00E41F74" w:rsidTr="005F0C98">
        <w:tc>
          <w:tcPr>
            <w:tcW w:w="2830" w:type="dxa"/>
          </w:tcPr>
          <w:p w:rsidR="00E41F74" w:rsidRPr="006C527A" w:rsidRDefault="00E41F74"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7.2</w:t>
            </w:r>
            <w:r w:rsidRPr="006C527A">
              <w:rPr>
                <w:rFonts w:ascii="Times New Roman" w:eastAsia="SimSun" w:hAnsi="Times New Roman"/>
                <w:color w:val="000000"/>
                <w:sz w:val="24"/>
                <w:szCs w:val="24"/>
                <w:lang w:eastAsia="zh-CN"/>
              </w:rPr>
              <w:t>] – Автомобильный транспорт</w:t>
            </w:r>
          </w:p>
        </w:tc>
        <w:tc>
          <w:tcPr>
            <w:tcW w:w="3261" w:type="dxa"/>
          </w:tcPr>
          <w:p w:rsidR="00E41F74" w:rsidRPr="006C527A" w:rsidRDefault="006C527A" w:rsidP="005F0C98">
            <w:pPr>
              <w:pStyle w:val="af8"/>
              <w:jc w:val="left"/>
              <w:rPr>
                <w:rFonts w:ascii="Times New Roman" w:hAnsi="Times New Roman" w:cs="Times New Roman"/>
                <w:sz w:val="24"/>
                <w:szCs w:val="24"/>
              </w:rPr>
            </w:pPr>
            <w:r>
              <w:rPr>
                <w:rFonts w:ascii="Times New Roman" w:hAnsi="Times New Roman" w:cs="Times New Roman"/>
                <w:sz w:val="24"/>
                <w:szCs w:val="24"/>
              </w:rPr>
              <w:t>р</w:t>
            </w:r>
            <w:r w:rsidR="00E41F74" w:rsidRPr="006C527A">
              <w:rPr>
                <w:rFonts w:ascii="Times New Roman" w:hAnsi="Times New Roman" w:cs="Times New Roman"/>
                <w:sz w:val="24"/>
                <w:szCs w:val="24"/>
              </w:rPr>
              <w:t xml:space="preserve">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w:t>
            </w:r>
            <w:r w:rsidR="00E41F74" w:rsidRPr="006C527A">
              <w:rPr>
                <w:rFonts w:ascii="Times New Roman" w:hAnsi="Times New Roman" w:cs="Times New Roman"/>
                <w:sz w:val="24"/>
                <w:szCs w:val="24"/>
              </w:rPr>
              <w:lastRenderedPageBreak/>
              <w:t>размещение объектов, предназначенных для размещения постов органов внутренних дел, ответственных за безопасность дорожного движения;</w:t>
            </w:r>
          </w:p>
          <w:p w:rsidR="00E41F74" w:rsidRPr="006C527A" w:rsidRDefault="00E41F74" w:rsidP="005F0C98">
            <w:pPr>
              <w:tabs>
                <w:tab w:val="left" w:pos="2520"/>
              </w:tabs>
              <w:ind w:left="12"/>
              <w:rPr>
                <w:rFonts w:ascii="Times New Roman" w:eastAsia="SimSun" w:hAnsi="Times New Roman"/>
                <w:color w:val="000000"/>
                <w:sz w:val="24"/>
                <w:szCs w:val="24"/>
                <w:lang w:eastAsia="zh-CN"/>
              </w:rPr>
            </w:pPr>
            <w:r w:rsidRPr="006C527A">
              <w:rPr>
                <w:rFonts w:ascii="Times New Roman" w:hAnsi="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46" w:type="dxa"/>
          </w:tcPr>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E41F74" w:rsidRPr="006C527A" w:rsidRDefault="00E41F74"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мансардный этаж); </w:t>
            </w:r>
          </w:p>
          <w:p w:rsidR="00E41F74"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E41F74" w:rsidRPr="006C527A">
              <w:rPr>
                <w:rFonts w:ascii="Times New Roman" w:hAnsi="Times New Roman"/>
                <w:b/>
                <w:bCs/>
                <w:color w:val="000000"/>
                <w:sz w:val="24"/>
                <w:szCs w:val="24"/>
              </w:rPr>
              <w:t>25 м</w:t>
            </w:r>
            <w:r w:rsidR="00E41F74" w:rsidRPr="006C527A">
              <w:rPr>
                <w:rFonts w:ascii="Times New Roman" w:hAnsi="Times New Roman"/>
                <w:bCs/>
                <w:color w:val="000000"/>
                <w:sz w:val="24"/>
                <w:szCs w:val="24"/>
              </w:rPr>
              <w:t>;</w:t>
            </w:r>
          </w:p>
          <w:p w:rsidR="00E41F74"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00E41F74" w:rsidRPr="006C527A">
              <w:rPr>
                <w:rFonts w:ascii="Times New Roman" w:eastAsia="SimSun" w:hAnsi="Times New Roman"/>
                <w:b/>
                <w:color w:val="000000"/>
                <w:sz w:val="24"/>
                <w:szCs w:val="24"/>
                <w:lang w:eastAsia="zh-CN"/>
              </w:rPr>
              <w:t>– 80%</w:t>
            </w:r>
          </w:p>
          <w:p w:rsidR="00E41F74"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w:t>
            </w:r>
            <w:r w:rsidR="00E41F74" w:rsidRPr="006C527A">
              <w:rPr>
                <w:rFonts w:ascii="Times New Roman" w:hAnsi="Times New Roman"/>
                <w:color w:val="000000"/>
                <w:sz w:val="24"/>
                <w:szCs w:val="24"/>
              </w:rPr>
              <w:t xml:space="preserve">минимальные отступы от границ земельных участков - </w:t>
            </w:r>
            <w:r w:rsidR="009D08FA">
              <w:rPr>
                <w:rFonts w:ascii="Times New Roman" w:hAnsi="Times New Roman"/>
                <w:b/>
                <w:color w:val="000000"/>
                <w:sz w:val="24"/>
                <w:szCs w:val="24"/>
              </w:rPr>
              <w:t>3</w:t>
            </w:r>
            <w:r w:rsidR="00E41F74" w:rsidRPr="006C527A">
              <w:rPr>
                <w:rFonts w:ascii="Times New Roman" w:hAnsi="Times New Roman"/>
                <w:b/>
                <w:color w:val="000000"/>
                <w:sz w:val="24"/>
                <w:szCs w:val="24"/>
              </w:rPr>
              <w:t xml:space="preserve"> м</w:t>
            </w:r>
            <w:r w:rsidR="00E41F74" w:rsidRPr="006C527A">
              <w:rPr>
                <w:rFonts w:ascii="Times New Roman" w:hAnsi="Times New Roman"/>
                <w:color w:val="000000"/>
                <w:sz w:val="24"/>
                <w:szCs w:val="24"/>
              </w:rPr>
              <w:t>;</w:t>
            </w:r>
          </w:p>
          <w:p w:rsidR="00E41F74" w:rsidRPr="006C527A" w:rsidRDefault="00E41F74" w:rsidP="005F0C98">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5F0C98">
            <w:pPr>
              <w:tabs>
                <w:tab w:val="left" w:pos="2520"/>
              </w:tabs>
              <w:ind w:firstLine="34"/>
              <w:rPr>
                <w:rFonts w:ascii="Times New Roman" w:eastAsia="SimSun" w:hAnsi="Times New Roman"/>
                <w:color w:val="000000"/>
                <w:sz w:val="24"/>
                <w:szCs w:val="24"/>
                <w:lang w:eastAsia="zh-CN"/>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7.3</w:t>
            </w:r>
            <w:r w:rsidRPr="006C527A">
              <w:rPr>
                <w:rFonts w:ascii="Times New Roman" w:eastAsia="SimSun" w:hAnsi="Times New Roman"/>
                <w:color w:val="000000"/>
                <w:sz w:val="24"/>
                <w:szCs w:val="24"/>
                <w:lang w:eastAsia="zh-CN"/>
              </w:rPr>
              <w:t>] – Водный транспорт</w:t>
            </w:r>
          </w:p>
        </w:tc>
        <w:tc>
          <w:tcPr>
            <w:tcW w:w="3261" w:type="dxa"/>
          </w:tcPr>
          <w:p w:rsidR="005F0C98" w:rsidRPr="006C527A" w:rsidRDefault="006C527A" w:rsidP="005F0C98">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1000000 кв. м;</w:t>
            </w:r>
            <w:r w:rsidRPr="005F0C98">
              <w:rPr>
                <w:rFonts w:ascii="Times New Roman" w:eastAsia="SimSun" w:hAnsi="Times New Roman"/>
                <w:color w:val="000000"/>
                <w:sz w:val="24"/>
                <w:szCs w:val="24"/>
                <w:lang w:eastAsia="zh-CN"/>
              </w:rPr>
              <w:t xml:space="preserve"> </w:t>
            </w:r>
          </w:p>
          <w:p w:rsidR="005F0C98" w:rsidRPr="005F0C98" w:rsidRDefault="005F0C98" w:rsidP="005F0C98">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мансардный этаж); </w:t>
            </w:r>
          </w:p>
          <w:p w:rsidR="005F0C98" w:rsidRPr="005F0C98"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5F0C98" w:rsidRPr="005F0C98"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5F0C98" w:rsidRPr="005F0C98" w:rsidRDefault="005F0C98" w:rsidP="005F0C98">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5F0C98" w:rsidRPr="005F0C98" w:rsidRDefault="005F0C98" w:rsidP="005F0C98">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5F0C98" w:rsidRPr="006C527A" w:rsidRDefault="005F0C98" w:rsidP="006C527A">
            <w:pPr>
              <w:rPr>
                <w:rFonts w:ascii="Times New Roman" w:eastAsia="SimSun" w:hAnsi="Times New Roman"/>
                <w:color w:val="000000"/>
                <w:sz w:val="24"/>
                <w:szCs w:val="24"/>
                <w:lang w:eastAsia="zh-CN"/>
              </w:rPr>
            </w:pPr>
            <w:r w:rsidRPr="006C527A">
              <w:rPr>
                <w:rFonts w:ascii="Times New Roman" w:hAnsi="Times New Roman"/>
                <w:sz w:val="24"/>
                <w:szCs w:val="24"/>
              </w:rPr>
              <w:t xml:space="preserve"> </w:t>
            </w:r>
            <w:r w:rsidR="006C527A" w:rsidRPr="006C527A">
              <w:rPr>
                <w:rFonts w:ascii="Times New Roman" w:hAnsi="Times New Roman"/>
                <w:sz w:val="24"/>
                <w:szCs w:val="24"/>
              </w:rPr>
              <w:t>р</w:t>
            </w:r>
            <w:r w:rsidRPr="006C527A">
              <w:rPr>
                <w:rFonts w:ascii="Times New Roman" w:hAnsi="Times New Roman"/>
                <w:sz w:val="24"/>
                <w:szCs w:val="24"/>
              </w:rPr>
              <w:t>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r w:rsidRPr="005F0C98">
              <w:rPr>
                <w:rFonts w:ascii="Times New Roman" w:eastAsia="SimSun" w:hAnsi="Times New Roman"/>
                <w:color w:val="000000"/>
                <w:sz w:val="24"/>
                <w:szCs w:val="24"/>
                <w:lang w:eastAsia="zh-CN"/>
              </w:rPr>
              <w:t xml:space="preserve"> </w:t>
            </w:r>
          </w:p>
          <w:p w:rsidR="006C527A" w:rsidRPr="005F0C98" w:rsidRDefault="006C527A" w:rsidP="006C527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мансардный этаж); </w:t>
            </w:r>
          </w:p>
          <w:p w:rsidR="006C527A" w:rsidRPr="005F0C98" w:rsidRDefault="006C527A" w:rsidP="006C527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6C527A" w:rsidRPr="005F0C98" w:rsidRDefault="006C527A" w:rsidP="006C527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6C527A" w:rsidRPr="005F0C98" w:rsidRDefault="006C527A" w:rsidP="006C527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6C527A" w:rsidRPr="005F0C98" w:rsidRDefault="006C527A" w:rsidP="006C527A">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5F0C98">
        <w:tc>
          <w:tcPr>
            <w:tcW w:w="2830" w:type="dxa"/>
          </w:tcPr>
          <w:p w:rsidR="005F0C98" w:rsidRPr="006C527A" w:rsidRDefault="005F0C98"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7.5</w:t>
            </w:r>
            <w:r w:rsidRPr="006C527A">
              <w:rPr>
                <w:rFonts w:ascii="Times New Roman" w:eastAsia="SimSun" w:hAnsi="Times New Roman"/>
                <w:color w:val="000000"/>
                <w:sz w:val="24"/>
                <w:szCs w:val="24"/>
                <w:lang w:eastAsia="zh-CN"/>
              </w:rPr>
              <w:t>] – Трубопроводный транспорт</w:t>
            </w:r>
          </w:p>
        </w:tc>
        <w:tc>
          <w:tcPr>
            <w:tcW w:w="3261" w:type="dxa"/>
          </w:tcPr>
          <w:p w:rsidR="005F0C98" w:rsidRPr="006C527A" w:rsidRDefault="005F0C98" w:rsidP="005F0C98">
            <w:pPr>
              <w:tabs>
                <w:tab w:val="left" w:pos="2520"/>
              </w:tabs>
              <w:rPr>
                <w:rFonts w:ascii="Times New Roman" w:hAnsi="Times New Roman"/>
                <w:color w:val="000000"/>
                <w:sz w:val="24"/>
                <w:szCs w:val="24"/>
              </w:rPr>
            </w:pPr>
            <w:r w:rsidRPr="006C527A">
              <w:rPr>
                <w:rFonts w:ascii="Times New Roman" w:hAnsi="Times New Roman"/>
                <w:color w:val="00000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6" w:type="dxa"/>
          </w:tcPr>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w:t>
            </w:r>
            <w:r w:rsidRPr="006C527A">
              <w:rPr>
                <w:rFonts w:ascii="Times New Roman" w:eastAsia="SimSun" w:hAnsi="Times New Roman"/>
                <w:b/>
                <w:color w:val="000000"/>
                <w:sz w:val="24"/>
                <w:szCs w:val="24"/>
                <w:lang w:eastAsia="zh-CN"/>
              </w:rPr>
              <w:t>– 3 этажа</w:t>
            </w:r>
            <w:r w:rsidRPr="006C527A">
              <w:rPr>
                <w:rFonts w:ascii="Times New Roman" w:eastAsia="SimSun" w:hAnsi="Times New Roman"/>
                <w:color w:val="000000"/>
                <w:sz w:val="24"/>
                <w:szCs w:val="24"/>
                <w:lang w:eastAsia="zh-CN"/>
              </w:rPr>
              <w:t xml:space="preserve"> (включая мансардный этаж); </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25 м</w:t>
            </w:r>
            <w:r w:rsidRPr="006C527A">
              <w:rPr>
                <w:rFonts w:ascii="Times New Roman" w:hAnsi="Times New Roman"/>
                <w:bCs/>
                <w:color w:val="000000"/>
                <w:sz w:val="24"/>
                <w:szCs w:val="24"/>
              </w:rPr>
              <w:t>;</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527A">
              <w:rPr>
                <w:rFonts w:ascii="Times New Roman" w:eastAsia="SimSun" w:hAnsi="Times New Roman"/>
                <w:b/>
                <w:color w:val="000000"/>
                <w:sz w:val="24"/>
                <w:szCs w:val="24"/>
                <w:lang w:eastAsia="zh-CN"/>
              </w:rPr>
              <w:t>80%</w:t>
            </w:r>
          </w:p>
          <w:p w:rsidR="005F0C98"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9D08FA">
              <w:rPr>
                <w:rFonts w:ascii="Times New Roman" w:hAnsi="Times New Roman"/>
                <w:b/>
                <w:color w:val="000000"/>
                <w:sz w:val="24"/>
                <w:szCs w:val="24"/>
              </w:rPr>
              <w:t>3</w:t>
            </w:r>
            <w:r w:rsidRPr="006C527A">
              <w:rPr>
                <w:rFonts w:ascii="Times New Roman" w:hAnsi="Times New Roman"/>
                <w:b/>
                <w:color w:val="000000"/>
                <w:sz w:val="24"/>
                <w:szCs w:val="24"/>
              </w:rPr>
              <w:t xml:space="preserve"> м;</w:t>
            </w:r>
          </w:p>
          <w:p w:rsidR="005F0C98" w:rsidRPr="006C527A" w:rsidRDefault="005F0C98" w:rsidP="009D08FA">
            <w:pPr>
              <w:tabs>
                <w:tab w:val="left" w:pos="2520"/>
              </w:tabs>
              <w:rPr>
                <w:rFonts w:ascii="Times New Roman" w:hAnsi="Times New Roman"/>
                <w:b/>
                <w:color w:val="000000"/>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tc>
      </w:tr>
      <w:tr w:rsidR="00547B4C" w:rsidTr="004250DD">
        <w:tc>
          <w:tcPr>
            <w:tcW w:w="2830"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7B4C" w:rsidRPr="004816B1" w:rsidRDefault="00547B4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547B4C" w:rsidRPr="004816B1" w:rsidRDefault="00547B4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7B4C" w:rsidRPr="004816B1" w:rsidRDefault="00547B4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547B4C" w:rsidRDefault="00547B4C" w:rsidP="00547B4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67F3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547B4C" w:rsidRPr="00CA4CC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41F74" w:rsidTr="004250DD">
        <w:tc>
          <w:tcPr>
            <w:tcW w:w="2830" w:type="dxa"/>
          </w:tcPr>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обслуживание</w:t>
            </w:r>
          </w:p>
        </w:tc>
        <w:tc>
          <w:tcPr>
            <w:tcW w:w="3261" w:type="dxa"/>
            <w:vAlign w:val="center"/>
          </w:tcPr>
          <w:p w:rsidR="00E41F74" w:rsidRPr="00E02F5E" w:rsidRDefault="00E41F74" w:rsidP="00E41F74">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w:t>
            </w:r>
          </w:p>
        </w:tc>
        <w:tc>
          <w:tcPr>
            <w:tcW w:w="8646" w:type="dxa"/>
          </w:tcPr>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E02F5E">
              <w:rPr>
                <w:rFonts w:ascii="Times New Roman" w:hAnsi="Times New Roman"/>
                <w:sz w:val="24"/>
                <w:szCs w:val="24"/>
              </w:rPr>
              <w:t xml:space="preserve"> </w:t>
            </w:r>
            <w:r w:rsidRPr="007E2366">
              <w:rPr>
                <w:rFonts w:ascii="Times New Roman" w:hAnsi="Times New Roman"/>
                <w:b/>
                <w:sz w:val="24"/>
                <w:szCs w:val="24"/>
              </w:rPr>
              <w:t>кв. м;</w:t>
            </w:r>
          </w:p>
          <w:p w:rsidR="00E41F74" w:rsidRPr="00E02F5E" w:rsidRDefault="00E41F74" w:rsidP="00E41F74">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41F74" w:rsidRPr="00E02F5E" w:rsidRDefault="00E41F74" w:rsidP="00E41F74">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w:t>
            </w:r>
            <w:r>
              <w:rPr>
                <w:rFonts w:ascii="Times New Roman" w:hAnsi="Times New Roman"/>
                <w:sz w:val="24"/>
                <w:szCs w:val="24"/>
              </w:rPr>
              <w:t xml:space="preserve"> </w:t>
            </w: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E41F74" w:rsidTr="004250DD">
        <w:tc>
          <w:tcPr>
            <w:tcW w:w="2830"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w:t>
            </w:r>
            <w:r w:rsidRPr="004816B1">
              <w:rPr>
                <w:rFonts w:ascii="Times New Roman" w:hAnsi="Times New Roman" w:cs="Times New Roman"/>
                <w:sz w:val="24"/>
                <w:szCs w:val="24"/>
              </w:rPr>
              <w:lastRenderedPageBreak/>
              <w:t>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41F74" w:rsidRPr="004816B1" w:rsidRDefault="00E41F74" w:rsidP="00E41F74">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E41F74"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E41F74" w:rsidRPr="004816B1" w:rsidRDefault="00E41F74" w:rsidP="00E41F74">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E41F74" w:rsidRPr="004816B1" w:rsidRDefault="00E41F74" w:rsidP="00E41F74">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E41F74" w:rsidRPr="004816B1" w:rsidRDefault="00E41F74" w:rsidP="00E41F74">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6C7AC1" w:rsidTr="004250DD">
        <w:tc>
          <w:tcPr>
            <w:tcW w:w="2830"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w:t>
            </w:r>
            <w:r w:rsidRPr="006C7AC1">
              <w:rPr>
                <w:rFonts w:ascii="Times New Roman" w:hAnsi="Times New Roman"/>
                <w:color w:val="000000"/>
                <w:sz w:val="24"/>
                <w:szCs w:val="24"/>
                <w:lang w:eastAsia="zh-CN"/>
              </w:rPr>
              <w:t>6.9</w:t>
            </w:r>
            <w:r w:rsidRPr="006C7AC1">
              <w:rPr>
                <w:rFonts w:ascii="Times New Roman" w:eastAsia="SimSun" w:hAnsi="Times New Roman"/>
                <w:color w:val="000000"/>
                <w:sz w:val="24"/>
                <w:szCs w:val="24"/>
                <w:lang w:eastAsia="zh-CN"/>
              </w:rPr>
              <w:t>] – Склады</w:t>
            </w:r>
          </w:p>
        </w:tc>
        <w:tc>
          <w:tcPr>
            <w:tcW w:w="3261"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hAnsi="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tcPr>
          <w:p w:rsidR="006C7AC1" w:rsidRPr="006C7AC1" w:rsidRDefault="006C7AC1" w:rsidP="006C7AC1">
            <w:pPr>
              <w:suppressAutoHyphens/>
              <w:textAlignment w:val="baseline"/>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минимальная/максимальная площадь земельных участков </w:t>
            </w:r>
            <w:r w:rsidRPr="006C7AC1">
              <w:rPr>
                <w:rFonts w:ascii="Times New Roman" w:eastAsia="SimSun" w:hAnsi="Times New Roman"/>
                <w:b/>
                <w:color w:val="000000"/>
                <w:sz w:val="24"/>
                <w:szCs w:val="24"/>
                <w:lang w:eastAsia="zh-CN"/>
              </w:rPr>
              <w:t>1000-250000 кв. м;</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BD47BD">
              <w:rPr>
                <w:rFonts w:ascii="Times New Roman" w:eastAsia="SimSun" w:hAnsi="Times New Roman"/>
                <w:color w:val="000000"/>
                <w:sz w:val="24"/>
                <w:szCs w:val="24"/>
                <w:lang w:eastAsia="zh-CN"/>
              </w:rPr>
              <w:t xml:space="preserve">           </w:t>
            </w:r>
            <w:r w:rsidRPr="006C7AC1">
              <w:rPr>
                <w:rFonts w:ascii="Times New Roman" w:eastAsia="SimSun" w:hAnsi="Times New Roman"/>
                <w:color w:val="000000"/>
                <w:sz w:val="24"/>
                <w:szCs w:val="24"/>
                <w:lang w:eastAsia="zh-CN"/>
              </w:rPr>
              <w:t xml:space="preserve">– </w:t>
            </w:r>
            <w:r w:rsidRPr="006C7AC1">
              <w:rPr>
                <w:rFonts w:ascii="Times New Roman" w:eastAsia="SimSun" w:hAnsi="Times New Roman"/>
                <w:b/>
                <w:color w:val="000000"/>
                <w:sz w:val="24"/>
                <w:szCs w:val="24"/>
                <w:lang w:eastAsia="zh-CN"/>
              </w:rPr>
              <w:t>30 м;</w:t>
            </w:r>
          </w:p>
          <w:p w:rsidR="006C7AC1" w:rsidRPr="006C7AC1" w:rsidRDefault="006C7AC1" w:rsidP="006C7AC1">
            <w:pPr>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максимальное количество надземных этажей зданий – </w:t>
            </w:r>
            <w:r w:rsidRPr="006C7AC1">
              <w:rPr>
                <w:rFonts w:ascii="Times New Roman" w:eastAsia="SimSun" w:hAnsi="Times New Roman"/>
                <w:b/>
                <w:color w:val="000000"/>
                <w:sz w:val="24"/>
                <w:szCs w:val="24"/>
                <w:lang w:eastAsia="zh-CN"/>
              </w:rPr>
              <w:t>4 этажа;</w:t>
            </w:r>
          </w:p>
          <w:p w:rsidR="006C7AC1" w:rsidRPr="006C7AC1" w:rsidRDefault="006C7AC1" w:rsidP="006C7AC1">
            <w:pPr>
              <w:suppressAutoHyphens/>
              <w:textAlignment w:val="baseline"/>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6C7AC1">
              <w:rPr>
                <w:rFonts w:ascii="Times New Roman" w:eastAsia="SimSun" w:hAnsi="Times New Roman"/>
                <w:b/>
                <w:color w:val="000000"/>
                <w:sz w:val="24"/>
                <w:szCs w:val="24"/>
                <w:lang w:eastAsia="zh-CN"/>
              </w:rPr>
              <w:t>100 м</w:t>
            </w:r>
            <w:r w:rsidRPr="006C7AC1">
              <w:rPr>
                <w:rFonts w:ascii="Times New Roman" w:eastAsia="SimSun" w:hAnsi="Times New Roman"/>
                <w:color w:val="000000"/>
                <w:sz w:val="24"/>
                <w:szCs w:val="24"/>
                <w:lang w:eastAsia="zh-CN"/>
              </w:rPr>
              <w:t xml:space="preserve">; </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7AC1">
              <w:rPr>
                <w:rFonts w:ascii="Times New Roman" w:eastAsia="SimSun" w:hAnsi="Times New Roman"/>
                <w:b/>
                <w:color w:val="000000"/>
                <w:sz w:val="24"/>
                <w:szCs w:val="24"/>
                <w:lang w:eastAsia="zh-CN"/>
              </w:rPr>
              <w:t>75%;</w:t>
            </w:r>
          </w:p>
          <w:p w:rsidR="006C7AC1" w:rsidRPr="006C7AC1" w:rsidRDefault="006C7AC1" w:rsidP="006C7AC1">
            <w:pPr>
              <w:rPr>
                <w:rFonts w:ascii="Times New Roman" w:hAnsi="Times New Roman"/>
                <w:b/>
                <w:sz w:val="24"/>
                <w:szCs w:val="24"/>
              </w:rPr>
            </w:pPr>
            <w:r w:rsidRPr="006C7AC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6C7AC1">
              <w:rPr>
                <w:rFonts w:ascii="Times New Roman" w:hAnsi="Times New Roman"/>
                <w:b/>
                <w:sz w:val="24"/>
                <w:szCs w:val="24"/>
              </w:rPr>
              <w:t xml:space="preserve"> м;</w:t>
            </w:r>
          </w:p>
          <w:p w:rsidR="006C7AC1" w:rsidRPr="006C7AC1" w:rsidRDefault="006C7AC1" w:rsidP="006C7AC1">
            <w:pPr>
              <w:tabs>
                <w:tab w:val="left" w:pos="1134"/>
              </w:tabs>
              <w:rPr>
                <w:rFonts w:ascii="Times New Roman" w:eastAsia="SimSun" w:hAnsi="Times New Roman"/>
                <w:color w:val="000000"/>
                <w:sz w:val="24"/>
                <w:szCs w:val="24"/>
                <w:lang w:eastAsia="zh-CN"/>
              </w:rPr>
            </w:pPr>
            <w:r w:rsidRPr="006C7AC1">
              <w:rPr>
                <w:rFonts w:ascii="Times New Roman" w:hAnsi="Times New Roman"/>
                <w:sz w:val="24"/>
                <w:szCs w:val="24"/>
              </w:rPr>
              <w:t xml:space="preserve">- минимальный отступ от красной линии улиц - </w:t>
            </w:r>
            <w:r w:rsidRPr="006C7AC1">
              <w:rPr>
                <w:rFonts w:ascii="Times New Roman" w:hAnsi="Times New Roman"/>
                <w:b/>
                <w:sz w:val="24"/>
                <w:szCs w:val="24"/>
              </w:rPr>
              <w:t>5 м;</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547B4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547B4C" w:rsidRPr="00252BFB" w:rsidRDefault="00547B4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7B4C" w:rsidRPr="00252BFB" w:rsidRDefault="00547B4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547B4C" w:rsidRPr="00F6078A" w:rsidTr="004250DD">
        <w:tc>
          <w:tcPr>
            <w:tcW w:w="6941" w:type="dxa"/>
          </w:tcPr>
          <w:p w:rsidR="00547B4C" w:rsidRPr="00252BFB" w:rsidRDefault="00547B4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547B4C" w:rsidRPr="00B67052" w:rsidRDefault="00547B4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547B4C"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w:t>
            </w:r>
            <w:r w:rsidRPr="00FC5487">
              <w:rPr>
                <w:rFonts w:ascii="Times New Roman" w:eastAsia="SimSun" w:hAnsi="Times New Roman"/>
                <w:color w:val="000000"/>
                <w:sz w:val="24"/>
                <w:szCs w:val="24"/>
                <w:lang w:eastAsia="zh-CN"/>
              </w:rPr>
              <w:lastRenderedPageBreak/>
              <w:t xml:space="preserve">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547B4C" w:rsidRPr="00F6078A" w:rsidRDefault="00547B4C" w:rsidP="004250DD">
            <w:pPr>
              <w:tabs>
                <w:tab w:val="left" w:pos="-6204"/>
              </w:tabs>
              <w:rPr>
                <w:rFonts w:ascii="Times New Roman" w:eastAsia="SimSun" w:hAnsi="Times New Roman"/>
                <w:color w:val="000000"/>
                <w:sz w:val="24"/>
                <w:szCs w:val="24"/>
                <w:lang w:eastAsia="zh-CN"/>
              </w:rPr>
            </w:pPr>
          </w:p>
        </w:tc>
      </w:tr>
      <w:tr w:rsidR="00547B4C" w:rsidRPr="00252BFB" w:rsidTr="004250DD">
        <w:tc>
          <w:tcPr>
            <w:tcW w:w="6941" w:type="dxa"/>
          </w:tcPr>
          <w:p w:rsidR="00547B4C" w:rsidRPr="00252BFB"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547B4C" w:rsidRDefault="00547B4C"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547B4C" w:rsidRPr="00252BFB" w:rsidRDefault="00547B4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547B4C" w:rsidRPr="004E00BC" w:rsidRDefault="00547B4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547B4C" w:rsidRDefault="00547B4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547B4C" w:rsidRPr="00FB49C0"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47B4C" w:rsidRPr="00473B51" w:rsidRDefault="00547B4C" w:rsidP="00547B4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xml:space="preserve">,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w:t>
      </w:r>
      <w:r w:rsidRPr="00473B51">
        <w:rPr>
          <w:rFonts w:ascii="Times New Roman" w:eastAsia="Times New Roman" w:hAnsi="Times New Roman" w:cs="Times New Roman"/>
          <w:color w:val="000000" w:themeColor="text1"/>
          <w:sz w:val="24"/>
          <w:szCs w:val="24"/>
          <w:lang w:eastAsia="ru-RU"/>
        </w:rPr>
        <w:lastRenderedPageBreak/>
        <w:t>территориальные органы) заявление об установлении санитарно-защитной зоны с приложением к нему документов, предусмотренных </w:t>
      </w:r>
      <w:hyperlink r:id="rId16"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547B4C" w:rsidRPr="004B41AD" w:rsidRDefault="00547B4C" w:rsidP="00547B4C">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547B4C"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547B4C" w:rsidRPr="00DC5E35" w:rsidRDefault="00547B4C">
      <w:pPr>
        <w:rPr>
          <w:sz w:val="28"/>
          <w:szCs w:val="28"/>
        </w:rPr>
      </w:pPr>
    </w:p>
    <w:p w:rsidR="00077BD9" w:rsidRDefault="00077BD9"/>
    <w:p w:rsid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r w:rsidRPr="00BD47BD">
        <w:rPr>
          <w:rFonts w:ascii="Times New Roman" w:eastAsia="SimSun" w:hAnsi="Times New Roman" w:cs="Times New Roman"/>
          <w:b/>
          <w:bCs/>
          <w:caps/>
          <w:color w:val="000000"/>
          <w:sz w:val="32"/>
          <w:szCs w:val="32"/>
          <w:lang w:eastAsia="zh-CN"/>
        </w:rPr>
        <w:t>Зоны сельскохозяйственного использования</w:t>
      </w:r>
    </w:p>
    <w:p w:rsidR="00BD47BD" w:rsidRDefault="00BD47BD" w:rsidP="00BD47BD">
      <w:pPr>
        <w:spacing w:after="0" w:line="240" w:lineRule="auto"/>
        <w:ind w:firstLine="426"/>
        <w:jc w:val="center"/>
        <w:rPr>
          <w:rFonts w:ascii="Times New Roman" w:eastAsia="Times New Roman" w:hAnsi="Times New Roman" w:cs="Times New Roman"/>
          <w:i/>
          <w:color w:val="000000"/>
          <w:sz w:val="28"/>
          <w:szCs w:val="28"/>
          <w:lang w:eastAsia="ar-SA"/>
        </w:rPr>
      </w:pPr>
      <w:r w:rsidRPr="00BD47BD">
        <w:rPr>
          <w:rFonts w:ascii="Times New Roman" w:eastAsia="Times New Roman" w:hAnsi="Times New Roman" w:cs="Times New Roman"/>
          <w:i/>
          <w:color w:val="000000"/>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w:t>
      </w:r>
    </w:p>
    <w:p w:rsidR="00BD47BD" w:rsidRPr="00BD47BD" w:rsidRDefault="00BD47BD" w:rsidP="00BD47BD">
      <w:pPr>
        <w:spacing w:after="0" w:line="240" w:lineRule="auto"/>
        <w:ind w:firstLine="426"/>
        <w:jc w:val="center"/>
        <w:rPr>
          <w:rFonts w:ascii="Times New Roman" w:eastAsia="SimSun" w:hAnsi="Times New Roman" w:cs="Times New Roman"/>
          <w:bCs/>
          <w:i/>
          <w:caps/>
          <w:color w:val="000000"/>
          <w:sz w:val="28"/>
          <w:szCs w:val="28"/>
          <w:lang w:eastAsia="zh-CN"/>
        </w:rPr>
      </w:pPr>
      <w:r w:rsidRPr="00BD47BD">
        <w:rPr>
          <w:rFonts w:ascii="Times New Roman" w:eastAsia="Times New Roman" w:hAnsi="Times New Roman" w:cs="Times New Roman"/>
          <w:i/>
          <w:color w:val="000000"/>
          <w:sz w:val="28"/>
          <w:szCs w:val="28"/>
          <w:lang w:eastAsia="ar-SA"/>
        </w:rPr>
        <w:t xml:space="preserve"> застройк</w:t>
      </w:r>
      <w:r>
        <w:rPr>
          <w:rFonts w:ascii="Times New Roman" w:eastAsia="Times New Roman" w:hAnsi="Times New Roman" w:cs="Times New Roman"/>
          <w:i/>
          <w:color w:val="000000"/>
          <w:sz w:val="28"/>
          <w:szCs w:val="28"/>
          <w:lang w:eastAsia="ar-SA"/>
        </w:rPr>
        <w:t>и</w:t>
      </w:r>
    </w:p>
    <w:p w:rsidR="00BD47BD" w:rsidRPr="00BD47BD" w:rsidRDefault="00BD47BD" w:rsidP="00BD47BD">
      <w:pPr>
        <w:spacing w:after="0" w:line="240" w:lineRule="auto"/>
        <w:ind w:firstLine="426"/>
        <w:jc w:val="center"/>
        <w:rPr>
          <w:rFonts w:ascii="Times New Roman" w:eastAsia="SimSun" w:hAnsi="Times New Roman" w:cs="Times New Roman"/>
          <w:b/>
          <w:color w:val="000000"/>
          <w:sz w:val="24"/>
          <w:szCs w:val="24"/>
          <w:u w:val="single"/>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color w:val="000000"/>
          <w:sz w:val="28"/>
          <w:szCs w:val="28"/>
          <w:u w:val="single"/>
          <w:lang w:eastAsia="zh-CN"/>
        </w:rPr>
      </w:pPr>
      <w:r w:rsidRPr="00BD47BD">
        <w:rPr>
          <w:rFonts w:ascii="Times New Roman" w:eastAsia="SimSun" w:hAnsi="Times New Roman" w:cs="Times New Roman"/>
          <w:b/>
          <w:color w:val="000000"/>
          <w:sz w:val="28"/>
          <w:szCs w:val="28"/>
          <w:u w:val="single"/>
          <w:lang w:eastAsia="zh-CN"/>
        </w:rPr>
        <w:t>СХ-1. Зона сельскохозяйственных угодий</w:t>
      </w:r>
    </w:p>
    <w:p w:rsidR="00BD47BD" w:rsidRPr="00BD47BD" w:rsidRDefault="00BD47BD" w:rsidP="00BD47BD">
      <w:pPr>
        <w:widowControl w:val="0"/>
        <w:spacing w:after="0" w:line="240" w:lineRule="auto"/>
        <w:ind w:firstLine="426"/>
        <w:jc w:val="center"/>
        <w:rPr>
          <w:rFonts w:ascii="Times New Roman" w:eastAsia="SimSun" w:hAnsi="Times New Roman" w:cs="Times New Roman"/>
          <w:i/>
          <w:color w:val="000000"/>
          <w:sz w:val="28"/>
          <w:szCs w:val="28"/>
          <w:lang w:eastAsia="zh-CN"/>
        </w:rPr>
      </w:pPr>
      <w:r w:rsidRPr="00BD47BD">
        <w:rPr>
          <w:rFonts w:ascii="Times New Roman" w:eastAsia="SimSun" w:hAnsi="Times New Roman" w:cs="Times New Roman"/>
          <w:i/>
          <w:color w:val="000000"/>
          <w:sz w:val="28"/>
          <w:szCs w:val="28"/>
          <w:lang w:eastAsia="zh-CN"/>
        </w:rPr>
        <w:t>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rsidR="00BD47BD" w:rsidRDefault="00BD47BD" w:rsidP="00BD47BD">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D47BD" w:rsidRDefault="00BD47BD" w:rsidP="00BD47B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D47BD" w:rsidRDefault="00BD47B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[1.1] – Растениеводство</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сельскохозяйственных культур</w:t>
            </w:r>
          </w:p>
        </w:tc>
        <w:tc>
          <w:tcPr>
            <w:tcW w:w="8646" w:type="dxa"/>
            <w:vMerge w:val="restart"/>
          </w:tcPr>
          <w:p w:rsidR="00CC1B30" w:rsidRPr="00CC1B30" w:rsidRDefault="00CC1B30" w:rsidP="00CC1B30">
            <w:pPr>
              <w:widowControl w:val="0"/>
              <w:autoSpaceDE w:val="0"/>
              <w:autoSpaceDN w:val="0"/>
              <w:adjustRightInd w:val="0"/>
              <w:rPr>
                <w:rFonts w:ascii="Times New Roman" w:eastAsia="Times New Roman" w:hAnsi="Times New Roman"/>
                <w:color w:val="000000"/>
                <w:sz w:val="24"/>
                <w:szCs w:val="24"/>
                <w:lang w:eastAsia="ru-RU"/>
              </w:rPr>
            </w:pPr>
            <w:r w:rsidRPr="00CC1B30">
              <w:rPr>
                <w:rFonts w:ascii="Times New Roman" w:eastAsia="Times New Roman" w:hAnsi="Times New Roman"/>
                <w:color w:val="000000"/>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CC1B30">
              <w:rPr>
                <w:rFonts w:ascii="Times New Roman" w:eastAsia="Times New Roman" w:hAnsi="Times New Roman"/>
                <w:b/>
                <w:color w:val="000000"/>
                <w:sz w:val="24"/>
                <w:szCs w:val="24"/>
                <w:lang w:eastAsia="ru-RU"/>
              </w:rPr>
              <w:t>300/ 2500000 кв. м;</w:t>
            </w:r>
            <w:r w:rsidRPr="00CC1B30">
              <w:rPr>
                <w:rFonts w:ascii="Times New Roman" w:eastAsia="Times New Roman" w:hAnsi="Times New Roman"/>
                <w:color w:val="000000"/>
                <w:sz w:val="24"/>
                <w:szCs w:val="24"/>
                <w:lang w:eastAsia="ru-RU"/>
              </w:rPr>
              <w:t xml:space="preserve"> </w:t>
            </w:r>
          </w:p>
          <w:p w:rsidR="00CC1B30" w:rsidRPr="00CC1B30" w:rsidRDefault="00CC1B30"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CC1B30" w:rsidRPr="00CC1B30" w:rsidRDefault="00CC1B30" w:rsidP="00CC1B30">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lastRenderedPageBreak/>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[1.2] – Выращивание зерновых и иных сельскохозяйственных культур</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зерновых, бобовых, кормовых, техниче</w:t>
            </w:r>
            <w:r w:rsidRPr="00CC1B30">
              <w:rPr>
                <w:rFonts w:ascii="Times New Roman" w:hAnsi="Times New Roman" w:cs="Times New Roman"/>
                <w:sz w:val="24"/>
                <w:szCs w:val="24"/>
              </w:rPr>
              <w:lastRenderedPageBreak/>
              <w:t>ских, масличных, эфиромасличных и иных сельскохозяйственных культур</w:t>
            </w:r>
          </w:p>
        </w:tc>
        <w:tc>
          <w:tcPr>
            <w:tcW w:w="8646" w:type="dxa"/>
            <w:vMerge/>
          </w:tcPr>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[1.3] – Овощеводство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картофеля, листовых, плодовых, луковичных и бахчевых сельскохозяйственных культур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[1.4] – Выращивание тонизирующих, лекарственных, цветочных культур</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чая, лекарственных и цветочных    культур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[1.5] – Садоводство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многолетних плодовых и ягодных культур, винограда и иных многолетних культур</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[1.7] – Скотоводство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 xml:space="preserve">сенокошение, выпас сельскохозяйственных животных </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CC1B30">
        <w:tc>
          <w:tcPr>
            <w:tcW w:w="2830"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eastAsia="SimSun" w:hAnsi="Times New Roman" w:cs="Times New Roman"/>
                <w:color w:val="000000"/>
                <w:sz w:val="24"/>
                <w:szCs w:val="24"/>
              </w:rPr>
              <w:t xml:space="preserve">[1.17] - </w:t>
            </w:r>
            <w:bookmarkStart w:id="41" w:name="sub_10117"/>
            <w:r w:rsidRPr="00CC1B30">
              <w:rPr>
                <w:rFonts w:ascii="Times New Roman" w:hAnsi="Times New Roman" w:cs="Times New Roman"/>
                <w:sz w:val="24"/>
                <w:szCs w:val="24"/>
              </w:rPr>
              <w:t>Питомники</w:t>
            </w:r>
            <w:bookmarkEnd w:id="41"/>
          </w:p>
          <w:p w:rsidR="00CC1B30" w:rsidRPr="00CC1B30" w:rsidRDefault="00CC1B30" w:rsidP="00CC1B30">
            <w:pPr>
              <w:pStyle w:val="af8"/>
              <w:jc w:val="left"/>
              <w:rPr>
                <w:rFonts w:ascii="Times New Roman" w:eastAsia="SimSun" w:hAnsi="Times New Roman" w:cs="Times New Roman"/>
                <w:color w:val="000000"/>
                <w:sz w:val="24"/>
                <w:szCs w:val="24"/>
              </w:rPr>
            </w:pPr>
          </w:p>
        </w:tc>
        <w:tc>
          <w:tcPr>
            <w:tcW w:w="3261" w:type="dxa"/>
          </w:tcPr>
          <w:p w:rsidR="00CC1B30" w:rsidRPr="00CC1B30" w:rsidRDefault="00CC1B30" w:rsidP="00CC1B30">
            <w:pPr>
              <w:pStyle w:val="af8"/>
              <w:jc w:val="left"/>
              <w:rPr>
                <w:rFonts w:ascii="Times New Roman" w:hAnsi="Times New Roman" w:cs="Times New Roman"/>
                <w:sz w:val="24"/>
                <w:szCs w:val="24"/>
              </w:rPr>
            </w:pPr>
            <w:r>
              <w:rPr>
                <w:rFonts w:ascii="Times New Roman" w:hAnsi="Times New Roman" w:cs="Times New Roman"/>
                <w:sz w:val="24"/>
                <w:szCs w:val="24"/>
              </w:rPr>
              <w:t>в</w:t>
            </w:r>
            <w:r w:rsidRPr="00CC1B30">
              <w:rPr>
                <w:rFonts w:ascii="Times New Roman" w:hAnsi="Times New Roman" w:cs="Times New Roman"/>
                <w:sz w:val="24"/>
                <w:szCs w:val="24"/>
              </w:rPr>
              <w:t>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646" w:type="dxa"/>
            <w:vMerge/>
          </w:tcPr>
          <w:p w:rsidR="00CC1B30" w:rsidRPr="00CC1B30" w:rsidRDefault="00CC1B30" w:rsidP="00CC1B30">
            <w:pPr>
              <w:tabs>
                <w:tab w:val="left" w:pos="2520"/>
              </w:tabs>
              <w:rPr>
                <w:rFonts w:ascii="Times New Roman" w:hAnsi="Times New Roman"/>
                <w:b/>
                <w:color w:val="000000"/>
                <w:sz w:val="24"/>
                <w:szCs w:val="24"/>
              </w:rPr>
            </w:pPr>
          </w:p>
        </w:tc>
      </w:tr>
      <w:tr w:rsidR="00AF7CFC" w:rsidTr="00CC1B30">
        <w:tc>
          <w:tcPr>
            <w:tcW w:w="2830" w:type="dxa"/>
          </w:tcPr>
          <w:p w:rsidR="00AF7CFC" w:rsidRPr="00CC1B30" w:rsidRDefault="00AF7CFC"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 xml:space="preserve">[13.1] – </w:t>
            </w:r>
            <w:bookmarkStart w:id="42" w:name="sub_10131"/>
            <w:r w:rsidRPr="00CC1B30">
              <w:rPr>
                <w:rFonts w:ascii="Times New Roman" w:hAnsi="Times New Roman"/>
                <w:sz w:val="24"/>
                <w:szCs w:val="24"/>
              </w:rPr>
              <w:t>Ведение огородничества</w:t>
            </w:r>
            <w:bookmarkEnd w:id="42"/>
          </w:p>
        </w:tc>
        <w:tc>
          <w:tcPr>
            <w:tcW w:w="3261" w:type="dxa"/>
          </w:tcPr>
          <w:p w:rsidR="00AF7CFC" w:rsidRPr="00CC1B30" w:rsidRDefault="00AF7CFC" w:rsidP="00CC1B30">
            <w:pPr>
              <w:pStyle w:val="af8"/>
              <w:jc w:val="left"/>
              <w:rPr>
                <w:rFonts w:ascii="Times New Roman" w:eastAsia="SimSun" w:hAnsi="Times New Roman" w:cs="Times New Roman"/>
                <w:color w:val="000000"/>
                <w:sz w:val="24"/>
                <w:szCs w:val="24"/>
              </w:rPr>
            </w:pPr>
            <w:r>
              <w:rPr>
                <w:rFonts w:ascii="Times New Roman" w:hAnsi="Times New Roman" w:cs="Times New Roman"/>
                <w:sz w:val="24"/>
                <w:szCs w:val="24"/>
              </w:rPr>
              <w:t>о</w:t>
            </w:r>
            <w:r w:rsidRPr="00CC1B30">
              <w:rPr>
                <w:rFonts w:ascii="Times New Roman" w:hAnsi="Times New Roman" w:cs="Times New Roman"/>
                <w:sz w:val="24"/>
                <w:szCs w:val="24"/>
              </w:rPr>
              <w:t>существление деятельности, связанной с выращиванием ягодных, овощных, бахчевых или иных сельскохозяйственных культур и картофеля</w:t>
            </w:r>
          </w:p>
        </w:tc>
        <w:tc>
          <w:tcPr>
            <w:tcW w:w="8646" w:type="dxa"/>
            <w:vMerge w:val="restart"/>
          </w:tcPr>
          <w:p w:rsidR="00AF7CFC" w:rsidRPr="00CC1B30" w:rsidRDefault="00AF7CFC" w:rsidP="00CC1B30">
            <w:pPr>
              <w:widowControl w:val="0"/>
              <w:rPr>
                <w:rFonts w:ascii="Times New Roman" w:hAnsi="Times New Roman"/>
                <w:b/>
                <w:color w:val="000000"/>
                <w:sz w:val="24"/>
                <w:szCs w:val="24"/>
              </w:rPr>
            </w:pPr>
            <w:r w:rsidRPr="00CC1B30">
              <w:rPr>
                <w:rFonts w:ascii="Times New Roman" w:hAnsi="Times New Roman"/>
                <w:color w:val="000000"/>
                <w:sz w:val="24"/>
                <w:szCs w:val="24"/>
              </w:rPr>
              <w:t>- минимальная/максимальная площадь земельных участков предназначенных для сельскохозяйственного использования в черте населенного пункта</w:t>
            </w:r>
            <w:r>
              <w:rPr>
                <w:rFonts w:ascii="Times New Roman" w:hAnsi="Times New Roman"/>
                <w:color w:val="000000"/>
                <w:sz w:val="24"/>
                <w:szCs w:val="24"/>
              </w:rPr>
              <w:t xml:space="preserve">                         </w:t>
            </w:r>
            <w:r w:rsidRPr="00CC1B30">
              <w:rPr>
                <w:rFonts w:ascii="Times New Roman" w:hAnsi="Times New Roman"/>
                <w:color w:val="000000"/>
                <w:sz w:val="24"/>
                <w:szCs w:val="24"/>
              </w:rPr>
              <w:t xml:space="preserve"> - </w:t>
            </w:r>
            <w:r w:rsidRPr="00CC1B30">
              <w:rPr>
                <w:rFonts w:ascii="Times New Roman" w:hAnsi="Times New Roman"/>
                <w:b/>
                <w:color w:val="000000"/>
                <w:sz w:val="24"/>
                <w:szCs w:val="24"/>
              </w:rPr>
              <w:t>300/</w:t>
            </w:r>
            <w:r>
              <w:rPr>
                <w:rFonts w:ascii="Times New Roman" w:hAnsi="Times New Roman"/>
                <w:b/>
                <w:color w:val="000000"/>
                <w:sz w:val="24"/>
                <w:szCs w:val="24"/>
              </w:rPr>
              <w:t>50</w:t>
            </w:r>
            <w:r w:rsidRPr="00CC1B30">
              <w:rPr>
                <w:rFonts w:ascii="Times New Roman" w:hAnsi="Times New Roman"/>
                <w:b/>
                <w:color w:val="000000"/>
                <w:sz w:val="24"/>
                <w:szCs w:val="24"/>
              </w:rPr>
              <w:t xml:space="preserve">00 кв. м; </w:t>
            </w:r>
          </w:p>
          <w:p w:rsidR="00AF7CFC" w:rsidRPr="00CC1B30" w:rsidRDefault="00AF7CFC"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CC1B30">
              <w:rPr>
                <w:rFonts w:ascii="Times New Roman" w:eastAsia="SimSun" w:hAnsi="Times New Roman"/>
                <w:color w:val="000000"/>
                <w:sz w:val="24"/>
                <w:szCs w:val="24"/>
                <w:lang w:eastAsia="zh-CN"/>
              </w:rPr>
              <w:t xml:space="preserve">– </w:t>
            </w:r>
            <w:r w:rsidRPr="00CC1B30">
              <w:rPr>
                <w:rFonts w:ascii="Times New Roman" w:eastAsia="SimSun" w:hAnsi="Times New Roman"/>
                <w:b/>
                <w:color w:val="000000"/>
                <w:sz w:val="24"/>
                <w:szCs w:val="24"/>
                <w:lang w:eastAsia="zh-CN"/>
              </w:rPr>
              <w:t>10 м.</w:t>
            </w:r>
          </w:p>
          <w:p w:rsidR="00AF7CFC" w:rsidRPr="00CC1B30" w:rsidRDefault="00AF7CFC" w:rsidP="00AF7CFC">
            <w:pPr>
              <w:rPr>
                <w:rFonts w:ascii="Times New Roman" w:eastAsia="SimSun" w:hAnsi="Times New Roman"/>
                <w:color w:val="000000"/>
                <w:sz w:val="24"/>
                <w:szCs w:val="24"/>
                <w:lang w:eastAsia="zh-CN"/>
              </w:rPr>
            </w:pPr>
            <w:r>
              <w:rPr>
                <w:rFonts w:ascii="Times New Roman" w:hAnsi="Times New Roman"/>
                <w:color w:val="000000"/>
                <w:sz w:val="24"/>
                <w:szCs w:val="24"/>
              </w:rPr>
              <w:t xml:space="preserve">Допускается размещение некапитального хозяйственного строения для хранения сельскохозяйственных орудий труда. </w:t>
            </w:r>
            <w:r w:rsidRPr="00CC1B30">
              <w:rPr>
                <w:rFonts w:ascii="Times New Roman" w:hAnsi="Times New Roman"/>
                <w:color w:val="000000"/>
                <w:sz w:val="24"/>
                <w:szCs w:val="24"/>
              </w:rPr>
              <w:t>Размещение объектов капитального строительства не допускается, м</w:t>
            </w:r>
            <w:r w:rsidRPr="00CC1B30">
              <w:rPr>
                <w:rFonts w:ascii="Times New Roman" w:eastAsia="SimSun" w:hAnsi="Times New Roman"/>
                <w:color w:val="000000"/>
                <w:sz w:val="24"/>
                <w:szCs w:val="24"/>
                <w:lang w:eastAsia="zh-CN"/>
              </w:rPr>
              <w:t>инимальные отступы от границ участка в целях опре</w:t>
            </w:r>
            <w:r w:rsidRPr="00CC1B30">
              <w:rPr>
                <w:rFonts w:ascii="Times New Roman" w:eastAsia="SimSun" w:hAnsi="Times New Roman"/>
                <w:color w:val="000000"/>
                <w:sz w:val="24"/>
                <w:szCs w:val="24"/>
                <w:lang w:eastAsia="zh-CN"/>
              </w:rPr>
              <w:lastRenderedPageBreak/>
              <w:t xml:space="preserve">деления мест допустимого </w:t>
            </w:r>
            <w:r w:rsidRPr="00CC1B30">
              <w:rPr>
                <w:rFonts w:ascii="Times New Roman" w:hAnsi="Times New Roman"/>
                <w:color w:val="000000"/>
                <w:sz w:val="24"/>
                <w:szCs w:val="24"/>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hAnsi="Times New Roman"/>
                <w:color w:val="000000"/>
                <w:sz w:val="24"/>
                <w:szCs w:val="24"/>
              </w:rPr>
              <w:t xml:space="preserve"> не предусматриваются.</w:t>
            </w:r>
          </w:p>
        </w:tc>
      </w:tr>
      <w:tr w:rsidR="00AF7CFC" w:rsidTr="004250DD">
        <w:tc>
          <w:tcPr>
            <w:tcW w:w="2830" w:type="dxa"/>
          </w:tcPr>
          <w:p w:rsidR="00AF7CFC" w:rsidRPr="000023A9" w:rsidRDefault="00AF7CFC" w:rsidP="000023A9">
            <w:pPr>
              <w:tabs>
                <w:tab w:val="left" w:pos="2520"/>
              </w:tabs>
              <w:rPr>
                <w:rFonts w:ascii="Times New Roman" w:eastAsia="SimSun" w:hAnsi="Times New Roman"/>
                <w:color w:val="000000"/>
                <w:sz w:val="24"/>
                <w:szCs w:val="24"/>
                <w:lang w:eastAsia="zh-CN"/>
              </w:rPr>
            </w:pPr>
            <w:r w:rsidRPr="000023A9">
              <w:rPr>
                <w:rFonts w:ascii="Times New Roman" w:eastAsia="SimSun" w:hAnsi="Times New Roman"/>
                <w:color w:val="000000"/>
                <w:sz w:val="24"/>
                <w:szCs w:val="24"/>
                <w:lang w:eastAsia="zh-CN"/>
              </w:rPr>
              <w:t xml:space="preserve">[13.2] – </w:t>
            </w:r>
            <w:r w:rsidRPr="000023A9">
              <w:rPr>
                <w:rFonts w:ascii="Times New Roman" w:hAnsi="Times New Roman"/>
                <w:sz w:val="24"/>
                <w:szCs w:val="24"/>
              </w:rPr>
              <w:t>Ведение садоводства</w:t>
            </w:r>
          </w:p>
        </w:tc>
        <w:tc>
          <w:tcPr>
            <w:tcW w:w="3261" w:type="dxa"/>
          </w:tcPr>
          <w:p w:rsidR="00AF7CFC" w:rsidRPr="000023A9" w:rsidRDefault="00AF7CFC" w:rsidP="00AF7CFC">
            <w:pPr>
              <w:pStyle w:val="af8"/>
              <w:jc w:val="left"/>
              <w:rPr>
                <w:rFonts w:ascii="Times New Roman" w:hAnsi="Times New Roman" w:cs="Times New Roman"/>
                <w:sz w:val="24"/>
                <w:szCs w:val="24"/>
              </w:rPr>
            </w:pPr>
            <w:r w:rsidRPr="000023A9">
              <w:rPr>
                <w:rFonts w:ascii="Times New Roman" w:hAnsi="Times New Roman" w:cs="Times New Roman"/>
                <w:sz w:val="24"/>
                <w:szCs w:val="24"/>
              </w:rPr>
              <w:t xml:space="preserve">осуществление деятельности, связанной с выращиванием плодовых, ягодных, овощных, бахчевых или иных </w:t>
            </w:r>
            <w:r w:rsidRPr="000023A9">
              <w:rPr>
                <w:rFonts w:ascii="Times New Roman" w:hAnsi="Times New Roman" w:cs="Times New Roman"/>
                <w:sz w:val="24"/>
                <w:szCs w:val="24"/>
              </w:rPr>
              <w:lastRenderedPageBreak/>
              <w:t>сельскохозяйственных культур и картофеля</w:t>
            </w:r>
          </w:p>
        </w:tc>
        <w:tc>
          <w:tcPr>
            <w:tcW w:w="8646" w:type="dxa"/>
            <w:vMerge/>
            <w:tcBorders>
              <w:bottom w:val="single" w:sz="4" w:space="0" w:color="000000"/>
            </w:tcBorders>
            <w:shd w:val="clear" w:color="auto" w:fill="auto"/>
          </w:tcPr>
          <w:p w:rsidR="00AF7CFC" w:rsidRPr="004816B1" w:rsidRDefault="00AF7CFC" w:rsidP="000023A9">
            <w:pPr>
              <w:rPr>
                <w:rFonts w:ascii="Times New Roman" w:hAnsi="Times New Roman"/>
                <w:sz w:val="24"/>
                <w:szCs w:val="24"/>
              </w:rPr>
            </w:pPr>
          </w:p>
        </w:tc>
      </w:tr>
    </w:tbl>
    <w:p w:rsidR="00BD47BD" w:rsidRDefault="00BD47BD" w:rsidP="00BD47B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D47BD"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BD47BD" w:rsidRPr="00CA4CCE"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D47BD" w:rsidTr="004250DD">
        <w:tc>
          <w:tcPr>
            <w:tcW w:w="2830"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proofErr w:type="spellStart"/>
            <w:r>
              <w:rPr>
                <w:rFonts w:ascii="Times New Roman" w:eastAsia="SimSun" w:hAnsi="Times New Roman"/>
                <w:color w:val="000000"/>
                <w:sz w:val="24"/>
                <w:szCs w:val="24"/>
                <w:lang w:eastAsia="zh-CN"/>
              </w:rPr>
              <w:t>отсутсвуют</w:t>
            </w:r>
            <w:proofErr w:type="spellEnd"/>
          </w:p>
        </w:tc>
        <w:tc>
          <w:tcPr>
            <w:tcW w:w="3261" w:type="dxa"/>
            <w:vAlign w:val="center"/>
          </w:tcPr>
          <w:p w:rsidR="00BD47BD" w:rsidRPr="00E02F5E" w:rsidRDefault="00AF7CFC" w:rsidP="00AF7CFC">
            <w:pPr>
              <w:tabs>
                <w:tab w:val="left" w:pos="2520"/>
              </w:tabs>
              <w:ind w:left="12"/>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D47B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D47BD" w:rsidRPr="00252BFB" w:rsidRDefault="00BD47B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7BD" w:rsidRPr="00252BFB" w:rsidRDefault="00BD47B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BD47BD" w:rsidRPr="00F6078A" w:rsidTr="004250DD">
        <w:tc>
          <w:tcPr>
            <w:tcW w:w="6941" w:type="dxa"/>
          </w:tcPr>
          <w:p w:rsidR="00BD47BD" w:rsidRPr="00B67052" w:rsidRDefault="00AF7CFC" w:rsidP="00AF7CF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BD47BD" w:rsidRPr="00F6078A" w:rsidRDefault="00AF7CFC" w:rsidP="00AF7CF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r w:rsidRPr="00AF7CFC">
        <w:rPr>
          <w:rFonts w:ascii="Times New Roman" w:eastAsia="SimSun" w:hAnsi="Times New Roman" w:cs="Times New Roman"/>
          <w:b/>
          <w:color w:val="000000"/>
          <w:sz w:val="28"/>
          <w:szCs w:val="28"/>
          <w:u w:val="single"/>
          <w:lang w:eastAsia="zh-CN"/>
        </w:rPr>
        <w:t>СХ-2. Зона объектов сельскохозяйственного назначения</w:t>
      </w:r>
    </w:p>
    <w:p w:rsidR="00AF7CFC" w:rsidRPr="00AF7CFC" w:rsidRDefault="00AF7CFC" w:rsidP="00AF7CFC">
      <w:pPr>
        <w:spacing w:after="0" w:line="240" w:lineRule="auto"/>
        <w:ind w:firstLine="426"/>
        <w:jc w:val="center"/>
        <w:rPr>
          <w:rFonts w:ascii="Times New Roman" w:eastAsia="SimSun" w:hAnsi="Times New Roman" w:cs="Times New Roman"/>
          <w:i/>
          <w:color w:val="000000"/>
          <w:sz w:val="28"/>
          <w:szCs w:val="28"/>
          <w:lang w:eastAsia="zh-CN"/>
        </w:rPr>
      </w:pPr>
      <w:r w:rsidRPr="00AF7CFC">
        <w:rPr>
          <w:rFonts w:ascii="Times New Roman" w:eastAsia="SimSun" w:hAnsi="Times New Roman" w:cs="Times New Roman"/>
          <w:i/>
          <w:color w:val="000000"/>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rsidR="00AF7CFC" w:rsidRDefault="00AF7CFC" w:rsidP="00AF7CF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AF7CFC" w:rsidRDefault="00AF7CFC" w:rsidP="00AF7CF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AF7CFC" w:rsidRDefault="00AF7CF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170519" w:rsidTr="004250DD">
        <w:tc>
          <w:tcPr>
            <w:tcW w:w="2830" w:type="dxa"/>
          </w:tcPr>
          <w:p w:rsidR="00170519" w:rsidRPr="007A12CF" w:rsidRDefault="00170519" w:rsidP="00170519">
            <w:pPr>
              <w:widowControl w:val="0"/>
              <w:rPr>
                <w:rFonts w:ascii="Times New Roman" w:hAnsi="Times New Roman"/>
                <w:color w:val="000000"/>
                <w:sz w:val="24"/>
                <w:szCs w:val="24"/>
              </w:rPr>
            </w:pPr>
            <w:r w:rsidRPr="007A12CF">
              <w:rPr>
                <w:rFonts w:ascii="Times New Roman" w:eastAsia="SimSun" w:hAnsi="Times New Roman"/>
                <w:color w:val="000000"/>
                <w:sz w:val="24"/>
                <w:szCs w:val="24"/>
                <w:lang w:eastAsia="zh-CN"/>
              </w:rPr>
              <w:t>[1.3] - Овощеводство</w:t>
            </w:r>
          </w:p>
        </w:tc>
        <w:tc>
          <w:tcPr>
            <w:tcW w:w="3261" w:type="dxa"/>
          </w:tcPr>
          <w:p w:rsidR="00170519" w:rsidRPr="007A12CF" w:rsidRDefault="007A12CF" w:rsidP="00170519">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т</w:t>
            </w:r>
            <w:r w:rsidR="00170519" w:rsidRPr="007A12CF">
              <w:rPr>
                <w:rFonts w:ascii="Times New Roman" w:eastAsia="SimSun" w:hAnsi="Times New Roman"/>
                <w:color w:val="000000"/>
                <w:sz w:val="24"/>
                <w:szCs w:val="24"/>
                <w:lang w:eastAsia="zh-CN"/>
              </w:rPr>
              <w:t>епличные и парниковые хозяйства</w:t>
            </w:r>
            <w:r w:rsidR="007365F2">
              <w:rPr>
                <w:rFonts w:ascii="Times New Roman" w:eastAsia="SimSun" w:hAnsi="Times New Roman"/>
                <w:color w:val="000000"/>
                <w:sz w:val="24"/>
                <w:szCs w:val="24"/>
                <w:lang w:eastAsia="zh-CN"/>
              </w:rPr>
              <w:t>;</w:t>
            </w:r>
            <w:r w:rsidR="00170519" w:rsidRPr="007A12CF">
              <w:rPr>
                <w:rFonts w:ascii="Times New Roman" w:eastAsia="SimSun" w:hAnsi="Times New Roman"/>
                <w:color w:val="000000"/>
                <w:sz w:val="24"/>
                <w:szCs w:val="24"/>
                <w:lang w:eastAsia="zh-CN"/>
              </w:rPr>
              <w:t xml:space="preserve"> </w:t>
            </w:r>
          </w:p>
          <w:p w:rsidR="007A12CF" w:rsidRPr="007A12CF" w:rsidRDefault="007A12CF" w:rsidP="00170519">
            <w:pPr>
              <w:rPr>
                <w:rFonts w:ascii="Times New Roman" w:eastAsia="SimSun" w:hAnsi="Times New Roman"/>
                <w:color w:val="000000"/>
                <w:sz w:val="24"/>
                <w:szCs w:val="24"/>
                <w:lang w:eastAsia="zh-CN"/>
              </w:rPr>
            </w:pPr>
            <w:r w:rsidRPr="007A12CF">
              <w:rPr>
                <w:rFonts w:ascii="Times New Roman" w:hAnsi="Times New Roman"/>
                <w:sz w:val="24"/>
                <w:szCs w:val="24"/>
              </w:rPr>
              <w:lastRenderedPageBreak/>
              <w:t>выращивание сельскохозяйственных культур</w:t>
            </w:r>
          </w:p>
        </w:tc>
        <w:tc>
          <w:tcPr>
            <w:tcW w:w="8646" w:type="dxa"/>
          </w:tcPr>
          <w:p w:rsidR="005C4E18"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5C4E18">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7A12CF" w:rsidRPr="007A12CF" w:rsidRDefault="007A12CF" w:rsidP="007A12CF">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170519" w:rsidRPr="007A12CF" w:rsidRDefault="007A12CF" w:rsidP="007A12CF">
            <w:pPr>
              <w:tabs>
                <w:tab w:val="left" w:pos="1134"/>
              </w:tabs>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7A12CF" w:rsidTr="004250DD">
        <w:tc>
          <w:tcPr>
            <w:tcW w:w="2830"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[1.4] - Выращивание тонизирующих, лекарственных, цветочных культур</w:t>
            </w:r>
          </w:p>
        </w:tc>
        <w:tc>
          <w:tcPr>
            <w:tcW w:w="3261"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цветочно-оранжерейные </w:t>
            </w:r>
            <w:r>
              <w:rPr>
                <w:rFonts w:ascii="Times New Roman" w:eastAsia="SimSun" w:hAnsi="Times New Roman"/>
                <w:color w:val="000000"/>
                <w:sz w:val="24"/>
                <w:szCs w:val="24"/>
                <w:lang w:eastAsia="zh-CN"/>
              </w:rPr>
              <w:t xml:space="preserve">   </w:t>
            </w:r>
            <w:r w:rsidRPr="007A12CF">
              <w:rPr>
                <w:rFonts w:ascii="Times New Roman" w:eastAsia="SimSun" w:hAnsi="Times New Roman"/>
                <w:color w:val="000000"/>
                <w:sz w:val="24"/>
                <w:szCs w:val="24"/>
                <w:lang w:eastAsia="zh-CN"/>
              </w:rPr>
              <w:t>хозяйства</w:t>
            </w:r>
            <w:r w:rsidR="007365F2">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чая, лекарственных и цветочных    культур</w:t>
            </w:r>
          </w:p>
        </w:tc>
        <w:tc>
          <w:tcPr>
            <w:tcW w:w="8646" w:type="dxa"/>
          </w:tcPr>
          <w:p w:rsidR="00EB35C3"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EB35C3" w:rsidRPr="007A12CF" w:rsidRDefault="00EB35C3" w:rsidP="00EB35C3">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7A12CF" w:rsidRPr="006C527A" w:rsidRDefault="00EB35C3" w:rsidP="00EB35C3">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[1.7] - Животноводство</w:t>
            </w:r>
          </w:p>
        </w:tc>
        <w:tc>
          <w:tcPr>
            <w:tcW w:w="3261" w:type="dxa"/>
          </w:tcPr>
          <w:p w:rsidR="005E33D1"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здания, сооружения, используемые для содержания и разведения сельскохозяйственных животных</w:t>
            </w:r>
            <w:r>
              <w:rPr>
                <w:rFonts w:ascii="Times New Roman" w:eastAsia="SimSun" w:hAnsi="Times New Roman"/>
                <w:color w:val="000000"/>
                <w:sz w:val="24"/>
                <w:szCs w:val="24"/>
                <w:lang w:eastAsia="zh-CN"/>
              </w:rPr>
              <w:t>, производства, хранения и первичной переработки сельскохозяйственной продукции;</w:t>
            </w:r>
          </w:p>
          <w:p w:rsidR="005E33D1" w:rsidRPr="003427BC" w:rsidRDefault="005E33D1" w:rsidP="003427BC">
            <w:pPr>
              <w:rPr>
                <w:rFonts w:ascii="Times New Roman" w:eastAsia="SimSun" w:hAnsi="Times New Roman"/>
                <w:color w:val="000000"/>
                <w:sz w:val="24"/>
                <w:szCs w:val="24"/>
                <w:lang w:eastAsia="zh-CN"/>
              </w:rPr>
            </w:pPr>
            <w:r w:rsidRPr="00CC1B30">
              <w:rPr>
                <w:rFonts w:ascii="Times New Roman" w:hAnsi="Times New Roman"/>
                <w:sz w:val="24"/>
                <w:szCs w:val="24"/>
              </w:rPr>
              <w:t>сенокошение, выпас сельскохозяйственных животных</w:t>
            </w:r>
          </w:p>
        </w:tc>
        <w:tc>
          <w:tcPr>
            <w:tcW w:w="8646" w:type="dxa"/>
            <w:vMerge w:val="restart"/>
          </w:tcPr>
          <w:p w:rsidR="005E33D1"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5E33D1" w:rsidRPr="007A12CF" w:rsidRDefault="005E33D1" w:rsidP="005E33D1">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5E33D1" w:rsidRPr="006C527A" w:rsidRDefault="005E33D1" w:rsidP="005E33D1">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[1.8] - Скотоводство</w:t>
            </w:r>
          </w:p>
        </w:tc>
        <w:tc>
          <w:tcPr>
            <w:tcW w:w="3261" w:type="dxa"/>
          </w:tcPr>
          <w:p w:rsidR="005E33D1" w:rsidRPr="003427BC"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 xml:space="preserve"> здания, сооружения, используемые для содержания и разведения сельскохозяйственных животных (крупного рогатого скота, овец, коз, лошадей), производства </w:t>
            </w:r>
            <w:r w:rsidRPr="003427BC">
              <w:rPr>
                <w:rFonts w:ascii="Times New Roman" w:eastAsia="SimSun" w:hAnsi="Times New Roman"/>
                <w:color w:val="000000"/>
                <w:sz w:val="24"/>
                <w:szCs w:val="24"/>
                <w:lang w:eastAsia="zh-CN"/>
              </w:rPr>
              <w:lastRenderedPageBreak/>
              <w:t>кормов,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DB3389">
            <w:pPr>
              <w:tabs>
                <w:tab w:val="left" w:pos="2520"/>
              </w:tabs>
              <w:ind w:firstLine="34"/>
              <w:rPr>
                <w:rFonts w:ascii="Times New Roman" w:eastAsia="SimSun" w:hAnsi="Times New Roman"/>
                <w:color w:val="000000"/>
                <w:sz w:val="24"/>
                <w:szCs w:val="24"/>
                <w:lang w:eastAsia="zh-CN"/>
              </w:rPr>
            </w:pPr>
          </w:p>
        </w:tc>
      </w:tr>
      <w:tr w:rsidR="005E33D1" w:rsidTr="004250DD">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[1.9] - Звероводство</w:t>
            </w:r>
          </w:p>
          <w:p w:rsidR="005E33D1" w:rsidRPr="00ED2568" w:rsidRDefault="005E33D1" w:rsidP="00ED2568">
            <w:pPr>
              <w:widowControl w:val="0"/>
              <w:rPr>
                <w:rFonts w:ascii="Times New Roman" w:hAnsi="Times New Roman"/>
                <w:color w:val="000000"/>
                <w:sz w:val="24"/>
                <w:szCs w:val="24"/>
              </w:rPr>
            </w:pP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звероводства (здания, сооружения, используемые для содержания и разведения животных (</w:t>
            </w:r>
            <w:r w:rsidRPr="00ED2568">
              <w:rPr>
                <w:rFonts w:ascii="Times New Roman" w:hAnsi="Times New Roman"/>
                <w:color w:val="000000"/>
                <w:sz w:val="24"/>
                <w:szCs w:val="24"/>
              </w:rPr>
              <w:t>ценных пушных зверей)</w:t>
            </w:r>
            <w:r w:rsidRPr="00ED2568">
              <w:rPr>
                <w:rFonts w:ascii="Times New Roman" w:eastAsia="SimSun" w:hAnsi="Times New Roman"/>
                <w:color w:val="000000"/>
                <w:sz w:val="24"/>
                <w:szCs w:val="24"/>
                <w:lang w:eastAsia="zh-CN"/>
              </w:rPr>
              <w:t>,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4250DD">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[1.10] - Птицеводство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птицеводства (здания, сооружения, используемые для содержания и разведения животных, производства, хранения и первичной переработки продукции птицеводства);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[1.11] - Свиноводство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свиноводства (здания, сооружения, используемые для содержания и разведения животных,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[1.12] - Пчеловодство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 xml:space="preserve">бъекты пчеловодства (сооружения и оборудование </w:t>
            </w:r>
            <w:r w:rsidRPr="00ED2568">
              <w:rPr>
                <w:rFonts w:ascii="Times New Roman" w:eastAsia="SimSun" w:hAnsi="Times New Roman"/>
                <w:color w:val="000000"/>
                <w:sz w:val="24"/>
                <w:szCs w:val="24"/>
                <w:lang w:eastAsia="zh-CN"/>
              </w:rPr>
              <w:lastRenderedPageBreak/>
              <w:t>для хранения и первичной переработки продукции пчеловодства, разведению, содержанию и использованию пчел и иных полезных насекомых);</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[1.13] - Рыбоводство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рыбоводства (здания, сооружения, оборудование для осуществления разведения и (или) содержания, выращивания объектов рыбоводства (</w:t>
            </w:r>
            <w:proofErr w:type="spellStart"/>
            <w:r w:rsidRPr="00ED2568">
              <w:rPr>
                <w:rFonts w:ascii="Times New Roman" w:eastAsia="SimSun" w:hAnsi="Times New Roman"/>
                <w:color w:val="000000"/>
                <w:sz w:val="24"/>
                <w:szCs w:val="24"/>
                <w:lang w:eastAsia="zh-CN"/>
              </w:rPr>
              <w:t>аквакультуры</w:t>
            </w:r>
            <w:proofErr w:type="spellEnd"/>
            <w:r w:rsidRPr="00ED2568">
              <w:rPr>
                <w:rFonts w:ascii="Times New Roman" w:eastAsia="SimSun" w:hAnsi="Times New Roman"/>
                <w:color w:val="000000"/>
                <w:sz w:val="24"/>
                <w:szCs w:val="24"/>
                <w:lang w:eastAsia="zh-CN"/>
              </w:rPr>
              <w:t>);</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[1.14] - Научное обеспечение сельского хозяйства</w:t>
            </w:r>
          </w:p>
          <w:p w:rsidR="00FC36E3" w:rsidRPr="00ED2568" w:rsidRDefault="00FC36E3" w:rsidP="00ED2568">
            <w:pPr>
              <w:widowControl w:val="0"/>
              <w:rPr>
                <w:rFonts w:ascii="Times New Roman" w:hAnsi="Times New Roman"/>
                <w:color w:val="000000"/>
                <w:sz w:val="24"/>
                <w:szCs w:val="24"/>
              </w:rPr>
            </w:pP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 xml:space="preserve">бъекты, связанные с осуществлением </w:t>
            </w:r>
            <w:r w:rsidRPr="00ED2568">
              <w:rPr>
                <w:rFonts w:ascii="Times New Roman" w:hAnsi="Times New Roman"/>
                <w:sz w:val="24"/>
                <w:szCs w:val="24"/>
              </w:rPr>
              <w:t>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8646" w:type="dxa"/>
            <w:vMerge w:val="restart"/>
          </w:tcPr>
          <w:p w:rsidR="00FC36E3"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FC36E3" w:rsidRPr="007A12CF" w:rsidRDefault="00FC36E3" w:rsidP="00D3542D">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FC36E3" w:rsidRPr="006C527A" w:rsidRDefault="00FC36E3" w:rsidP="00D3542D">
            <w:pPr>
              <w:tabs>
                <w:tab w:val="left" w:pos="2520"/>
              </w:tabs>
              <w:rPr>
                <w:rFonts w:ascii="Times New Roman" w:hAnsi="Times New Roman"/>
                <w:b/>
                <w:color w:val="000000"/>
                <w:sz w:val="24"/>
                <w:szCs w:val="24"/>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[1.15] - Хранение и переработка сельскохозяйственной продукции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дания и сооружения для производства, хранения, первичной и глубокой переработки сельскохозяйственной продукции</w:t>
            </w:r>
            <w:r w:rsidRPr="00ED2568">
              <w:rPr>
                <w:rFonts w:ascii="Times New Roman" w:eastAsia="SimSun" w:hAnsi="Times New Roman"/>
                <w:color w:val="000000"/>
                <w:sz w:val="24"/>
                <w:szCs w:val="24"/>
                <w:lang w:eastAsia="zh-CN"/>
              </w:rPr>
              <w:tab/>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[1.17] - Питомники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hAnsi="Times New Roman"/>
                <w:sz w:val="24"/>
                <w:szCs w:val="24"/>
              </w:rPr>
              <w:t>с</w:t>
            </w:r>
            <w:r w:rsidRPr="00ED2568">
              <w:rPr>
                <w:rFonts w:ascii="Times New Roman" w:hAnsi="Times New Roman"/>
                <w:sz w:val="24"/>
                <w:szCs w:val="24"/>
              </w:rPr>
              <w:t>ооружения, необходимые для выращивания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lastRenderedPageBreak/>
              <w:t>[1.18] - Обеспечение сельскохозяйственного производства</w:t>
            </w:r>
          </w:p>
        </w:tc>
        <w:tc>
          <w:tcPr>
            <w:tcW w:w="3261" w:type="dxa"/>
          </w:tcPr>
          <w:p w:rsidR="00FC36E3" w:rsidRPr="00ED2568" w:rsidRDefault="00FC36E3" w:rsidP="008C6516">
            <w:pPr>
              <w:rPr>
                <w:rFonts w:ascii="Times New Roman" w:hAnsi="Times New Roman"/>
                <w:sz w:val="24"/>
                <w:szCs w:val="24"/>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EB35C3" w:rsidTr="00ED2568">
        <w:tc>
          <w:tcPr>
            <w:tcW w:w="2830" w:type="dxa"/>
          </w:tcPr>
          <w:p w:rsidR="00EB35C3" w:rsidRPr="00EB35C3" w:rsidRDefault="00EB35C3" w:rsidP="00EB35C3">
            <w:pPr>
              <w:widowControl w:val="0"/>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[6.9] - Склады</w:t>
            </w:r>
          </w:p>
        </w:tc>
        <w:tc>
          <w:tcPr>
            <w:tcW w:w="3261" w:type="dxa"/>
          </w:tcPr>
          <w:p w:rsidR="00EB35C3" w:rsidRPr="00EB35C3" w:rsidRDefault="00EB35C3" w:rsidP="00EB35C3">
            <w:pPr>
              <w:rPr>
                <w:rFonts w:ascii="Times New Roman" w:hAnsi="Times New Roman"/>
                <w:sz w:val="24"/>
                <w:szCs w:val="24"/>
              </w:rPr>
            </w:pPr>
            <w:r w:rsidRPr="00EB35C3">
              <w:rPr>
                <w:rFonts w:ascii="Times New Roman" w:hAnsi="Times New Roman"/>
                <w:sz w:val="24"/>
                <w:szCs w:val="24"/>
              </w:rPr>
              <w:t xml:space="preserve">     </w:t>
            </w:r>
            <w:r>
              <w:rPr>
                <w:rFonts w:ascii="Times New Roman" w:hAnsi="Times New Roman"/>
                <w:sz w:val="24"/>
                <w:szCs w:val="24"/>
              </w:rPr>
              <w:t>р</w:t>
            </w:r>
            <w:r w:rsidRPr="00EB35C3">
              <w:rPr>
                <w:rFonts w:ascii="Times New Roman" w:hAnsi="Times New Roman"/>
                <w:sz w:val="24"/>
                <w:szCs w:val="24"/>
              </w:rPr>
              <w:t>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элеваторы и продовольственные склады, за исключением железнодорожных перевалочных складов</w:t>
            </w:r>
          </w:p>
        </w:tc>
        <w:tc>
          <w:tcPr>
            <w:tcW w:w="8646" w:type="dxa"/>
          </w:tcPr>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минимальная/максимальная площадь земельных участков  – </w:t>
            </w:r>
            <w:r w:rsidR="00833576">
              <w:rPr>
                <w:rFonts w:ascii="Times New Roman" w:eastAsia="SimSun" w:hAnsi="Times New Roman"/>
                <w:b/>
                <w:color w:val="000000"/>
                <w:sz w:val="24"/>
                <w:szCs w:val="24"/>
                <w:lang w:eastAsia="zh-CN"/>
              </w:rPr>
              <w:t>50</w:t>
            </w:r>
            <w:r w:rsidRPr="00EB35C3">
              <w:rPr>
                <w:rFonts w:ascii="Times New Roman" w:eastAsia="SimSun" w:hAnsi="Times New Roman"/>
                <w:b/>
                <w:color w:val="000000"/>
                <w:sz w:val="24"/>
                <w:szCs w:val="24"/>
                <w:lang w:eastAsia="zh-CN"/>
              </w:rPr>
              <w:t>00/</w:t>
            </w:r>
            <w:r w:rsidR="00833576">
              <w:rPr>
                <w:rFonts w:ascii="Times New Roman" w:eastAsia="SimSun" w:hAnsi="Times New Roman"/>
                <w:b/>
                <w:color w:val="000000"/>
                <w:sz w:val="24"/>
                <w:szCs w:val="24"/>
                <w:lang w:eastAsia="zh-CN"/>
              </w:rPr>
              <w:t>10</w:t>
            </w:r>
            <w:r w:rsidRPr="00EB35C3">
              <w:rPr>
                <w:rFonts w:ascii="Times New Roman" w:eastAsia="SimSun" w:hAnsi="Times New Roman"/>
                <w:b/>
                <w:color w:val="000000"/>
                <w:sz w:val="24"/>
                <w:szCs w:val="24"/>
                <w:lang w:eastAsia="zh-CN"/>
              </w:rPr>
              <w:t>0000 кв. м;</w:t>
            </w:r>
          </w:p>
          <w:p w:rsidR="00EB35C3" w:rsidRPr="00EB35C3" w:rsidRDefault="00EB35C3" w:rsidP="00EB35C3">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 </w:t>
            </w:r>
            <w:r w:rsidRPr="00EB35C3">
              <w:rPr>
                <w:rFonts w:ascii="Times New Roman" w:eastAsia="SimSun" w:hAnsi="Times New Roman"/>
                <w:b/>
                <w:color w:val="000000"/>
                <w:sz w:val="24"/>
                <w:szCs w:val="24"/>
                <w:lang w:eastAsia="zh-CN"/>
              </w:rPr>
              <w:t>10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максимальное количество надземных этажей зданий – </w:t>
            </w:r>
            <w:r w:rsidRPr="00EB35C3">
              <w:rPr>
                <w:rFonts w:ascii="Times New Roman" w:eastAsia="SimSun" w:hAnsi="Times New Roman"/>
                <w:b/>
                <w:color w:val="000000"/>
                <w:sz w:val="24"/>
                <w:szCs w:val="24"/>
                <w:lang w:eastAsia="zh-CN"/>
              </w:rPr>
              <w:t>1 этаж;</w:t>
            </w:r>
          </w:p>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B35C3">
              <w:rPr>
                <w:rFonts w:ascii="Times New Roman" w:eastAsia="SimSun" w:hAnsi="Times New Roman"/>
                <w:b/>
                <w:color w:val="000000"/>
                <w:sz w:val="24"/>
                <w:szCs w:val="24"/>
                <w:lang w:eastAsia="zh-CN"/>
              </w:rPr>
              <w:t>80%;</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зданий, строений от уровня земли - </w:t>
            </w:r>
            <w:r w:rsidRPr="00EB35C3">
              <w:rPr>
                <w:rFonts w:ascii="Times New Roman" w:eastAsia="SimSun" w:hAnsi="Times New Roman"/>
                <w:b/>
                <w:color w:val="000000"/>
                <w:sz w:val="24"/>
                <w:szCs w:val="24"/>
                <w:lang w:eastAsia="zh-CN"/>
              </w:rPr>
              <w:t>15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сооружений от уровня земли - </w:t>
            </w:r>
            <w:r w:rsidRPr="00EB35C3">
              <w:rPr>
                <w:rFonts w:ascii="Times New Roman" w:eastAsia="SimSun" w:hAnsi="Times New Roman"/>
                <w:b/>
                <w:color w:val="000000"/>
                <w:sz w:val="24"/>
                <w:szCs w:val="24"/>
                <w:lang w:eastAsia="zh-CN"/>
              </w:rPr>
              <w:t>100 м</w:t>
            </w:r>
            <w:r w:rsidRPr="00EB35C3">
              <w:rPr>
                <w:rFonts w:ascii="Times New Roman" w:eastAsia="SimSun" w:hAnsi="Times New Roman"/>
                <w:color w:val="000000"/>
                <w:sz w:val="24"/>
                <w:szCs w:val="24"/>
                <w:lang w:eastAsia="zh-CN"/>
              </w:rPr>
              <w:t>;</w:t>
            </w:r>
          </w:p>
          <w:p w:rsidR="00EB35C3" w:rsidRDefault="00EB35C3" w:rsidP="00EB35C3">
            <w:pPr>
              <w:rPr>
                <w:rFonts w:ascii="Times New Roman" w:eastAsia="Times New Roman" w:hAnsi="Times New Roman"/>
                <w:b/>
                <w:sz w:val="24"/>
                <w:szCs w:val="24"/>
                <w:lang w:eastAsia="ar-SA"/>
              </w:rPr>
            </w:pPr>
            <w:r w:rsidRPr="00EB35C3">
              <w:rPr>
                <w:rFonts w:ascii="Times New Roman" w:eastAsia="Times New Roman" w:hAnsi="Times New Roman"/>
                <w:sz w:val="24"/>
                <w:szCs w:val="24"/>
                <w:lang w:eastAsia="ar-SA"/>
              </w:rPr>
              <w:t xml:space="preserve">- минимальные отступы до границ смежных земельных участков - </w:t>
            </w:r>
            <w:r w:rsidRPr="00EB35C3">
              <w:rPr>
                <w:rFonts w:ascii="Times New Roman" w:eastAsia="Times New Roman" w:hAnsi="Times New Roman"/>
                <w:b/>
                <w:sz w:val="24"/>
                <w:szCs w:val="24"/>
                <w:lang w:eastAsia="ar-SA"/>
              </w:rPr>
              <w:t>3 м</w:t>
            </w:r>
            <w:r>
              <w:rPr>
                <w:rFonts w:ascii="Times New Roman" w:eastAsia="Times New Roman" w:hAnsi="Times New Roman"/>
                <w:b/>
                <w:sz w:val="24"/>
                <w:szCs w:val="24"/>
                <w:lang w:eastAsia="ar-SA"/>
              </w:rPr>
              <w:t>;</w:t>
            </w:r>
            <w:r w:rsidRPr="00EB35C3">
              <w:rPr>
                <w:rFonts w:ascii="Times New Roman" w:eastAsia="Times New Roman" w:hAnsi="Times New Roman"/>
                <w:b/>
                <w:sz w:val="24"/>
                <w:szCs w:val="24"/>
                <w:lang w:eastAsia="ar-SA"/>
              </w:rPr>
              <w:t xml:space="preserve">  </w:t>
            </w:r>
          </w:p>
          <w:p w:rsidR="00EB35C3" w:rsidRPr="006C527A" w:rsidRDefault="00EB35C3" w:rsidP="00EB35C3">
            <w:pPr>
              <w:rPr>
                <w:rFonts w:ascii="Times New Roman" w:hAnsi="Times New Roman"/>
                <w:b/>
                <w:color w:val="000000"/>
                <w:sz w:val="24"/>
                <w:szCs w:val="24"/>
              </w:rPr>
            </w:pPr>
            <w:r w:rsidRPr="00EB35C3">
              <w:rPr>
                <w:rFonts w:ascii="Times New Roman" w:eastAsia="Times New Roman" w:hAnsi="Times New Roman"/>
                <w:sz w:val="24"/>
                <w:szCs w:val="24"/>
                <w:lang w:eastAsia="ar-SA"/>
              </w:rPr>
              <w:t xml:space="preserve">- минимальный отступ от красной линии улиц - </w:t>
            </w:r>
            <w:r w:rsidRPr="00EB35C3">
              <w:rPr>
                <w:rFonts w:ascii="Times New Roman" w:eastAsia="Times New Roman" w:hAnsi="Times New Roman"/>
                <w:b/>
                <w:sz w:val="24"/>
                <w:szCs w:val="24"/>
                <w:lang w:eastAsia="ar-SA"/>
              </w:rPr>
              <w:t>5 м.</w:t>
            </w:r>
          </w:p>
        </w:tc>
      </w:tr>
      <w:tr w:rsidR="009D08FA" w:rsidTr="00D65A01">
        <w:tc>
          <w:tcPr>
            <w:tcW w:w="2830" w:type="dxa"/>
          </w:tcPr>
          <w:p w:rsidR="009D08FA" w:rsidRPr="006C527A" w:rsidRDefault="009D08FA" w:rsidP="009D08FA">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9D08FA" w:rsidRPr="006C527A" w:rsidRDefault="009D08FA" w:rsidP="009D08FA">
            <w:pPr>
              <w:rPr>
                <w:rFonts w:ascii="Times New Roman" w:eastAsia="SimSun" w:hAnsi="Times New Roman"/>
                <w:color w:val="000000"/>
                <w:sz w:val="24"/>
                <w:szCs w:val="24"/>
                <w:lang w:eastAsia="zh-CN"/>
              </w:rPr>
            </w:pPr>
            <w:r w:rsidRPr="006C527A">
              <w:rPr>
                <w:rFonts w:ascii="Times New Roman" w:hAnsi="Times New Roman"/>
                <w:sz w:val="24"/>
                <w:szCs w:val="24"/>
              </w:rPr>
              <w:t xml:space="preserve"> размещение </w:t>
            </w:r>
            <w:r>
              <w:rPr>
                <w:rFonts w:ascii="Times New Roman" w:hAnsi="Times New Roman"/>
                <w:sz w:val="24"/>
                <w:szCs w:val="24"/>
              </w:rPr>
              <w:t xml:space="preserve">сельскохозяйственных </w:t>
            </w:r>
            <w:r w:rsidRPr="006C527A">
              <w:rPr>
                <w:rFonts w:ascii="Times New Roman" w:hAnsi="Times New Roman"/>
                <w:sz w:val="24"/>
                <w:szCs w:val="24"/>
              </w:rPr>
              <w:t xml:space="preserve">аэродромов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r w:rsidRPr="005F0C98">
              <w:rPr>
                <w:rFonts w:ascii="Times New Roman" w:eastAsia="SimSun" w:hAnsi="Times New Roman"/>
                <w:color w:val="000000"/>
                <w:sz w:val="24"/>
                <w:szCs w:val="24"/>
                <w:lang w:eastAsia="zh-CN"/>
              </w:rPr>
              <w:t xml:space="preserve"> </w:t>
            </w:r>
          </w:p>
          <w:p w:rsidR="009D08FA" w:rsidRPr="005F0C98" w:rsidRDefault="009D08FA" w:rsidP="009D08F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10</w:t>
            </w:r>
            <w:r w:rsidRPr="005F0C98">
              <w:rPr>
                <w:rFonts w:ascii="Times New Roman" w:eastAsia="SimSun" w:hAnsi="Times New Roman"/>
                <w:b/>
                <w:color w:val="000000"/>
                <w:sz w:val="24"/>
                <w:szCs w:val="24"/>
                <w:lang w:eastAsia="zh-CN"/>
              </w:rPr>
              <w:t xml:space="preserve"> м;</w:t>
            </w:r>
          </w:p>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мансардный этаж); </w:t>
            </w:r>
          </w:p>
          <w:p w:rsidR="009D08FA" w:rsidRPr="005F0C98" w:rsidRDefault="009D08FA" w:rsidP="009D08F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9D08FA" w:rsidRPr="005F0C98" w:rsidRDefault="009D08FA" w:rsidP="009D08F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9D08FA" w:rsidRPr="005F0C98" w:rsidRDefault="009D08FA" w:rsidP="009D08F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lastRenderedPageBreak/>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9D08FA" w:rsidRPr="006C527A" w:rsidRDefault="009D08FA" w:rsidP="009D08FA">
            <w:pPr>
              <w:tabs>
                <w:tab w:val="left" w:pos="2520"/>
              </w:tabs>
              <w:rPr>
                <w:rFonts w:ascii="Times New Roman" w:hAnsi="Times New Roman"/>
                <w:sz w:val="24"/>
                <w:szCs w:val="24"/>
              </w:rPr>
            </w:pPr>
            <w:r w:rsidRPr="005F0C98">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tc>
      </w:tr>
      <w:tr w:rsidR="004B6864" w:rsidTr="00ED2568">
        <w:tc>
          <w:tcPr>
            <w:tcW w:w="2830" w:type="dxa"/>
          </w:tcPr>
          <w:p w:rsidR="004B6864" w:rsidRPr="004B6864" w:rsidRDefault="004B6864" w:rsidP="004B6864">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lastRenderedPageBreak/>
              <w:t xml:space="preserve">[11.3] - </w:t>
            </w:r>
            <w:bookmarkStart w:id="43" w:name="sub_10113"/>
            <w:r w:rsidRPr="004B6864">
              <w:rPr>
                <w:rFonts w:ascii="Times New Roman" w:hAnsi="Times New Roman" w:cs="Times New Roman"/>
                <w:sz w:val="24"/>
                <w:szCs w:val="24"/>
              </w:rPr>
              <w:t>Гидротехнические сооружения</w:t>
            </w:r>
            <w:bookmarkEnd w:id="43"/>
          </w:p>
          <w:p w:rsidR="004B6864" w:rsidRPr="004B6864" w:rsidRDefault="004B6864" w:rsidP="004B6864">
            <w:pPr>
              <w:widowControl w:val="0"/>
              <w:rPr>
                <w:rFonts w:ascii="Times New Roman" w:eastAsia="SimSun" w:hAnsi="Times New Roman"/>
                <w:color w:val="000000"/>
                <w:sz w:val="24"/>
                <w:szCs w:val="24"/>
                <w:lang w:eastAsia="zh-CN"/>
              </w:rPr>
            </w:pPr>
          </w:p>
        </w:tc>
        <w:tc>
          <w:tcPr>
            <w:tcW w:w="3261" w:type="dxa"/>
          </w:tcPr>
          <w:p w:rsidR="004B6864" w:rsidRPr="004B6864" w:rsidRDefault="004B6864" w:rsidP="004B6864">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 xml:space="preserve">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B6864">
              <w:rPr>
                <w:rFonts w:ascii="Times New Roman" w:hAnsi="Times New Roman"/>
                <w:sz w:val="24"/>
                <w:szCs w:val="24"/>
              </w:rPr>
              <w:t>рыбозащитных</w:t>
            </w:r>
            <w:proofErr w:type="spellEnd"/>
            <w:r w:rsidRPr="004B6864">
              <w:rPr>
                <w:rFonts w:ascii="Times New Roman" w:hAnsi="Times New Roman"/>
                <w:sz w:val="24"/>
                <w:szCs w:val="24"/>
              </w:rPr>
              <w:t xml:space="preserve"> и рыбопропускных сооружений, берегозащитных сооружений)</w:t>
            </w:r>
          </w:p>
        </w:tc>
        <w:tc>
          <w:tcPr>
            <w:tcW w:w="8646" w:type="dxa"/>
          </w:tcPr>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4B6864" w:rsidRPr="004B6864" w:rsidRDefault="004B6864" w:rsidP="004B6864">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4B6864">
              <w:rPr>
                <w:rFonts w:ascii="Times New Roman" w:eastAsia="SimSun" w:hAnsi="Times New Roman"/>
                <w:color w:val="000000"/>
                <w:sz w:val="24"/>
                <w:szCs w:val="24"/>
                <w:lang w:eastAsia="zh-CN"/>
              </w:rPr>
              <w:t xml:space="preserve">–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4B6864" w:rsidRPr="004B6864" w:rsidRDefault="004B6864" w:rsidP="004B6864">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4B6864" w:rsidRPr="004B6864" w:rsidRDefault="004B6864" w:rsidP="004B6864">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4B6864" w:rsidRPr="004B6864" w:rsidRDefault="004B6864" w:rsidP="004B6864">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Pr="004B6864">
              <w:rPr>
                <w:rFonts w:ascii="Times New Roman" w:hAnsi="Times New Roman"/>
                <w:b/>
                <w:sz w:val="24"/>
                <w:szCs w:val="24"/>
              </w:rPr>
              <w:t>1 м;</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Pr="004B6864">
              <w:rPr>
                <w:rFonts w:ascii="Times New Roman" w:hAnsi="Times New Roman"/>
                <w:b/>
                <w:sz w:val="24"/>
                <w:szCs w:val="24"/>
              </w:rPr>
              <w:t>1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AF7CFC" w:rsidRPr="004816B1" w:rsidRDefault="00AF7CF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AF7CFC" w:rsidRPr="004816B1" w:rsidRDefault="00AF7CF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AF7CFC" w:rsidRDefault="00AF7CFC" w:rsidP="00AF7CF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963DF" w:rsidRDefault="004963DF"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AF7CFC"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AF7CFC" w:rsidRPr="00CA4CCE"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7CFC" w:rsidTr="004250DD">
        <w:tc>
          <w:tcPr>
            <w:tcW w:w="2830" w:type="dxa"/>
          </w:tcPr>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lastRenderedPageBreak/>
              <w:t>[3.1] - Коммунальное обслуживание</w:t>
            </w:r>
          </w:p>
        </w:tc>
        <w:tc>
          <w:tcPr>
            <w:tcW w:w="3261" w:type="dxa"/>
            <w:vAlign w:val="center"/>
          </w:tcPr>
          <w:p w:rsidR="00AF7CFC" w:rsidRPr="00E02F5E" w:rsidRDefault="00AF7CFC" w:rsidP="004250DD">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w:t>
            </w:r>
          </w:p>
        </w:tc>
        <w:tc>
          <w:tcPr>
            <w:tcW w:w="8646" w:type="dxa"/>
          </w:tcPr>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E02F5E">
              <w:rPr>
                <w:rFonts w:ascii="Times New Roman" w:hAnsi="Times New Roman"/>
                <w:sz w:val="24"/>
                <w:szCs w:val="24"/>
              </w:rPr>
              <w:t xml:space="preserve"> </w:t>
            </w:r>
            <w:r w:rsidRPr="007E2366">
              <w:rPr>
                <w:rFonts w:ascii="Times New Roman" w:hAnsi="Times New Roman"/>
                <w:b/>
                <w:sz w:val="24"/>
                <w:szCs w:val="24"/>
              </w:rPr>
              <w:t>кв. м;</w:t>
            </w:r>
          </w:p>
          <w:p w:rsidR="00AF7CFC" w:rsidRPr="00E02F5E" w:rsidRDefault="00AF7CFC" w:rsidP="004250DD">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AF7CFC" w:rsidRPr="00E02F5E" w:rsidRDefault="00AF7CFC" w:rsidP="004250DD">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w:t>
            </w:r>
            <w:r>
              <w:rPr>
                <w:rFonts w:ascii="Times New Roman" w:hAnsi="Times New Roman"/>
                <w:sz w:val="24"/>
                <w:szCs w:val="24"/>
              </w:rPr>
              <w:t xml:space="preserve"> </w:t>
            </w:r>
            <w:r w:rsidRPr="00E02F5E">
              <w:rPr>
                <w:rFonts w:ascii="Times New Roman" w:hAnsi="Times New Roman"/>
                <w:sz w:val="24"/>
                <w:szCs w:val="24"/>
              </w:rPr>
              <w:t>минимальный отступ от красной линии улиц</w:t>
            </w:r>
            <w:r w:rsidR="004963DF">
              <w:rPr>
                <w:rFonts w:ascii="Times New Roman" w:hAnsi="Times New Roman"/>
                <w:sz w:val="24"/>
                <w:szCs w:val="24"/>
              </w:rPr>
              <w:t>/проездов</w:t>
            </w:r>
            <w:r w:rsidRPr="00E02F5E">
              <w:rPr>
                <w:rFonts w:ascii="Times New Roman" w:hAnsi="Times New Roman"/>
                <w:sz w:val="24"/>
                <w:szCs w:val="24"/>
              </w:rPr>
              <w:t xml:space="preserve"> - </w:t>
            </w:r>
            <w:r w:rsidRPr="00E02F5E">
              <w:rPr>
                <w:rFonts w:ascii="Times New Roman" w:hAnsi="Times New Roman"/>
                <w:b/>
                <w:sz w:val="24"/>
                <w:szCs w:val="24"/>
              </w:rPr>
              <w:t>5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AF7CFC"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AF7CFC" w:rsidRPr="004816B1" w:rsidRDefault="00AF7CFC"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AF7CFC" w:rsidRPr="004816B1" w:rsidRDefault="00AF7CFC"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4816B1">
              <w:rPr>
                <w:rFonts w:ascii="Times New Roman" w:hAnsi="Times New Roman"/>
                <w:b/>
                <w:sz w:val="24"/>
                <w:szCs w:val="24"/>
              </w:rPr>
              <w:t xml:space="preserve"> м;</w:t>
            </w:r>
          </w:p>
          <w:p w:rsidR="00AF7CFC" w:rsidRPr="004816B1" w:rsidRDefault="00AF7CFC"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A1F9B" w:rsidRDefault="008A1F9B"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AF7CF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AF7CFC" w:rsidRPr="00252BFB" w:rsidRDefault="00AF7CF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CFC" w:rsidRPr="00252BFB" w:rsidRDefault="00AF7CF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AF7CFC" w:rsidRPr="00F6078A" w:rsidTr="00A64B88">
        <w:trPr>
          <w:trHeight w:val="70"/>
        </w:trPr>
        <w:tc>
          <w:tcPr>
            <w:tcW w:w="6941" w:type="dxa"/>
          </w:tcPr>
          <w:p w:rsidR="00AF7CFC" w:rsidRPr="00252BFB" w:rsidRDefault="00AF7CF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AF7CFC" w:rsidRPr="00B67052" w:rsidRDefault="00AF7CF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AF7CFC"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F7CFC" w:rsidRPr="00F6078A" w:rsidRDefault="00AF7CFC" w:rsidP="004250DD">
            <w:pPr>
              <w:tabs>
                <w:tab w:val="left" w:pos="-6204"/>
              </w:tabs>
              <w:rPr>
                <w:rFonts w:ascii="Times New Roman" w:eastAsia="SimSun" w:hAnsi="Times New Roman"/>
                <w:color w:val="000000"/>
                <w:sz w:val="24"/>
                <w:szCs w:val="24"/>
                <w:lang w:eastAsia="zh-CN"/>
              </w:rPr>
            </w:pPr>
          </w:p>
        </w:tc>
      </w:tr>
      <w:tr w:rsidR="00AF7CFC" w:rsidRPr="00252BFB" w:rsidTr="004250DD">
        <w:tc>
          <w:tcPr>
            <w:tcW w:w="6941" w:type="dxa"/>
          </w:tcPr>
          <w:p w:rsidR="00AF7CFC" w:rsidRPr="00252BFB"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AF7CFC" w:rsidRDefault="00AF7CFC"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AF7CFC" w:rsidRPr="00252BFB" w:rsidRDefault="00AF7CF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F7CFC" w:rsidRPr="004E00BC" w:rsidRDefault="00AF7CF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F7CFC" w:rsidRDefault="00AF7CF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F7CFC" w:rsidRPr="00FB49C0"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473B51" w:rsidRDefault="00AF7CFC" w:rsidP="00AF7CF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7"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F7CFC" w:rsidRPr="004B41AD" w:rsidRDefault="00AF7CFC" w:rsidP="00AF7CFC">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AF7CFC"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Pr="00AF7CFC" w:rsidRDefault="00077BD9">
      <w:pPr>
        <w:rPr>
          <w:sz w:val="28"/>
          <w:szCs w:val="28"/>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662AB1" w:rsidRPr="00662AB1" w:rsidRDefault="00662AB1" w:rsidP="00662AB1">
      <w:pPr>
        <w:spacing w:after="0" w:line="240" w:lineRule="auto"/>
        <w:ind w:firstLine="426"/>
        <w:jc w:val="center"/>
        <w:rPr>
          <w:rFonts w:ascii="Times New Roman" w:eastAsia="Times New Roman" w:hAnsi="Times New Roman" w:cs="Times New Roman"/>
          <w:i/>
          <w:color w:val="000000"/>
          <w:sz w:val="32"/>
          <w:szCs w:val="32"/>
          <w:lang w:eastAsia="zh-CN"/>
        </w:rPr>
      </w:pPr>
      <w:r w:rsidRPr="00662AB1">
        <w:rPr>
          <w:rFonts w:ascii="Times New Roman" w:eastAsia="SimSun" w:hAnsi="Times New Roman" w:cs="Times New Roman"/>
          <w:b/>
          <w:bCs/>
          <w:caps/>
          <w:color w:val="000000"/>
          <w:sz w:val="32"/>
          <w:szCs w:val="32"/>
          <w:lang w:eastAsia="zh-CN"/>
        </w:rPr>
        <w:t>Зоны рекреационного назначения</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8"/>
          <w:szCs w:val="28"/>
          <w:lang w:eastAsia="zh-CN"/>
        </w:rPr>
      </w:pPr>
      <w:r w:rsidRPr="00662AB1">
        <w:rPr>
          <w:rFonts w:ascii="Times New Roman" w:eastAsia="Times New Roman" w:hAnsi="Times New Roman" w:cs="Times New Roman"/>
          <w:i/>
          <w:color w:val="000000"/>
          <w:sz w:val="28"/>
          <w:szCs w:val="28"/>
          <w:lang w:eastAsia="zh-CN"/>
        </w:rPr>
        <w:t xml:space="preserve">Земельные участки в составе рекреационных зон, в том числе земельные участки, занятые городскими лесами, </w:t>
      </w:r>
      <w:r>
        <w:rPr>
          <w:rFonts w:ascii="Times New Roman" w:eastAsia="Times New Roman" w:hAnsi="Times New Roman" w:cs="Times New Roman"/>
          <w:i/>
          <w:color w:val="000000"/>
          <w:sz w:val="28"/>
          <w:szCs w:val="28"/>
          <w:lang w:eastAsia="zh-CN"/>
        </w:rPr>
        <w:t xml:space="preserve">  </w:t>
      </w:r>
      <w:r w:rsidRPr="00662AB1">
        <w:rPr>
          <w:rFonts w:ascii="Times New Roman" w:eastAsia="Times New Roman" w:hAnsi="Times New Roman" w:cs="Times New Roman"/>
          <w:i/>
          <w:color w:val="000000"/>
          <w:sz w:val="28"/>
          <w:szCs w:val="28"/>
          <w:lang w:eastAsia="zh-CN"/>
        </w:rPr>
        <w:t>скверами, парками, городскими садами, прудами, озерами, водохранилищами, используются для отдыха граждан</w:t>
      </w:r>
      <w:r>
        <w:rPr>
          <w:rFonts w:ascii="Times New Roman" w:eastAsia="Times New Roman" w:hAnsi="Times New Roman" w:cs="Times New Roman"/>
          <w:i/>
          <w:color w:val="000000"/>
          <w:sz w:val="28"/>
          <w:szCs w:val="28"/>
          <w:lang w:eastAsia="zh-CN"/>
        </w:rPr>
        <w:t xml:space="preserve">          </w:t>
      </w:r>
      <w:r w:rsidRPr="00662AB1">
        <w:rPr>
          <w:rFonts w:ascii="Times New Roman" w:eastAsia="Times New Roman" w:hAnsi="Times New Roman" w:cs="Times New Roman"/>
          <w:i/>
          <w:color w:val="000000"/>
          <w:sz w:val="28"/>
          <w:szCs w:val="28"/>
          <w:lang w:eastAsia="zh-CN"/>
        </w:rPr>
        <w:t xml:space="preserve"> и туризма.</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4"/>
          <w:szCs w:val="24"/>
          <w:lang w:eastAsia="zh-CN"/>
        </w:rPr>
      </w:pPr>
    </w:p>
    <w:p w:rsidR="00662AB1" w:rsidRPr="00662AB1" w:rsidRDefault="00662AB1" w:rsidP="00662AB1">
      <w:pPr>
        <w:spacing w:after="0" w:line="240" w:lineRule="auto"/>
        <w:ind w:firstLine="284"/>
        <w:jc w:val="center"/>
        <w:rPr>
          <w:rFonts w:ascii="Times New Roman" w:eastAsia="SimSun" w:hAnsi="Times New Roman" w:cs="Times New Roman"/>
          <w:i/>
          <w:iCs/>
          <w:color w:val="000000"/>
          <w:sz w:val="28"/>
          <w:szCs w:val="28"/>
          <w:lang w:eastAsia="zh-CN"/>
        </w:rPr>
      </w:pPr>
      <w:r w:rsidRPr="00662AB1">
        <w:rPr>
          <w:rFonts w:ascii="Times New Roman" w:eastAsia="Times New Roman" w:hAnsi="Times New Roman" w:cs="Times New Roman"/>
          <w:b/>
          <w:bCs/>
          <w:color w:val="000000"/>
          <w:sz w:val="28"/>
          <w:szCs w:val="28"/>
          <w:u w:val="single"/>
          <w:lang w:eastAsia="zh-CN"/>
        </w:rPr>
        <w:lastRenderedPageBreak/>
        <w:t>Р-О. Зона озелененных пространств рекреационного назначения.</w:t>
      </w:r>
    </w:p>
    <w:p w:rsidR="00662AB1" w:rsidRPr="00662AB1" w:rsidRDefault="00662AB1" w:rsidP="00662AB1">
      <w:pPr>
        <w:spacing w:after="0" w:line="240" w:lineRule="auto"/>
        <w:ind w:firstLine="284"/>
        <w:rPr>
          <w:rFonts w:ascii="Times New Roman" w:eastAsia="SimSun" w:hAnsi="Times New Roman" w:cs="Times New Roman"/>
          <w:i/>
          <w:iCs/>
          <w:color w:val="000000"/>
          <w:sz w:val="28"/>
          <w:szCs w:val="28"/>
          <w:lang w:eastAsia="zh-CN"/>
        </w:rPr>
      </w:pPr>
      <w:r w:rsidRPr="00662AB1">
        <w:rPr>
          <w:rFonts w:ascii="Times New Roman" w:eastAsia="SimSun" w:hAnsi="Times New Roman" w:cs="Times New Roman"/>
          <w:i/>
          <w:iCs/>
          <w:color w:val="000000"/>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rsidR="00662AB1" w:rsidRPr="00662AB1" w:rsidRDefault="00662AB1" w:rsidP="00662AB1">
      <w:pPr>
        <w:widowControl w:val="0"/>
        <w:spacing w:after="0" w:line="240" w:lineRule="auto"/>
        <w:ind w:firstLine="426"/>
        <w:rPr>
          <w:rFonts w:ascii="Times New Roman" w:eastAsia="SimSun" w:hAnsi="Times New Roman" w:cs="Times New Roman"/>
          <w:i/>
          <w:iCs/>
          <w:color w:val="000000"/>
          <w:sz w:val="24"/>
          <w:szCs w:val="24"/>
          <w:lang w:eastAsia="zh-CN"/>
        </w:rPr>
      </w:pPr>
    </w:p>
    <w:p w:rsidR="004250DD" w:rsidRDefault="004250DD" w:rsidP="004250D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50DD" w:rsidRDefault="004250D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4250DD" w:rsidP="004250DD">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устанавливается;</w:t>
            </w:r>
          </w:p>
          <w:p w:rsidR="004250DD" w:rsidRPr="000578F4" w:rsidRDefault="004250DD" w:rsidP="004250DD">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250DD" w:rsidRPr="000578F4" w:rsidRDefault="004250DD" w:rsidP="004250DD">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250DD" w:rsidRDefault="004250DD" w:rsidP="004250D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50DD" w:rsidRPr="00CA4CCE" w:rsidRDefault="004250DD" w:rsidP="004250D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856EB6" w:rsidP="00C44F3F">
            <w:pPr>
              <w:autoSpaceDE w:val="0"/>
              <w:jc w:val="center"/>
              <w:rPr>
                <w:rFonts w:ascii="Times New Roman" w:hAnsi="Times New Roman"/>
                <w:sz w:val="24"/>
                <w:szCs w:val="24"/>
              </w:rPr>
            </w:pPr>
            <w:r>
              <w:rPr>
                <w:rFonts w:ascii="Times New Roman" w:eastAsia="SimSun" w:hAnsi="Times New Roman"/>
                <w:color w:val="000000"/>
                <w:sz w:val="24"/>
                <w:szCs w:val="24"/>
                <w:lang w:eastAsia="zh-CN"/>
              </w:rPr>
              <w:t>отсутствуют</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C44F3F" w:rsidP="00C44F3F">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C44F3F" w:rsidP="00C44F3F">
            <w:pPr>
              <w:tabs>
                <w:tab w:val="left" w:pos="2520"/>
              </w:tabs>
              <w:jc w:val="center"/>
              <w:rPr>
                <w:rFonts w:ascii="Times New Roman" w:hAnsi="Times New Roman"/>
                <w:sz w:val="24"/>
                <w:szCs w:val="24"/>
              </w:rPr>
            </w:pPr>
            <w:r>
              <w:rPr>
                <w:rFonts w:ascii="Times New Roman" w:hAnsi="Times New Roman"/>
                <w:sz w:val="24"/>
                <w:szCs w:val="24"/>
              </w:rPr>
              <w:t>-</w:t>
            </w:r>
          </w:p>
        </w:tc>
      </w:tr>
    </w:tbl>
    <w:p w:rsidR="004250DD" w:rsidRDefault="004250DD" w:rsidP="004250DD"/>
    <w:p w:rsidR="004250DD" w:rsidRDefault="004250DD" w:rsidP="004250D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50DD" w:rsidRDefault="004250DD" w:rsidP="004250D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250DD" w:rsidRDefault="004250DD" w:rsidP="004250DD">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4250D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50DD" w:rsidRPr="00252BFB" w:rsidRDefault="004250D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lastRenderedPageBreak/>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DD" w:rsidRPr="00252BFB" w:rsidRDefault="004250D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250DD" w:rsidRPr="00F6078A" w:rsidTr="004250DD">
        <w:tc>
          <w:tcPr>
            <w:tcW w:w="6941" w:type="dxa"/>
          </w:tcPr>
          <w:p w:rsidR="004250DD" w:rsidRPr="00B67052" w:rsidRDefault="00856EB6" w:rsidP="00856EB6">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4250DD" w:rsidRPr="00F6078A" w:rsidRDefault="00856EB6" w:rsidP="004250D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4250DD" w:rsidRDefault="004250DD" w:rsidP="004250D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9517CE">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w:t>
      </w:r>
      <w:r w:rsidR="009517CE">
        <w:rPr>
          <w:rFonts w:ascii="Times New Roman" w:eastAsia="SimSun" w:hAnsi="Times New Roman" w:cs="Times New Roman"/>
          <w:color w:val="000000"/>
          <w:sz w:val="24"/>
          <w:szCs w:val="24"/>
          <w:lang w:eastAsia="zh-CN"/>
        </w:rPr>
        <w:t>ки</w:t>
      </w:r>
      <w:r w:rsidRPr="000B0A33">
        <w:rPr>
          <w:rFonts w:ascii="Times New Roman" w:eastAsia="SimSun" w:hAnsi="Times New Roman" w:cs="Times New Roman"/>
          <w:color w:val="000000"/>
          <w:sz w:val="24"/>
          <w:szCs w:val="24"/>
          <w:lang w:eastAsia="zh-CN"/>
        </w:rPr>
        <w:t xml:space="preserve">  наход</w:t>
      </w:r>
      <w:r w:rsidR="009517CE">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Default="00077BD9"/>
    <w:p w:rsidR="00757819" w:rsidRPr="00757819" w:rsidRDefault="00757819" w:rsidP="00757819">
      <w:pPr>
        <w:spacing w:after="0" w:line="240" w:lineRule="auto"/>
        <w:ind w:firstLine="284"/>
        <w:jc w:val="center"/>
        <w:rPr>
          <w:rFonts w:ascii="Times New Roman" w:eastAsia="Times New Roman" w:hAnsi="Times New Roman" w:cs="Times New Roman"/>
          <w:i/>
          <w:iCs/>
          <w:color w:val="000000"/>
          <w:sz w:val="28"/>
          <w:szCs w:val="28"/>
          <w:lang w:eastAsia="zh-CN"/>
        </w:rPr>
      </w:pPr>
      <w:r w:rsidRPr="00757819">
        <w:rPr>
          <w:rFonts w:ascii="Times New Roman" w:eastAsia="Times New Roman" w:hAnsi="Times New Roman" w:cs="Times New Roman"/>
          <w:b/>
          <w:bCs/>
          <w:color w:val="000000"/>
          <w:sz w:val="28"/>
          <w:szCs w:val="28"/>
          <w:u w:val="single"/>
          <w:lang w:eastAsia="zh-CN"/>
        </w:rPr>
        <w:t>Р-ТОС. Зона объектов туризма, отдыха и спорта</w:t>
      </w:r>
    </w:p>
    <w:p w:rsidR="00757819" w:rsidRPr="00757819" w:rsidRDefault="00757819" w:rsidP="00757819">
      <w:pPr>
        <w:spacing w:after="0" w:line="240" w:lineRule="auto"/>
        <w:ind w:firstLine="284"/>
        <w:rPr>
          <w:rFonts w:ascii="Times New Roman" w:eastAsia="SimSun" w:hAnsi="Times New Roman" w:cs="Times New Roman"/>
          <w:i/>
          <w:iCs/>
          <w:color w:val="000000"/>
          <w:sz w:val="28"/>
          <w:szCs w:val="28"/>
          <w:u w:val="single"/>
          <w:lang w:eastAsia="zh-CN"/>
        </w:rPr>
      </w:pPr>
      <w:r w:rsidRPr="00757819">
        <w:rPr>
          <w:rFonts w:ascii="Times New Roman" w:eastAsia="Times New Roman" w:hAnsi="Times New Roman" w:cs="Times New Roman"/>
          <w:i/>
          <w:iCs/>
          <w:color w:val="000000"/>
          <w:sz w:val="28"/>
          <w:szCs w:val="28"/>
          <w:lang w:eastAsia="zh-CN"/>
        </w:rPr>
        <w:t>Зона предназначена для размещения объектов</w:t>
      </w:r>
      <w:r w:rsidRPr="00757819">
        <w:rPr>
          <w:rFonts w:ascii="Times New Roman" w:eastAsia="Times New Roman" w:hAnsi="Times New Roman" w:cs="Times New Roman"/>
          <w:i/>
          <w:color w:val="000000"/>
          <w:sz w:val="28"/>
          <w:szCs w:val="28"/>
          <w:lang w:eastAsia="zh-CN"/>
        </w:rPr>
        <w:t xml:space="preserve"> туризма, отдыха и спорта</w:t>
      </w:r>
      <w:r w:rsidRPr="00757819">
        <w:rPr>
          <w:rFonts w:ascii="Times New Roman" w:eastAsia="Times New Roman" w:hAnsi="Times New Roman" w:cs="Times New Roman"/>
          <w:i/>
          <w:iCs/>
          <w:color w:val="000000"/>
          <w:sz w:val="28"/>
          <w:szCs w:val="28"/>
          <w:lang w:eastAsia="zh-CN"/>
        </w:rPr>
        <w:t xml:space="preserve">, сохранения экологически чистой окружающей среды </w:t>
      </w:r>
      <w:r w:rsidRPr="00757819">
        <w:rPr>
          <w:rFonts w:ascii="Times New Roman" w:eastAsia="Times New Roman" w:hAnsi="Times New Roman" w:cs="Times New Roman"/>
          <w:i/>
          <w:color w:val="000000"/>
          <w:sz w:val="28"/>
          <w:szCs w:val="28"/>
          <w:lang w:eastAsia="zh-CN"/>
        </w:rPr>
        <w:t>и использования существующего природного ландшафта в рекреационных целях</w:t>
      </w:r>
      <w:r w:rsidRPr="00757819">
        <w:rPr>
          <w:rFonts w:ascii="Times New Roman" w:eastAsia="Times New Roman" w:hAnsi="Times New Roman" w:cs="Times New Roman"/>
          <w:i/>
          <w:iCs/>
          <w:color w:val="000000"/>
          <w:sz w:val="28"/>
          <w:szCs w:val="28"/>
          <w:lang w:eastAsia="zh-CN"/>
        </w:rPr>
        <w:t>.</w:t>
      </w:r>
    </w:p>
    <w:p w:rsidR="00757819" w:rsidRDefault="00757819" w:rsidP="00757819">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757819" w:rsidRDefault="00757819"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51DF2" w:rsidTr="00DD09B0">
        <w:tc>
          <w:tcPr>
            <w:tcW w:w="2830"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t>[3.6] –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устройство площадок для празднеств и гуляний;</w:t>
            </w:r>
          </w:p>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lastRenderedPageBreak/>
              <w:t>размещение зданий и сооружений для размещения цирков, зверинцев, зоопарков,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A51DF2">
              <w:rPr>
                <w:rFonts w:ascii="Times New Roman" w:eastAsia="SimSun" w:hAnsi="Times New Roman"/>
                <w:b/>
                <w:color w:val="000000"/>
                <w:sz w:val="24"/>
                <w:szCs w:val="24"/>
              </w:rPr>
              <w:t>100/</w:t>
            </w:r>
            <w:r w:rsidR="0006460A">
              <w:rPr>
                <w:rFonts w:ascii="Times New Roman" w:hAnsi="Times New Roman"/>
                <w:b/>
                <w:bCs/>
                <w:color w:val="000000"/>
                <w:sz w:val="24"/>
                <w:szCs w:val="24"/>
              </w:rPr>
              <w:t>5</w:t>
            </w:r>
            <w:r w:rsidRPr="00A51DF2">
              <w:rPr>
                <w:rFonts w:ascii="Times New Roman" w:hAnsi="Times New Roman"/>
                <w:b/>
                <w:bCs/>
                <w:color w:val="000000"/>
                <w:sz w:val="24"/>
                <w:szCs w:val="24"/>
              </w:rPr>
              <w:t>0000 кв.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w:t>
            </w:r>
            <w:r w:rsidRPr="00A51DF2">
              <w:rPr>
                <w:rFonts w:ascii="Times New Roman" w:eastAsia="SimSun" w:hAnsi="Times New Roman"/>
                <w:b/>
                <w:color w:val="000000"/>
                <w:sz w:val="24"/>
                <w:szCs w:val="24"/>
              </w:rPr>
              <w:t>10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eastAsia="SimSun" w:hAnsi="Times New Roman"/>
                <w:b/>
                <w:color w:val="000000"/>
                <w:sz w:val="24"/>
                <w:szCs w:val="24"/>
              </w:rPr>
              <w:t>20 м;</w:t>
            </w:r>
          </w:p>
          <w:p w:rsidR="00A51DF2" w:rsidRPr="00A51DF2" w:rsidRDefault="00A51DF2" w:rsidP="00A51DF2">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A51DF2" w:rsidRPr="00A51DF2" w:rsidRDefault="00A51DF2" w:rsidP="00A51DF2">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A51DF2" w:rsidRPr="00A51DF2" w:rsidRDefault="00A51DF2" w:rsidP="00A51DF2">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t>[4.8] – Развлечения</w:t>
            </w:r>
          </w:p>
          <w:p w:rsidR="00385E47" w:rsidRPr="00385E47" w:rsidRDefault="00385E47" w:rsidP="00385E47">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t>объекты капитального строительства, предназначенные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385E47" w:rsidRPr="00385E47" w:rsidRDefault="00385E47" w:rsidP="00385E47">
            <w:pPr>
              <w:ind w:firstLine="426"/>
              <w:rPr>
                <w:rFonts w:ascii="Times New Roman" w:hAnsi="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минимальная/максимальная площадь земельных участков  – </w:t>
            </w:r>
            <w:r w:rsidRPr="00385E47">
              <w:rPr>
                <w:rFonts w:ascii="Times New Roman" w:eastAsia="SimSun" w:hAnsi="Times New Roman"/>
                <w:b/>
                <w:color w:val="000000"/>
                <w:sz w:val="24"/>
                <w:szCs w:val="24"/>
              </w:rPr>
              <w:t>100/50</w:t>
            </w:r>
            <w:r w:rsidR="0006460A">
              <w:rPr>
                <w:rFonts w:ascii="Times New Roman" w:eastAsia="SimSun" w:hAnsi="Times New Roman"/>
                <w:b/>
                <w:color w:val="000000"/>
                <w:sz w:val="24"/>
                <w:szCs w:val="24"/>
              </w:rPr>
              <w:t>0</w:t>
            </w:r>
            <w:r w:rsidRPr="00385E47">
              <w:rPr>
                <w:rFonts w:ascii="Times New Roman" w:eastAsia="SimSun" w:hAnsi="Times New Roman"/>
                <w:b/>
                <w:color w:val="000000"/>
                <w:sz w:val="24"/>
                <w:szCs w:val="24"/>
              </w:rPr>
              <w:t>00 кв. м</w:t>
            </w:r>
            <w:r w:rsidRPr="00385E47">
              <w:rPr>
                <w:rFonts w:ascii="Times New Roman" w:eastAsia="SimSun" w:hAnsi="Times New Roman"/>
                <w:color w:val="000000"/>
                <w:sz w:val="24"/>
                <w:szCs w:val="24"/>
              </w:rPr>
              <w:t>;</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минимальная ширина земельных участков вдоль фронта улицы (проезда)</w:t>
            </w:r>
            <w:r>
              <w:rPr>
                <w:rFonts w:ascii="Times New Roman" w:eastAsia="SimSun" w:hAnsi="Times New Roman"/>
                <w:color w:val="000000"/>
                <w:sz w:val="24"/>
                <w:szCs w:val="24"/>
              </w:rPr>
              <w:t xml:space="preserve">           </w:t>
            </w:r>
            <w:r w:rsidRPr="00385E47">
              <w:rPr>
                <w:rFonts w:ascii="Times New Roman" w:eastAsia="SimSun" w:hAnsi="Times New Roman"/>
                <w:color w:val="000000"/>
                <w:sz w:val="24"/>
                <w:szCs w:val="24"/>
              </w:rPr>
              <w:t xml:space="preserve"> – </w:t>
            </w:r>
            <w:r w:rsidRPr="00385E47">
              <w:rPr>
                <w:rFonts w:ascii="Times New Roman" w:eastAsia="SimSun" w:hAnsi="Times New Roman"/>
                <w:b/>
                <w:color w:val="000000"/>
                <w:sz w:val="24"/>
                <w:szCs w:val="24"/>
              </w:rPr>
              <w:t>10 м;</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максимальное количество надземных этажей зданий – </w:t>
            </w:r>
            <w:r w:rsidRPr="00385E47">
              <w:rPr>
                <w:rFonts w:ascii="Times New Roman" w:eastAsia="SimSun" w:hAnsi="Times New Roman"/>
                <w:b/>
                <w:color w:val="000000"/>
                <w:sz w:val="24"/>
                <w:szCs w:val="24"/>
              </w:rPr>
              <w:t>3 этажа</w:t>
            </w:r>
            <w:r w:rsidRPr="00385E47">
              <w:rPr>
                <w:rFonts w:ascii="Times New Roman" w:eastAsia="SimSun" w:hAnsi="Times New Roman"/>
                <w:color w:val="000000"/>
                <w:sz w:val="24"/>
                <w:szCs w:val="24"/>
              </w:rPr>
              <w:t xml:space="preserve"> (включая мансардный этаж);</w:t>
            </w:r>
          </w:p>
          <w:p w:rsidR="00385E47" w:rsidRPr="00385E47" w:rsidRDefault="00385E47" w:rsidP="00385E47">
            <w:pPr>
              <w:rPr>
                <w:rFonts w:ascii="Times New Roman" w:eastAsia="SimSun" w:hAnsi="Times New Roman"/>
                <w:b/>
                <w:color w:val="000000"/>
                <w:sz w:val="24"/>
                <w:szCs w:val="24"/>
              </w:rPr>
            </w:pPr>
            <w:r w:rsidRPr="00385E47">
              <w:rPr>
                <w:rFonts w:ascii="Times New Roman" w:eastAsia="SimSun" w:hAnsi="Times New Roman"/>
                <w:color w:val="000000"/>
                <w:sz w:val="24"/>
                <w:szCs w:val="24"/>
              </w:rPr>
              <w:t xml:space="preserve">- максимальная высота строений, сооружений от уровня земли - </w:t>
            </w:r>
            <w:r w:rsidRPr="00385E47">
              <w:rPr>
                <w:rFonts w:ascii="Times New Roman" w:eastAsia="SimSun" w:hAnsi="Times New Roman"/>
                <w:b/>
                <w:color w:val="000000"/>
                <w:sz w:val="24"/>
                <w:szCs w:val="24"/>
              </w:rPr>
              <w:t>20 м;</w:t>
            </w:r>
          </w:p>
          <w:p w:rsidR="00385E47" w:rsidRPr="00385E47" w:rsidRDefault="00385E47" w:rsidP="00385E47">
            <w:pPr>
              <w:rPr>
                <w:rFonts w:ascii="Times New Roman" w:hAnsi="Times New Roman"/>
                <w:color w:val="000000"/>
                <w:sz w:val="24"/>
                <w:szCs w:val="24"/>
              </w:rPr>
            </w:pPr>
            <w:r w:rsidRPr="00385E47">
              <w:rPr>
                <w:rFonts w:ascii="Times New Roman" w:eastAsia="SimSun" w:hAnsi="Times New Roman"/>
                <w:color w:val="000000"/>
                <w:sz w:val="24"/>
                <w:szCs w:val="24"/>
              </w:rPr>
              <w:t xml:space="preserve">- максимальный процент застройки в границах земельного участка – </w:t>
            </w:r>
            <w:r w:rsidRPr="00385E47">
              <w:rPr>
                <w:rFonts w:ascii="Times New Roman" w:eastAsia="SimSun" w:hAnsi="Times New Roman"/>
                <w:b/>
                <w:color w:val="000000"/>
                <w:sz w:val="24"/>
                <w:szCs w:val="24"/>
              </w:rPr>
              <w:t>90%;</w:t>
            </w:r>
          </w:p>
          <w:p w:rsidR="00385E47" w:rsidRPr="00385E47" w:rsidRDefault="00385E47" w:rsidP="00385E47">
            <w:pPr>
              <w:rPr>
                <w:rFonts w:ascii="Times New Roman" w:hAnsi="Times New Roman"/>
                <w:sz w:val="24"/>
                <w:szCs w:val="24"/>
              </w:rPr>
            </w:pPr>
            <w:r w:rsidRPr="00385E47">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385E47">
              <w:rPr>
                <w:rFonts w:ascii="Times New Roman" w:hAnsi="Times New Roman"/>
                <w:b/>
                <w:color w:val="000000"/>
                <w:sz w:val="24"/>
                <w:szCs w:val="24"/>
              </w:rPr>
              <w:t xml:space="preserve"> м;</w:t>
            </w:r>
          </w:p>
          <w:p w:rsidR="00385E47" w:rsidRPr="00385E47" w:rsidRDefault="00385E47" w:rsidP="00385E47">
            <w:pPr>
              <w:rPr>
                <w:rFonts w:ascii="Times New Roman" w:hAnsi="Times New Roman"/>
                <w:sz w:val="24"/>
                <w:szCs w:val="24"/>
              </w:rPr>
            </w:pPr>
            <w:r w:rsidRPr="00385E47">
              <w:rPr>
                <w:rFonts w:ascii="Times New Roman" w:hAnsi="Times New Roman"/>
                <w:sz w:val="24"/>
                <w:szCs w:val="24"/>
              </w:rPr>
              <w:t xml:space="preserve">- минимальный отступ от красной линии улиц - </w:t>
            </w:r>
            <w:r w:rsidRPr="00385E47">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A51DF2">
              <w:rPr>
                <w:rFonts w:ascii="Times New Roman" w:eastAsia="SimSun" w:hAnsi="Times New Roman"/>
                <w:color w:val="000000"/>
                <w:sz w:val="24"/>
                <w:szCs w:val="24"/>
              </w:rPr>
              <w:t>[5.</w:t>
            </w:r>
            <w:r>
              <w:rPr>
                <w:rFonts w:ascii="Times New Roman" w:eastAsia="SimSun" w:hAnsi="Times New Roman"/>
                <w:color w:val="000000"/>
                <w:sz w:val="24"/>
                <w:szCs w:val="24"/>
              </w:rPr>
              <w:t>0</w:t>
            </w:r>
            <w:r w:rsidRPr="00A51DF2">
              <w:rPr>
                <w:rFonts w:ascii="Times New Roman" w:eastAsia="SimSun" w:hAnsi="Times New Roman"/>
                <w:color w:val="000000"/>
                <w:sz w:val="24"/>
                <w:szCs w:val="24"/>
              </w:rPr>
              <w:t xml:space="preserve">] </w:t>
            </w:r>
            <w:r>
              <w:rPr>
                <w:rFonts w:ascii="Times New Roman" w:eastAsia="SimSun" w:hAnsi="Times New Roman"/>
                <w:color w:val="000000"/>
                <w:sz w:val="24"/>
                <w:szCs w:val="24"/>
              </w:rPr>
              <w:t>Отдых (рекреация)</w:t>
            </w:r>
          </w:p>
        </w:tc>
        <w:tc>
          <w:tcPr>
            <w:tcW w:w="3261" w:type="dxa"/>
            <w:tcBorders>
              <w:top w:val="single" w:sz="4" w:space="0" w:color="000000"/>
              <w:left w:val="single" w:sz="4" w:space="0" w:color="000000"/>
              <w:bottom w:val="single" w:sz="4" w:space="0" w:color="000000"/>
            </w:tcBorders>
            <w:shd w:val="clear" w:color="auto" w:fill="auto"/>
          </w:tcPr>
          <w:p w:rsidR="00385E47" w:rsidRDefault="00ED5636" w:rsidP="00385E47">
            <w:pPr>
              <w:rPr>
                <w:rFonts w:ascii="Times New Roman" w:eastAsia="SimSun" w:hAnsi="Times New Roman"/>
                <w:color w:val="000000"/>
                <w:sz w:val="24"/>
                <w:szCs w:val="24"/>
              </w:rPr>
            </w:pPr>
            <w:r>
              <w:rPr>
                <w:rFonts w:ascii="Times New Roman" w:eastAsia="SimSun" w:hAnsi="Times New Roman"/>
                <w:color w:val="000000"/>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673248" w:rsidRDefault="00ED5636" w:rsidP="00673248">
            <w:pPr>
              <w:rPr>
                <w:rFonts w:ascii="Times New Roman" w:eastAsia="SimSun" w:hAnsi="Times New Roman"/>
                <w:color w:val="000000"/>
                <w:sz w:val="24"/>
                <w:szCs w:val="24"/>
              </w:rPr>
            </w:pPr>
            <w:r>
              <w:rPr>
                <w:rFonts w:ascii="Times New Roman" w:eastAsia="SimSun" w:hAnsi="Times New Roman"/>
                <w:color w:val="000000"/>
                <w:sz w:val="24"/>
                <w:szCs w:val="24"/>
              </w:rPr>
              <w:t>создание и уход за парками, городскими лесами, прудами, озерами, водохранилищами, пляжами, береговыми полосами водных объектов общего</w:t>
            </w:r>
            <w:r w:rsidR="00673248">
              <w:rPr>
                <w:rFonts w:ascii="Times New Roman" w:eastAsia="SimSun" w:hAnsi="Times New Roman"/>
                <w:color w:val="000000"/>
                <w:sz w:val="24"/>
                <w:szCs w:val="24"/>
              </w:rPr>
              <w:t xml:space="preserve"> пользования, а также обустройство мест отдыха в них.</w:t>
            </w:r>
          </w:p>
          <w:p w:rsidR="00ED5636" w:rsidRPr="00385E47" w:rsidRDefault="00673248" w:rsidP="00673248">
            <w:pPr>
              <w:rPr>
                <w:rFonts w:ascii="Times New Roman" w:eastAsia="SimSun" w:hAnsi="Times New Roman"/>
                <w:color w:val="000000"/>
                <w:sz w:val="24"/>
                <w:szCs w:val="24"/>
              </w:rPr>
            </w:pPr>
            <w:r>
              <w:rPr>
                <w:rFonts w:ascii="Times New Roman" w:eastAsia="SimSun" w:hAnsi="Times New Roman"/>
                <w:color w:val="000000"/>
                <w:sz w:val="24"/>
                <w:szCs w:val="24"/>
              </w:rPr>
              <w:t xml:space="preserve">содержание данного вида разрешенного использования </w:t>
            </w:r>
            <w:r>
              <w:rPr>
                <w:rFonts w:ascii="Times New Roman" w:eastAsia="SimSun" w:hAnsi="Times New Roman"/>
                <w:color w:val="000000"/>
                <w:sz w:val="24"/>
                <w:szCs w:val="24"/>
              </w:rPr>
              <w:lastRenderedPageBreak/>
              <w:t>включает в себя содержание видов разрешенного использования с кодами 5.1-5.5.</w:t>
            </w:r>
            <w:r w:rsidR="00ED5636">
              <w:rPr>
                <w:rFonts w:ascii="Times New Roman" w:eastAsia="SimSun" w:hAnsi="Times New Roman"/>
                <w:color w:val="000000"/>
                <w:sz w:val="24"/>
                <w:szCs w:val="24"/>
              </w:rPr>
              <w:t xml:space="preserve">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(проезда)</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sidR="001C02E6">
              <w:rPr>
                <w:rFonts w:ascii="Times New Roman" w:eastAsia="SimSun" w:hAnsi="Times New Roman"/>
                <w:b/>
                <w:color w:val="000000"/>
                <w:sz w:val="24"/>
                <w:szCs w:val="24"/>
              </w:rPr>
              <w:t>25</w:t>
            </w:r>
            <w:r w:rsidRPr="00A51DF2">
              <w:rPr>
                <w:rFonts w:ascii="Times New Roman" w:eastAsia="SimSun" w:hAnsi="Times New Roman"/>
                <w:b/>
                <w:color w:val="000000"/>
                <w:sz w:val="24"/>
                <w:szCs w:val="24"/>
              </w:rPr>
              <w:t xml:space="preserve">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 </w:t>
            </w:r>
          </w:p>
          <w:p w:rsidR="00C1727C" w:rsidRPr="00A51DF2" w:rsidRDefault="00C1727C" w:rsidP="00C1727C">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C1727C" w:rsidRPr="00A51DF2" w:rsidRDefault="00C1727C" w:rsidP="00C1727C">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sidR="00B738CC">
              <w:rPr>
                <w:rFonts w:ascii="Times New Roman" w:hAnsi="Times New Roman"/>
                <w:b/>
                <w:color w:val="000000"/>
                <w:sz w:val="24"/>
                <w:szCs w:val="24"/>
              </w:rPr>
              <w:t>;</w:t>
            </w:r>
          </w:p>
          <w:p w:rsidR="00C1727C" w:rsidRPr="00A51DF2" w:rsidRDefault="00C1727C" w:rsidP="00C1727C">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385E47" w:rsidRPr="00385E47" w:rsidRDefault="00C1727C" w:rsidP="00C1727C">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DD09B0" w:rsidTr="00DD09B0">
        <w:tc>
          <w:tcPr>
            <w:tcW w:w="2830"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widowControl w:val="0"/>
              <w:rPr>
                <w:rFonts w:ascii="Times New Roman" w:hAnsi="Times New Roman"/>
                <w:sz w:val="24"/>
                <w:szCs w:val="24"/>
              </w:rPr>
            </w:pPr>
            <w:r w:rsidRPr="00A51DF2">
              <w:rPr>
                <w:rFonts w:ascii="Times New Roman" w:eastAsia="SimSun" w:hAnsi="Times New Roman"/>
                <w:color w:val="000000"/>
                <w:sz w:val="24"/>
                <w:szCs w:val="24"/>
              </w:rPr>
              <w:t>[5.1] – Спорт</w:t>
            </w:r>
          </w:p>
        </w:tc>
        <w:tc>
          <w:tcPr>
            <w:tcW w:w="3261"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DD09B0" w:rsidRPr="00A51DF2" w:rsidRDefault="00DD09B0" w:rsidP="00DD09B0">
            <w:pPr>
              <w:ind w:firstLine="426"/>
              <w:rPr>
                <w:rFonts w:ascii="Times New Roman" w:hAnsi="Times New Roman"/>
                <w:sz w:val="24"/>
                <w:szCs w:val="24"/>
              </w:rPr>
            </w:pPr>
            <w:r w:rsidRPr="00A51DF2">
              <w:rPr>
                <w:rFonts w:ascii="Times New Roman" w:eastAsia="SimSun" w:hAnsi="Times New Roman"/>
                <w:color w:val="000000"/>
                <w:sz w:val="24"/>
                <w:szCs w:val="24"/>
              </w:rPr>
              <w:t>размещение спортивных баз и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- 100/</w:t>
            </w:r>
            <w:r w:rsidR="0006460A">
              <w:rPr>
                <w:rFonts w:ascii="Times New Roman" w:hAnsi="Times New Roman"/>
                <w:b/>
                <w:bCs/>
                <w:color w:val="000000"/>
                <w:sz w:val="24"/>
                <w:szCs w:val="24"/>
              </w:rPr>
              <w:t>5</w:t>
            </w:r>
            <w:r w:rsidRPr="00A51DF2">
              <w:rPr>
                <w:rFonts w:ascii="Times New Roman" w:hAnsi="Times New Roman"/>
                <w:b/>
                <w:bCs/>
                <w:color w:val="000000"/>
                <w:sz w:val="24"/>
                <w:szCs w:val="24"/>
              </w:rPr>
              <w:t>0000 кв.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(проезда)</w:t>
            </w:r>
            <w:r w:rsidR="00A51DF2">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sidRPr="00A51DF2">
              <w:rPr>
                <w:rFonts w:ascii="Times New Roman" w:eastAsia="SimSun" w:hAnsi="Times New Roman"/>
                <w:b/>
                <w:color w:val="000000"/>
                <w:sz w:val="24"/>
                <w:szCs w:val="24"/>
              </w:rPr>
              <w:t>10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 </w:t>
            </w:r>
          </w:p>
          <w:p w:rsidR="00DD09B0" w:rsidRPr="00A51DF2" w:rsidRDefault="00DD09B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DD09B0" w:rsidRPr="00A51DF2" w:rsidRDefault="00DD09B0" w:rsidP="00DD09B0">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 </w:t>
            </w:r>
            <w:r w:rsidRPr="00B738CC">
              <w:rPr>
                <w:rFonts w:ascii="Times New Roman" w:hAnsi="Times New Roman"/>
                <w:b/>
                <w:color w:val="000000"/>
                <w:sz w:val="24"/>
                <w:szCs w:val="24"/>
              </w:rPr>
              <w:t>80%</w:t>
            </w:r>
            <w:r w:rsidR="00B738CC">
              <w:rPr>
                <w:rFonts w:ascii="Times New Roman" w:hAnsi="Times New Roman"/>
                <w:color w:val="000000"/>
                <w:sz w:val="24"/>
                <w:szCs w:val="24"/>
              </w:rPr>
              <w:t>;</w:t>
            </w:r>
          </w:p>
          <w:p w:rsidR="00DD09B0" w:rsidRPr="00A51DF2" w:rsidRDefault="00DD09B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DD09B0" w:rsidRPr="00A51DF2" w:rsidRDefault="00DD09B0"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widowControl w:val="0"/>
              <w:rPr>
                <w:rFonts w:ascii="Times New Roman" w:hAnsi="Times New Roman"/>
                <w:sz w:val="24"/>
                <w:szCs w:val="24"/>
              </w:rPr>
            </w:pPr>
            <w:r w:rsidRPr="00A51DF2">
              <w:rPr>
                <w:rFonts w:ascii="Times New Roman" w:eastAsia="SimSun" w:hAnsi="Times New Roman"/>
                <w:color w:val="000000"/>
                <w:sz w:val="24"/>
                <w:szCs w:val="24"/>
              </w:rPr>
              <w:t>[5.2] – Природно-познавательный туризм</w:t>
            </w:r>
          </w:p>
        </w:tc>
        <w:tc>
          <w:tcPr>
            <w:tcW w:w="3261"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BF4CF0" w:rsidRPr="00A51DF2" w:rsidRDefault="00BF4CF0" w:rsidP="00AC4BD0">
            <w:pPr>
              <w:rPr>
                <w:rFonts w:ascii="Times New Roman" w:hAnsi="Times New Roman"/>
                <w:sz w:val="24"/>
                <w:szCs w:val="24"/>
              </w:rPr>
            </w:pPr>
            <w:r w:rsidRPr="00A51DF2">
              <w:rPr>
                <w:rFonts w:ascii="Times New Roman" w:eastAsia="SimSun" w:hAnsi="Times New Roman"/>
                <w:color w:val="000000"/>
                <w:sz w:val="24"/>
                <w:szCs w:val="24"/>
              </w:rPr>
              <w:lastRenderedPageBreak/>
              <w:t xml:space="preserve">осуществление необходимых природоохранных и </w:t>
            </w:r>
            <w:proofErr w:type="spellStart"/>
            <w:r w:rsidRPr="00A51DF2">
              <w:rPr>
                <w:rFonts w:ascii="Times New Roman" w:eastAsia="SimSun" w:hAnsi="Times New Roman"/>
                <w:color w:val="000000"/>
                <w:sz w:val="24"/>
                <w:szCs w:val="24"/>
              </w:rPr>
              <w:t>природовосстановительных</w:t>
            </w:r>
            <w:proofErr w:type="spellEnd"/>
            <w:r w:rsidRPr="00A51DF2">
              <w:rPr>
                <w:rFonts w:ascii="Times New Roman" w:eastAsia="SimSun" w:hAnsi="Times New Roman"/>
                <w:color w:val="000000"/>
                <w:sz w:val="24"/>
                <w:szCs w:val="24"/>
              </w:rPr>
              <w:t xml:space="preserve"> мероприятий</w:t>
            </w:r>
          </w:p>
        </w:tc>
        <w:tc>
          <w:tcPr>
            <w:tcW w:w="8646" w:type="dxa"/>
            <w:vMerge w:val="restart"/>
            <w:tcBorders>
              <w:top w:val="single" w:sz="4" w:space="0" w:color="000000"/>
              <w:left w:val="single" w:sz="4" w:space="0" w:color="000000"/>
              <w:right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A51DF2">
              <w:rPr>
                <w:rFonts w:ascii="Times New Roman" w:eastAsia="SimSun" w:hAnsi="Times New Roman"/>
                <w:b/>
                <w:color w:val="000000"/>
                <w:sz w:val="24"/>
                <w:szCs w:val="24"/>
              </w:rPr>
              <w:t>– 2000/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w:t>
            </w:r>
            <w:r w:rsidRPr="00A51DF2">
              <w:rPr>
                <w:rFonts w:ascii="Times New Roman" w:eastAsia="SimSun" w:hAnsi="Times New Roman"/>
                <w:b/>
                <w:color w:val="000000"/>
                <w:sz w:val="24"/>
                <w:szCs w:val="24"/>
              </w:rPr>
              <w:t>20 м;</w:t>
            </w:r>
          </w:p>
          <w:p w:rsidR="00BF4CF0" w:rsidRPr="00A51DF2" w:rsidRDefault="00BF4CF0" w:rsidP="00DD09B0">
            <w:pPr>
              <w:rPr>
                <w:rFonts w:ascii="Times New Roman" w:eastAsia="SimSun" w:hAnsi="Times New Roman"/>
                <w:color w:val="000000"/>
                <w:sz w:val="24"/>
                <w:szCs w:val="24"/>
              </w:rPr>
            </w:pPr>
            <w:r w:rsidRPr="00A51DF2">
              <w:rPr>
                <w:rFonts w:ascii="Times New Roman" w:hAnsi="Times New Roman"/>
                <w:color w:val="000000"/>
                <w:sz w:val="24"/>
                <w:szCs w:val="24"/>
              </w:rPr>
              <w:t xml:space="preserve">- </w:t>
            </w:r>
            <w:r w:rsidRPr="00A51DF2">
              <w:rPr>
                <w:rFonts w:ascii="Times New Roman" w:eastAsia="SimSun" w:hAnsi="Times New Roman"/>
                <w:color w:val="000000"/>
                <w:sz w:val="24"/>
                <w:szCs w:val="24"/>
              </w:rPr>
              <w:t xml:space="preserve">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w:t>
            </w:r>
          </w:p>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eastAsia="SimSun" w:hAnsi="Times New Roman"/>
                <w:b/>
                <w:color w:val="000000"/>
                <w:sz w:val="24"/>
                <w:szCs w:val="24"/>
              </w:rPr>
              <w:t>15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60%;</w:t>
            </w:r>
          </w:p>
          <w:p w:rsidR="00BF4CF0" w:rsidRPr="00A51DF2" w:rsidRDefault="00BF4CF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BF4CF0" w:rsidRPr="00A51DF2" w:rsidRDefault="00BF4CF0" w:rsidP="00DD09B0">
            <w:pPr>
              <w:tabs>
                <w:tab w:val="left" w:pos="2520"/>
              </w:tabs>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widowControl w:val="0"/>
              <w:rPr>
                <w:rFonts w:ascii="Times New Roman" w:hAnsi="Times New Roman"/>
                <w:sz w:val="24"/>
                <w:szCs w:val="24"/>
              </w:rPr>
            </w:pPr>
            <w:r w:rsidRPr="0058363F">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BF4CF0" w:rsidRPr="0058363F" w:rsidRDefault="00BF4CF0" w:rsidP="0058363F">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vMerge/>
            <w:tcBorders>
              <w:left w:val="single" w:sz="4" w:space="0" w:color="000000"/>
              <w:right w:val="single" w:sz="4" w:space="0" w:color="000000"/>
            </w:tcBorders>
            <w:shd w:val="clear" w:color="auto" w:fill="auto"/>
          </w:tcPr>
          <w:p w:rsidR="00BF4CF0" w:rsidRDefault="00BF4CF0" w:rsidP="0058363F"/>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widowControl w:val="0"/>
              <w:rPr>
                <w:rFonts w:ascii="Times New Roman" w:hAnsi="Times New Roman"/>
                <w:sz w:val="24"/>
                <w:szCs w:val="24"/>
              </w:rPr>
            </w:pPr>
            <w:r w:rsidRPr="00BF4CF0">
              <w:rPr>
                <w:rFonts w:ascii="Times New Roman" w:eastAsia="SimSun" w:hAnsi="Times New Roman"/>
                <w:color w:val="000000"/>
                <w:sz w:val="24"/>
                <w:szCs w:val="24"/>
              </w:rPr>
              <w:t>[5.3] – Охота и рыбалка</w:t>
            </w:r>
          </w:p>
        </w:tc>
        <w:tc>
          <w:tcPr>
            <w:tcW w:w="3261"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rPr>
                <w:rFonts w:ascii="Times New Roman" w:hAnsi="Times New Roman"/>
                <w:sz w:val="24"/>
                <w:szCs w:val="24"/>
              </w:rPr>
            </w:pPr>
            <w:r w:rsidRPr="00BF4CF0">
              <w:rPr>
                <w:rFonts w:ascii="Times New Roman" w:eastAsia="SimSun" w:hAnsi="Times New Roman"/>
                <w:color w:val="000000"/>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646" w:type="dxa"/>
            <w:vMerge/>
            <w:tcBorders>
              <w:left w:val="single" w:sz="4" w:space="0" w:color="000000"/>
              <w:bottom w:val="single" w:sz="4" w:space="0" w:color="000000"/>
              <w:right w:val="single" w:sz="4" w:space="0" w:color="000000"/>
            </w:tcBorders>
            <w:shd w:val="clear" w:color="auto" w:fill="auto"/>
          </w:tcPr>
          <w:p w:rsidR="00BF4CF0" w:rsidRPr="00BF4CF0" w:rsidRDefault="00BF4CF0" w:rsidP="00BF4CF0">
            <w:pPr>
              <w:rPr>
                <w:rFonts w:ascii="Times New Roman" w:hAnsi="Times New Roman"/>
                <w:sz w:val="24"/>
                <w:szCs w:val="24"/>
              </w:rPr>
            </w:pP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t>[5.4] – Причалы для маломерных судов</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минимальная/максимальная площадь земельных участков - </w:t>
            </w:r>
            <w:r w:rsidRPr="00BF4CF0">
              <w:rPr>
                <w:rFonts w:ascii="Times New Roman" w:eastAsia="SimSun" w:hAnsi="Times New Roman"/>
                <w:b/>
                <w:color w:val="000000"/>
                <w:sz w:val="24"/>
                <w:szCs w:val="24"/>
              </w:rPr>
              <w:t>100/</w:t>
            </w:r>
            <w:r w:rsidRPr="00BF4CF0">
              <w:rPr>
                <w:rFonts w:ascii="Times New Roman" w:hAnsi="Times New Roman"/>
                <w:b/>
                <w:bCs/>
                <w:color w:val="000000"/>
                <w:sz w:val="24"/>
                <w:szCs w:val="24"/>
              </w:rPr>
              <w:t>10000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 ширина земельных участков вдоль фронта улицы (проезда) </w:t>
            </w:r>
            <w:r w:rsidR="00BF4CF0">
              <w:rPr>
                <w:rFonts w:ascii="Times New Roman" w:eastAsia="SimSun" w:hAnsi="Times New Roman"/>
                <w:color w:val="000000"/>
                <w:sz w:val="24"/>
                <w:szCs w:val="24"/>
              </w:rPr>
              <w:t xml:space="preserve">           </w:t>
            </w:r>
            <w:r w:rsidRPr="00BF4CF0">
              <w:rPr>
                <w:rFonts w:ascii="Times New Roman" w:eastAsia="SimSun" w:hAnsi="Times New Roman"/>
                <w:color w:val="000000"/>
                <w:sz w:val="24"/>
                <w:szCs w:val="24"/>
              </w:rPr>
              <w:t xml:space="preserve">– </w:t>
            </w:r>
            <w:r w:rsidRPr="00BF4CF0">
              <w:rPr>
                <w:rFonts w:ascii="Times New Roman" w:eastAsia="SimSun" w:hAnsi="Times New Roman"/>
                <w:b/>
                <w:color w:val="000000"/>
                <w:sz w:val="24"/>
                <w:szCs w:val="24"/>
              </w:rPr>
              <w:t>10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мансардный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t xml:space="preserve">- максимальная высота строений, сооружений от уровня земли </w:t>
            </w:r>
            <w:r w:rsidRPr="00BF4CF0">
              <w:rPr>
                <w:rFonts w:ascii="Times New Roman" w:eastAsia="SimSun" w:hAnsi="Times New Roman"/>
                <w:b/>
                <w:color w:val="000000"/>
                <w:sz w:val="24"/>
                <w:szCs w:val="24"/>
              </w:rPr>
              <w:t xml:space="preserve">- </w:t>
            </w:r>
            <w:r w:rsidRPr="00BF4CF0">
              <w:rPr>
                <w:rFonts w:ascii="Times New Roman" w:hAnsi="Times New Roman"/>
                <w:b/>
                <w:bCs/>
                <w:color w:val="000000"/>
                <w:sz w:val="24"/>
                <w:szCs w:val="24"/>
              </w:rPr>
              <w:t>20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80%;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BF4CF0">
              <w:rPr>
                <w:rFonts w:ascii="Times New Roman" w:hAnsi="Times New Roman"/>
                <w:b/>
                <w:color w:val="000000"/>
                <w:sz w:val="24"/>
                <w:szCs w:val="24"/>
              </w:rPr>
              <w:t xml:space="preserve">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t xml:space="preserve">- минимальный отступ от красной линии улиц - </w:t>
            </w:r>
            <w:r w:rsidRPr="00BF4CF0">
              <w:rPr>
                <w:rFonts w:ascii="Times New Roman" w:hAnsi="Times New Roman"/>
                <w:b/>
                <w:sz w:val="24"/>
                <w:szCs w:val="24"/>
              </w:rPr>
              <w:t>5 м.</w:t>
            </w: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t>[5.5] – Поля для гольфа или конных прогулок</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обустройство мест для игры в гольф или осуществления конных прогулок, в том </w:t>
            </w:r>
            <w:r w:rsidRPr="00BF4CF0">
              <w:rPr>
                <w:rFonts w:ascii="Times New Roman" w:eastAsia="SimSun" w:hAnsi="Times New Roman"/>
                <w:color w:val="000000"/>
                <w:sz w:val="24"/>
                <w:szCs w:val="24"/>
              </w:rPr>
              <w:lastRenderedPageBreak/>
              <w:t>числе осуществление необходимых земляных работ и вспомогательных сооружений;</w:t>
            </w:r>
          </w:p>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конноспортивных манежей, не предусматривающих устройство трибун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BF4CF0">
              <w:rPr>
                <w:rFonts w:ascii="Times New Roman" w:eastAsia="SimSun" w:hAnsi="Times New Roman"/>
                <w:b/>
                <w:color w:val="000000"/>
                <w:sz w:val="24"/>
                <w:szCs w:val="24"/>
              </w:rPr>
              <w:t>- 5000/</w:t>
            </w:r>
            <w:r w:rsidR="00AD2C0D">
              <w:rPr>
                <w:rFonts w:ascii="Times New Roman" w:eastAsia="SimSun" w:hAnsi="Times New Roman"/>
                <w:b/>
                <w:color w:val="000000"/>
                <w:sz w:val="24"/>
                <w:szCs w:val="24"/>
              </w:rPr>
              <w:t>2</w:t>
            </w:r>
            <w:r w:rsidRPr="00BF4CF0">
              <w:rPr>
                <w:rFonts w:ascii="Times New Roman" w:hAnsi="Times New Roman"/>
                <w:b/>
                <w:bCs/>
                <w:color w:val="000000"/>
                <w:sz w:val="24"/>
                <w:szCs w:val="24"/>
              </w:rPr>
              <w:t>50000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минимальная ширина земельных участков вдоль фронта улицы (проезда)</w:t>
            </w:r>
            <w:r w:rsidR="00BF4CF0">
              <w:rPr>
                <w:rFonts w:ascii="Times New Roman" w:eastAsia="SimSun" w:hAnsi="Times New Roman"/>
                <w:color w:val="000000"/>
                <w:sz w:val="24"/>
                <w:szCs w:val="24"/>
              </w:rPr>
              <w:t xml:space="preserve">           </w:t>
            </w:r>
            <w:r w:rsidRPr="00BF4CF0">
              <w:rPr>
                <w:rFonts w:ascii="Times New Roman" w:eastAsia="SimSun" w:hAnsi="Times New Roman"/>
                <w:color w:val="000000"/>
                <w:sz w:val="24"/>
                <w:szCs w:val="24"/>
              </w:rPr>
              <w:t xml:space="preserve"> – </w:t>
            </w:r>
            <w:r w:rsidRPr="00BF4CF0">
              <w:rPr>
                <w:rFonts w:ascii="Times New Roman" w:eastAsia="SimSun" w:hAnsi="Times New Roman"/>
                <w:b/>
                <w:color w:val="000000"/>
                <w:sz w:val="24"/>
                <w:szCs w:val="24"/>
              </w:rPr>
              <w:t>50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lastRenderedPageBreak/>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мансардный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t xml:space="preserve">- максимальная высота строений, сооружений от уровня земли - </w:t>
            </w:r>
            <w:r w:rsidRPr="00BF4CF0">
              <w:rPr>
                <w:rFonts w:ascii="Times New Roman" w:hAnsi="Times New Roman"/>
                <w:b/>
                <w:bCs/>
                <w:color w:val="000000"/>
                <w:sz w:val="24"/>
                <w:szCs w:val="24"/>
              </w:rPr>
              <w:t>10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40%;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Pr="00BF4CF0">
              <w:rPr>
                <w:rFonts w:ascii="Times New Roman" w:hAnsi="Times New Roman"/>
                <w:b/>
                <w:color w:val="000000"/>
                <w:sz w:val="24"/>
                <w:szCs w:val="24"/>
              </w:rPr>
              <w:t>3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t xml:space="preserve">- минимальный отступ от красной линии улиц - </w:t>
            </w:r>
            <w:r w:rsidRPr="00BF4CF0">
              <w:rPr>
                <w:rFonts w:ascii="Times New Roman" w:hAnsi="Times New Roman"/>
                <w:b/>
                <w:sz w:val="24"/>
                <w:szCs w:val="24"/>
              </w:rPr>
              <w:t>5 м.</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устанавливается;</w:t>
            </w:r>
          </w:p>
          <w:p w:rsidR="00757819" w:rsidRPr="000578F4" w:rsidRDefault="00757819"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57819" w:rsidRPr="000578F4" w:rsidRDefault="00757819"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757819"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57819" w:rsidRPr="00CA4CCE"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757819" w:rsidRPr="000578F4" w:rsidRDefault="00757819" w:rsidP="00867ED2">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757819" w:rsidRPr="000578F4" w:rsidRDefault="00757819" w:rsidP="00867ED2">
            <w:pPr>
              <w:rPr>
                <w:rFonts w:ascii="Times New Roman" w:hAnsi="Times New Roman"/>
                <w:sz w:val="24"/>
                <w:szCs w:val="24"/>
              </w:rPr>
            </w:pPr>
            <w:r w:rsidRPr="00890636">
              <w:rPr>
                <w:rFonts w:ascii="Times New Roman" w:eastAsia="SimSun" w:hAnsi="Times New Roman"/>
                <w:color w:val="000000"/>
                <w:sz w:val="24"/>
                <w:szCs w:val="24"/>
              </w:rPr>
              <w:t xml:space="preserve">- </w:t>
            </w: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757819" w:rsidRPr="000578F4" w:rsidRDefault="00757819" w:rsidP="00867ED2">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autoSpaceDE w:val="0"/>
              <w:rPr>
                <w:rFonts w:ascii="Times New Roman" w:hAnsi="Times New Roman"/>
                <w:sz w:val="24"/>
                <w:szCs w:val="24"/>
              </w:rPr>
            </w:pPr>
            <w:r w:rsidRPr="00A51DF2">
              <w:rPr>
                <w:rFonts w:ascii="Times New Roman" w:eastAsia="SimSun" w:hAnsi="Times New Roman"/>
                <w:color w:val="000000"/>
                <w:sz w:val="24"/>
                <w:szCs w:val="24"/>
              </w:rPr>
              <w:lastRenderedPageBreak/>
              <w:t>[4</w:t>
            </w:r>
            <w:r w:rsidRPr="00A51DF2">
              <w:rPr>
                <w:rFonts w:ascii="Times New Roman" w:hAnsi="Times New Roman"/>
                <w:color w:val="000000"/>
                <w:sz w:val="24"/>
                <w:szCs w:val="24"/>
              </w:rPr>
              <w:t>.4</w:t>
            </w:r>
            <w:r w:rsidRPr="00A51DF2">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предназначенные для продажи товаров, торговая площадь которых составляет до 5000 кв. м</w:t>
            </w:r>
          </w:p>
        </w:tc>
        <w:tc>
          <w:tcPr>
            <w:tcW w:w="8646" w:type="dxa"/>
            <w:vMerge w:val="restart"/>
            <w:tcBorders>
              <w:top w:val="single" w:sz="4" w:space="0" w:color="000000"/>
              <w:left w:val="single" w:sz="4" w:space="0" w:color="000000"/>
              <w:right w:val="single" w:sz="4" w:space="0" w:color="000000"/>
            </w:tcBorders>
            <w:shd w:val="clear" w:color="auto" w:fill="auto"/>
          </w:tcPr>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A51DF2">
              <w:rPr>
                <w:rFonts w:ascii="Times New Roman" w:eastAsia="SimSun" w:hAnsi="Times New Roman"/>
                <w:b/>
                <w:color w:val="000000"/>
                <w:sz w:val="24"/>
                <w:szCs w:val="24"/>
              </w:rPr>
              <w:t>00/</w:t>
            </w:r>
            <w:r w:rsidRPr="00A51DF2">
              <w:rPr>
                <w:rFonts w:ascii="Times New Roman" w:hAnsi="Times New Roman"/>
                <w:b/>
                <w:bCs/>
                <w:color w:val="000000"/>
                <w:sz w:val="24"/>
                <w:szCs w:val="24"/>
                <w:lang w:eastAsia="ru-RU"/>
              </w:rPr>
              <w:t>5000 кв. м;</w:t>
            </w:r>
          </w:p>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(проезда)</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sidRPr="00A51DF2">
              <w:rPr>
                <w:rFonts w:ascii="Times New Roman" w:eastAsia="SimSun" w:hAnsi="Times New Roman"/>
                <w:b/>
                <w:color w:val="000000"/>
                <w:sz w:val="24"/>
                <w:szCs w:val="24"/>
              </w:rPr>
              <w:t>10 м</w:t>
            </w:r>
            <w:r w:rsidRPr="00A51DF2">
              <w:rPr>
                <w:rFonts w:ascii="Times New Roman" w:eastAsia="SimSun" w:hAnsi="Times New Roman"/>
                <w:color w:val="000000"/>
                <w:sz w:val="24"/>
                <w:szCs w:val="24"/>
              </w:rPr>
              <w:t>;</w:t>
            </w:r>
          </w:p>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w:t>
            </w:r>
            <w:r w:rsidRPr="00A51DF2">
              <w:rPr>
                <w:rFonts w:ascii="Times New Roman" w:eastAsia="SimSun" w:hAnsi="Times New Roman"/>
                <w:b/>
                <w:color w:val="000000"/>
                <w:sz w:val="24"/>
                <w:szCs w:val="24"/>
              </w:rPr>
              <w:t>– 3 этажа</w:t>
            </w:r>
            <w:r w:rsidRPr="00A51DF2">
              <w:rPr>
                <w:rFonts w:ascii="Times New Roman" w:eastAsia="SimSun" w:hAnsi="Times New Roman"/>
                <w:color w:val="000000"/>
                <w:sz w:val="24"/>
                <w:szCs w:val="24"/>
              </w:rPr>
              <w:t xml:space="preserve"> (включая мансардный этаж);</w:t>
            </w:r>
          </w:p>
          <w:p w:rsidR="00531C57" w:rsidRPr="00A51DF2" w:rsidRDefault="00531C57" w:rsidP="00DD09B0">
            <w:pPr>
              <w:rPr>
                <w:rFonts w:ascii="Times New Roman" w:eastAsia="SimSun" w:hAnsi="Times New Roman"/>
                <w:color w:val="000000"/>
                <w:sz w:val="24"/>
                <w:szCs w:val="24"/>
              </w:rPr>
            </w:pPr>
            <w:r w:rsidRPr="00A51DF2">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51DF2">
              <w:rPr>
                <w:rFonts w:ascii="Times New Roman" w:hAnsi="Times New Roman"/>
                <w:b/>
                <w:sz w:val="24"/>
                <w:szCs w:val="24"/>
              </w:rPr>
              <w:t>12 м</w:t>
            </w:r>
            <w:r w:rsidRPr="00A51DF2">
              <w:rPr>
                <w:rFonts w:ascii="Times New Roman" w:hAnsi="Times New Roman"/>
                <w:sz w:val="24"/>
                <w:szCs w:val="24"/>
              </w:rPr>
              <w:t>;</w:t>
            </w:r>
          </w:p>
          <w:p w:rsidR="00531C57" w:rsidRPr="00A51DF2" w:rsidRDefault="00531C57" w:rsidP="00DD09B0">
            <w:pPr>
              <w:rPr>
                <w:rFonts w:ascii="Times New Roman" w:hAnsi="Times New Roman"/>
                <w:color w:val="000000"/>
                <w:sz w:val="24"/>
                <w:szCs w:val="24"/>
                <w:lang w:eastAsia="ru-RU"/>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531C57" w:rsidRPr="00A51DF2" w:rsidRDefault="00531C57" w:rsidP="00DD09B0">
            <w:pPr>
              <w:rPr>
                <w:rFonts w:ascii="Times New Roman" w:hAnsi="Times New Roman"/>
                <w:sz w:val="24"/>
                <w:szCs w:val="24"/>
              </w:rPr>
            </w:pPr>
            <w:r w:rsidRPr="00A51DF2">
              <w:rPr>
                <w:rFonts w:ascii="Times New Roman" w:hAnsi="Times New Roman"/>
                <w:color w:val="000000"/>
                <w:sz w:val="24"/>
                <w:szCs w:val="24"/>
                <w:lang w:eastAsia="ru-RU"/>
              </w:rPr>
              <w:t xml:space="preserve">- минимальные отступы от границ земельных участков - </w:t>
            </w:r>
            <w:r w:rsidRPr="00A51DF2">
              <w:rPr>
                <w:rFonts w:ascii="Times New Roman" w:hAnsi="Times New Roman"/>
                <w:b/>
                <w:color w:val="000000"/>
                <w:sz w:val="24"/>
                <w:szCs w:val="24"/>
                <w:lang w:eastAsia="ru-RU"/>
              </w:rPr>
              <w:t>3 м</w:t>
            </w:r>
            <w:r w:rsidRPr="00A51DF2">
              <w:rPr>
                <w:rFonts w:ascii="Times New Roman" w:hAnsi="Times New Roman"/>
                <w:color w:val="000000"/>
                <w:sz w:val="24"/>
                <w:szCs w:val="24"/>
                <w:lang w:eastAsia="ru-RU"/>
              </w:rPr>
              <w:t>;</w:t>
            </w:r>
          </w:p>
          <w:p w:rsidR="00531C57" w:rsidRPr="00A51DF2" w:rsidRDefault="00531C57"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[4.6] – </w:t>
            </w:r>
            <w:r w:rsidRPr="00A51DF2">
              <w:rPr>
                <w:rFonts w:ascii="Times New Roman" w:hAnsi="Times New Roman"/>
                <w:color w:val="000000"/>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531C57" w:rsidRPr="00A51DF2" w:rsidRDefault="00531C57" w:rsidP="00DD09B0">
            <w:pPr>
              <w:rPr>
                <w:rFonts w:ascii="Times New Roman" w:hAnsi="Times New Roman"/>
                <w:sz w:val="24"/>
                <w:szCs w:val="24"/>
              </w:rPr>
            </w:pP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757819" w:rsidRPr="000578F4" w:rsidRDefault="00757819" w:rsidP="00867ED2">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 </w:t>
            </w:r>
            <w:r w:rsidRPr="000578F4">
              <w:rPr>
                <w:rFonts w:ascii="Times New Roman" w:eastAsia="SimSun" w:hAnsi="Times New Roman"/>
                <w:b/>
                <w:color w:val="000000"/>
                <w:sz w:val="24"/>
                <w:szCs w:val="24"/>
              </w:rPr>
              <w:t>10/20000 кв. м;</w:t>
            </w:r>
          </w:p>
          <w:p w:rsidR="00757819" w:rsidRPr="000578F4" w:rsidRDefault="00757819" w:rsidP="00867ED2">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757819" w:rsidRPr="000578F4" w:rsidRDefault="00757819" w:rsidP="00867ED2">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8247D0" w:rsidRDefault="008247D0"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757819"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57819" w:rsidRPr="00252BFB" w:rsidRDefault="00757819"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7819" w:rsidRPr="00252BFB" w:rsidRDefault="00757819"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757819" w:rsidRPr="00F6078A" w:rsidTr="00867ED2">
        <w:tc>
          <w:tcPr>
            <w:tcW w:w="6941" w:type="dxa"/>
          </w:tcPr>
          <w:p w:rsidR="00757819" w:rsidRPr="00252BFB" w:rsidRDefault="00757819"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757819" w:rsidRPr="00B67052" w:rsidRDefault="00757819"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531C57" w:rsidRDefault="00757819" w:rsidP="00531C57">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531C57"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531C57">
              <w:rPr>
                <w:rFonts w:ascii="Times New Roman" w:eastAsia="SimSun" w:hAnsi="Times New Roman"/>
                <w:color w:val="000000"/>
                <w:sz w:val="24"/>
                <w:szCs w:val="24"/>
                <w:lang w:eastAsia="zh-CN"/>
              </w:rPr>
              <w:t>ых</w:t>
            </w:r>
            <w:r w:rsidR="00531C57" w:rsidRPr="00F6078A">
              <w:rPr>
                <w:rFonts w:ascii="Times New Roman" w:eastAsia="SimSun" w:hAnsi="Times New Roman"/>
                <w:color w:val="000000"/>
                <w:sz w:val="24"/>
                <w:szCs w:val="24"/>
                <w:lang w:eastAsia="zh-CN"/>
              </w:rPr>
              <w:t xml:space="preserve"> объект</w:t>
            </w:r>
            <w:r w:rsidR="00531C57">
              <w:rPr>
                <w:rFonts w:ascii="Times New Roman" w:eastAsia="SimSun" w:hAnsi="Times New Roman"/>
                <w:color w:val="000000"/>
                <w:sz w:val="24"/>
                <w:szCs w:val="24"/>
                <w:lang w:eastAsia="zh-CN"/>
              </w:rPr>
              <w:t>ов</w:t>
            </w:r>
            <w:r w:rsidR="00531C57" w:rsidRPr="00F6078A">
              <w:rPr>
                <w:rFonts w:ascii="Times New Roman" w:eastAsia="SimSun" w:hAnsi="Times New Roman"/>
                <w:color w:val="000000"/>
                <w:sz w:val="24"/>
                <w:szCs w:val="24"/>
                <w:lang w:eastAsia="zh-CN"/>
              </w:rPr>
              <w:t xml:space="preserve"> не требуется</w:t>
            </w:r>
            <w:r w:rsidR="00531C57">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757819" w:rsidRPr="00F6078A" w:rsidRDefault="00757819" w:rsidP="00867ED2">
            <w:pPr>
              <w:tabs>
                <w:tab w:val="left" w:pos="-6204"/>
              </w:tabs>
              <w:rPr>
                <w:rFonts w:ascii="Times New Roman" w:eastAsia="SimSun" w:hAnsi="Times New Roman"/>
                <w:color w:val="000000"/>
                <w:sz w:val="24"/>
                <w:szCs w:val="24"/>
                <w:lang w:eastAsia="zh-CN"/>
              </w:rPr>
            </w:pPr>
          </w:p>
        </w:tc>
      </w:tr>
      <w:tr w:rsidR="00757819" w:rsidRPr="00252BFB"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757819" w:rsidRPr="004E00BC" w:rsidRDefault="00757819" w:rsidP="00867ED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757819"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757819" w:rsidRPr="00252BFB"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757819"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757819" w:rsidRDefault="00757819" w:rsidP="00867ED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p>
          <w:p w:rsidR="00757819" w:rsidRPr="00FB49C0"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25 м, 11-50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50 м,   51-100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50 м, 101-300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50 м, свыше 300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-50 м.   </w:t>
            </w:r>
          </w:p>
        </w:tc>
      </w:tr>
    </w:tbl>
    <w:p w:rsidR="00757819" w:rsidRDefault="00757819" w:rsidP="0075781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машиномест</w:t>
      </w:r>
      <w:proofErr w:type="spellEnd"/>
      <w:r w:rsidRPr="000B0A3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57819" w:rsidRPr="000B0A33" w:rsidRDefault="00757819" w:rsidP="0075781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57819" w:rsidRDefault="00757819"/>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417B0F" w:rsidRPr="00417B0F" w:rsidRDefault="00417B0F" w:rsidP="00417B0F">
      <w:pPr>
        <w:spacing w:after="0" w:line="240" w:lineRule="auto"/>
        <w:ind w:firstLine="426"/>
        <w:jc w:val="center"/>
        <w:rPr>
          <w:rFonts w:ascii="Times New Roman" w:eastAsia="SimSun" w:hAnsi="Times New Roman" w:cs="Times New Roman"/>
          <w:caps/>
          <w:color w:val="000000"/>
          <w:sz w:val="32"/>
          <w:szCs w:val="32"/>
          <w:lang w:eastAsia="zh-CN"/>
        </w:rPr>
      </w:pPr>
      <w:r w:rsidRPr="00417B0F">
        <w:rPr>
          <w:rFonts w:ascii="Times New Roman" w:eastAsia="SimSun" w:hAnsi="Times New Roman" w:cs="Times New Roman"/>
          <w:b/>
          <w:caps/>
          <w:color w:val="000000"/>
          <w:sz w:val="32"/>
          <w:szCs w:val="32"/>
          <w:lang w:eastAsia="zh-CN"/>
        </w:rPr>
        <w:t>Зоны специального назначения</w:t>
      </w:r>
    </w:p>
    <w:p w:rsidR="00417B0F" w:rsidRPr="00417B0F" w:rsidRDefault="00417B0F" w:rsidP="00417B0F">
      <w:pPr>
        <w:spacing w:after="0" w:line="240" w:lineRule="auto"/>
        <w:ind w:firstLine="426"/>
        <w:jc w:val="center"/>
        <w:rPr>
          <w:rFonts w:ascii="Times New Roman" w:eastAsia="SimSun" w:hAnsi="Times New Roman" w:cs="Times New Roman"/>
          <w:i/>
          <w:color w:val="000000"/>
          <w:sz w:val="28"/>
          <w:szCs w:val="28"/>
          <w:lang w:eastAsia="zh-CN"/>
        </w:rPr>
      </w:pPr>
      <w:r w:rsidRPr="00417B0F">
        <w:rPr>
          <w:rFonts w:ascii="Times New Roman" w:eastAsia="Times New Roman" w:hAnsi="Times New Roman" w:cs="Times New Roman"/>
          <w:i/>
          <w:color w:val="000000"/>
          <w:sz w:val="28"/>
          <w:szCs w:val="28"/>
          <w:lang w:eastAsia="ar-SA"/>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417B0F" w:rsidRPr="00417B0F" w:rsidRDefault="00417B0F" w:rsidP="00417B0F">
      <w:pPr>
        <w:spacing w:after="0" w:line="240" w:lineRule="auto"/>
        <w:ind w:firstLine="426"/>
        <w:jc w:val="center"/>
        <w:rPr>
          <w:rFonts w:ascii="Times New Roman" w:eastAsia="SimSun" w:hAnsi="Times New Roman" w:cs="Times New Roman"/>
          <w:color w:val="000000"/>
          <w:sz w:val="24"/>
          <w:szCs w:val="24"/>
          <w:u w:val="single"/>
          <w:lang w:eastAsia="zh-CN"/>
        </w:rPr>
      </w:pPr>
    </w:p>
    <w:p w:rsidR="00417B0F" w:rsidRDefault="00417B0F" w:rsidP="00417B0F">
      <w:pPr>
        <w:spacing w:after="0" w:line="240" w:lineRule="auto"/>
        <w:ind w:firstLine="426"/>
        <w:jc w:val="center"/>
        <w:rPr>
          <w:rFonts w:ascii="Times New Roman" w:eastAsia="SimSun" w:hAnsi="Times New Roman" w:cs="Times New Roman"/>
          <w:b/>
          <w:color w:val="000000"/>
          <w:sz w:val="28"/>
          <w:szCs w:val="28"/>
          <w:u w:val="single"/>
          <w:lang w:eastAsia="zh-CN"/>
        </w:rPr>
      </w:pPr>
      <w:r w:rsidRPr="00417B0F">
        <w:rPr>
          <w:rFonts w:ascii="Times New Roman" w:eastAsia="SimSun" w:hAnsi="Times New Roman" w:cs="Times New Roman"/>
          <w:b/>
          <w:color w:val="000000"/>
          <w:sz w:val="28"/>
          <w:szCs w:val="28"/>
          <w:u w:val="single"/>
          <w:lang w:eastAsia="zh-CN"/>
        </w:rPr>
        <w:t>СН</w:t>
      </w:r>
      <w:r w:rsidR="007717E5">
        <w:rPr>
          <w:rFonts w:ascii="Times New Roman" w:eastAsia="SimSun" w:hAnsi="Times New Roman" w:cs="Times New Roman"/>
          <w:b/>
          <w:color w:val="000000"/>
          <w:sz w:val="28"/>
          <w:szCs w:val="28"/>
          <w:u w:val="single"/>
          <w:lang w:eastAsia="zh-CN"/>
        </w:rPr>
        <w:t>-</w:t>
      </w:r>
      <w:r w:rsidRPr="00417B0F">
        <w:rPr>
          <w:rFonts w:ascii="Times New Roman" w:eastAsia="SimSun" w:hAnsi="Times New Roman" w:cs="Times New Roman"/>
          <w:b/>
          <w:color w:val="000000"/>
          <w:sz w:val="28"/>
          <w:szCs w:val="28"/>
          <w:u w:val="single"/>
          <w:lang w:eastAsia="zh-CN"/>
        </w:rPr>
        <w:t>1. Зона кладбищ</w:t>
      </w:r>
    </w:p>
    <w:p w:rsidR="007A6F94" w:rsidRPr="00417B0F" w:rsidRDefault="007A6F94" w:rsidP="00417B0F">
      <w:pPr>
        <w:spacing w:after="0" w:line="240" w:lineRule="auto"/>
        <w:ind w:firstLine="426"/>
        <w:jc w:val="center"/>
        <w:rPr>
          <w:rFonts w:ascii="Times New Roman" w:eastAsia="SimSun" w:hAnsi="Times New Roman" w:cs="Times New Roman"/>
          <w:b/>
          <w:color w:val="000000"/>
          <w:sz w:val="28"/>
          <w:szCs w:val="28"/>
          <w:u w:val="single"/>
          <w:lang w:eastAsia="zh-CN"/>
        </w:rPr>
      </w:pPr>
    </w:p>
    <w:p w:rsidR="007A6F94" w:rsidRDefault="00417B0F" w:rsidP="00417B0F">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417B0F" w:rsidRDefault="00417B0F" w:rsidP="00417B0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17B0F" w:rsidRDefault="00417B0F"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4435D9" w:rsidRDefault="00417B0F" w:rsidP="00867ED2">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417B0F" w:rsidRPr="004435D9" w:rsidRDefault="00417B0F" w:rsidP="009A0C1B">
            <w:pPr>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 xml:space="preserve">бъекты капитального строительства, предназначенные </w:t>
            </w:r>
            <w:r w:rsidRPr="004435D9">
              <w:rPr>
                <w:rFonts w:ascii="Times New Roman" w:eastAsia="SimSun" w:hAnsi="Times New Roman"/>
                <w:color w:val="000000"/>
                <w:sz w:val="24"/>
                <w:szCs w:val="24"/>
              </w:rPr>
              <w:lastRenderedPageBreak/>
              <w:t>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4435D9" w:rsidRDefault="00417B0F" w:rsidP="00867ED2">
            <w:pPr>
              <w:rPr>
                <w:rFonts w:ascii="Times New Roman" w:eastAsia="SimSun" w:hAnsi="Times New Roman"/>
                <w:color w:val="000000"/>
                <w:sz w:val="24"/>
                <w:szCs w:val="24"/>
              </w:rPr>
            </w:pPr>
            <w:r w:rsidRPr="004435D9">
              <w:rPr>
                <w:rFonts w:ascii="Times New Roman" w:hAnsi="Times New Roman"/>
                <w:sz w:val="24"/>
                <w:szCs w:val="24"/>
              </w:rPr>
              <w:lastRenderedPageBreak/>
              <w:t xml:space="preserve">- минимальная/максимальная площадь земельных участков – </w:t>
            </w:r>
            <w:r w:rsidR="00AE785A">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 кв. м</w:t>
            </w:r>
            <w:r w:rsidRPr="004435D9">
              <w:rPr>
                <w:rFonts w:ascii="Times New Roman" w:hAnsi="Times New Roman"/>
                <w:sz w:val="24"/>
                <w:szCs w:val="24"/>
              </w:rPr>
              <w:t xml:space="preserve">; </w:t>
            </w:r>
          </w:p>
          <w:p w:rsidR="00417B0F" w:rsidRPr="004435D9" w:rsidRDefault="00AE785A" w:rsidP="00867ED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 </w:t>
            </w:r>
            <w:r>
              <w:rPr>
                <w:rFonts w:ascii="Times New Roman" w:eastAsia="SimSun" w:hAnsi="Times New Roman"/>
                <w:b/>
                <w:color w:val="000000"/>
                <w:sz w:val="24"/>
                <w:szCs w:val="24"/>
              </w:rPr>
              <w:t>15</w:t>
            </w:r>
            <w:r w:rsidR="00417B0F" w:rsidRPr="004435D9">
              <w:rPr>
                <w:rFonts w:ascii="Times New Roman" w:eastAsia="SimSun" w:hAnsi="Times New Roman"/>
                <w:b/>
                <w:color w:val="000000"/>
                <w:sz w:val="24"/>
                <w:szCs w:val="24"/>
              </w:rPr>
              <w:t xml:space="preserve"> м</w:t>
            </w:r>
            <w:r w:rsidR="00417B0F"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eastAsia="SimSun" w:hAnsi="Times New Roman"/>
                <w:color w:val="000000"/>
                <w:sz w:val="24"/>
                <w:szCs w:val="24"/>
              </w:rPr>
              <w:lastRenderedPageBreak/>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максимальный процент  застройки </w:t>
            </w:r>
            <w:r w:rsidRPr="004435D9">
              <w:rPr>
                <w:rFonts w:ascii="Times New Roman" w:hAnsi="Times New Roman"/>
                <w:b/>
                <w:sz w:val="24"/>
                <w:szCs w:val="24"/>
              </w:rPr>
              <w:t>– 60%;</w:t>
            </w:r>
          </w:p>
          <w:p w:rsidR="00417B0F" w:rsidRPr="004435D9" w:rsidRDefault="00417B0F" w:rsidP="00867ED2">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17B0F" w:rsidTr="00417B0F">
        <w:tc>
          <w:tcPr>
            <w:tcW w:w="2830"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lastRenderedPageBreak/>
              <w:t>[</w:t>
            </w:r>
            <w:r w:rsidRPr="00417B0F">
              <w:rPr>
                <w:rFonts w:ascii="Times New Roman" w:hAnsi="Times New Roman"/>
                <w:color w:val="000000"/>
                <w:sz w:val="24"/>
                <w:szCs w:val="24"/>
                <w:lang w:eastAsia="zh-CN"/>
              </w:rPr>
              <w:t>12.1</w:t>
            </w:r>
            <w:r w:rsidRPr="00417B0F">
              <w:rPr>
                <w:rFonts w:ascii="Times New Roman" w:eastAsia="SimSun" w:hAnsi="Times New Roman"/>
                <w:color w:val="000000"/>
                <w:sz w:val="24"/>
                <w:szCs w:val="24"/>
                <w:lang w:eastAsia="zh-CN"/>
              </w:rPr>
              <w:t>] - Ритуальная деятельность</w:t>
            </w:r>
          </w:p>
          <w:p w:rsidR="00417B0F" w:rsidRPr="00417B0F" w:rsidRDefault="00417B0F" w:rsidP="00417B0F">
            <w:pPr>
              <w:widowControl w:val="0"/>
              <w:rPr>
                <w:rFonts w:ascii="Times New Roman" w:hAnsi="Times New Roman"/>
                <w:color w:val="000000"/>
                <w:sz w:val="24"/>
                <w:szCs w:val="24"/>
              </w:rPr>
            </w:pPr>
          </w:p>
        </w:tc>
        <w:tc>
          <w:tcPr>
            <w:tcW w:w="3261"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кладбищ, крематориев и мест захоронения;</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соответствующих культовых сооружений;</w:t>
            </w:r>
          </w:p>
        </w:tc>
        <w:tc>
          <w:tcPr>
            <w:tcW w:w="8646" w:type="dxa"/>
          </w:tcPr>
          <w:p w:rsidR="00417B0F" w:rsidRPr="00417B0F" w:rsidRDefault="00417B0F" w:rsidP="00417B0F">
            <w:pPr>
              <w:rPr>
                <w:rFonts w:ascii="Times New Roman" w:hAnsi="Times New Roman"/>
                <w:b/>
                <w:bCs/>
                <w:color w:val="000000"/>
                <w:sz w:val="24"/>
                <w:szCs w:val="24"/>
              </w:rPr>
            </w:pPr>
            <w:r>
              <w:rPr>
                <w:rFonts w:ascii="Times New Roman" w:hAnsi="Times New Roman"/>
                <w:bCs/>
                <w:color w:val="000000"/>
                <w:sz w:val="24"/>
                <w:szCs w:val="24"/>
              </w:rPr>
              <w:t xml:space="preserve">- </w:t>
            </w:r>
            <w:r w:rsidRPr="00417B0F">
              <w:rPr>
                <w:rFonts w:ascii="Times New Roman" w:hAnsi="Times New Roman"/>
                <w:bCs/>
                <w:color w:val="000000"/>
                <w:sz w:val="24"/>
                <w:szCs w:val="24"/>
              </w:rPr>
              <w:t xml:space="preserve">минимальный/максимальный размер земельного участка – </w:t>
            </w:r>
            <w:r w:rsidR="005C77A4">
              <w:rPr>
                <w:rFonts w:ascii="Times New Roman" w:hAnsi="Times New Roman"/>
                <w:b/>
                <w:bCs/>
                <w:color w:val="000000"/>
                <w:sz w:val="24"/>
                <w:szCs w:val="24"/>
              </w:rPr>
              <w:t>5</w:t>
            </w:r>
            <w:r w:rsidRPr="00417B0F">
              <w:rPr>
                <w:rFonts w:ascii="Times New Roman" w:hAnsi="Times New Roman"/>
                <w:b/>
                <w:bCs/>
                <w:color w:val="000000"/>
                <w:sz w:val="24"/>
                <w:szCs w:val="24"/>
              </w:rPr>
              <w:t>0</w:t>
            </w:r>
            <w:r w:rsidR="005C77A4">
              <w:rPr>
                <w:rFonts w:ascii="Times New Roman" w:hAnsi="Times New Roman"/>
                <w:b/>
                <w:bCs/>
                <w:color w:val="000000"/>
                <w:sz w:val="24"/>
                <w:szCs w:val="24"/>
              </w:rPr>
              <w:t>0</w:t>
            </w:r>
            <w:r w:rsidRPr="00417B0F">
              <w:rPr>
                <w:rFonts w:ascii="Times New Roman" w:hAnsi="Times New Roman"/>
                <w:b/>
                <w:bCs/>
                <w:color w:val="000000"/>
                <w:sz w:val="24"/>
                <w:szCs w:val="24"/>
              </w:rPr>
              <w:t xml:space="preserve">0/400000 </w:t>
            </w:r>
            <w:proofErr w:type="spellStart"/>
            <w:r w:rsidRPr="00417B0F">
              <w:rPr>
                <w:rFonts w:ascii="Times New Roman" w:hAnsi="Times New Roman"/>
                <w:b/>
                <w:bCs/>
                <w:color w:val="000000"/>
                <w:sz w:val="24"/>
                <w:szCs w:val="24"/>
              </w:rPr>
              <w:t>кв.м</w:t>
            </w:r>
            <w:proofErr w:type="spellEnd"/>
            <w:r w:rsidRPr="00417B0F">
              <w:rPr>
                <w:rFonts w:ascii="Times New Roman" w:hAnsi="Times New Roman"/>
                <w:b/>
                <w:bCs/>
                <w:color w:val="000000"/>
                <w:sz w:val="24"/>
                <w:szCs w:val="24"/>
              </w:rPr>
              <w:t>;</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9A0C1B">
              <w:rPr>
                <w:rFonts w:ascii="Times New Roman" w:eastAsia="SimSun" w:hAnsi="Times New Roman"/>
                <w:color w:val="000000"/>
                <w:sz w:val="24"/>
                <w:szCs w:val="24"/>
                <w:lang w:eastAsia="zh-CN"/>
              </w:rPr>
              <w:t xml:space="preserve">           </w:t>
            </w:r>
            <w:r w:rsidRPr="00417B0F">
              <w:rPr>
                <w:rFonts w:ascii="Times New Roman" w:eastAsia="SimSun" w:hAnsi="Times New Roman"/>
                <w:color w:val="000000"/>
                <w:sz w:val="24"/>
                <w:szCs w:val="24"/>
                <w:lang w:eastAsia="zh-CN"/>
              </w:rPr>
              <w:t xml:space="preserve">– </w:t>
            </w:r>
            <w:r w:rsidRPr="00417B0F">
              <w:rPr>
                <w:rFonts w:ascii="Times New Roman" w:eastAsia="SimSun" w:hAnsi="Times New Roman"/>
                <w:b/>
                <w:color w:val="000000"/>
                <w:sz w:val="24"/>
                <w:szCs w:val="24"/>
                <w:lang w:eastAsia="zh-CN"/>
              </w:rPr>
              <w:t>50 м;</w:t>
            </w:r>
          </w:p>
          <w:p w:rsidR="00417B0F" w:rsidRPr="00417B0F" w:rsidRDefault="00417B0F" w:rsidP="00417B0F">
            <w:pPr>
              <w:rPr>
                <w:rFonts w:ascii="Times New Roman" w:hAnsi="Times New Roman"/>
                <w:b/>
                <w:bCs/>
                <w:color w:val="000000"/>
                <w:sz w:val="24"/>
                <w:szCs w:val="24"/>
              </w:rPr>
            </w:pPr>
            <w:r w:rsidRPr="00417B0F">
              <w:rPr>
                <w:rFonts w:ascii="Times New Roman" w:eastAsia="SimSun" w:hAnsi="Times New Roman"/>
                <w:color w:val="000000"/>
                <w:sz w:val="24"/>
                <w:szCs w:val="24"/>
                <w:lang w:eastAsia="zh-CN"/>
              </w:rPr>
              <w:t xml:space="preserve">- максимальное количество надземных этажей зданий – </w:t>
            </w:r>
            <w:r w:rsidRPr="00417B0F">
              <w:rPr>
                <w:rFonts w:ascii="Times New Roman" w:eastAsia="SimSun" w:hAnsi="Times New Roman"/>
                <w:b/>
                <w:color w:val="000000"/>
                <w:sz w:val="24"/>
                <w:szCs w:val="24"/>
                <w:lang w:eastAsia="zh-CN"/>
              </w:rPr>
              <w:t>2 этажа;</w:t>
            </w:r>
          </w:p>
          <w:p w:rsidR="00417B0F" w:rsidRPr="00417B0F" w:rsidRDefault="00417B0F" w:rsidP="00417B0F">
            <w:pPr>
              <w:rPr>
                <w:rFonts w:ascii="Times New Roman" w:hAnsi="Times New Roman"/>
                <w:bCs/>
                <w:color w:val="000000"/>
                <w:sz w:val="24"/>
                <w:szCs w:val="24"/>
              </w:rPr>
            </w:pPr>
            <w:r w:rsidRPr="00417B0F">
              <w:rPr>
                <w:rFonts w:ascii="Times New Roman" w:eastAsia="SimSun" w:hAnsi="Times New Roman"/>
                <w:color w:val="000000"/>
                <w:sz w:val="24"/>
                <w:szCs w:val="24"/>
                <w:lang w:eastAsia="zh-CN"/>
              </w:rPr>
              <w:t xml:space="preserve">- максимальная высота зданий и сооружений – </w:t>
            </w:r>
            <w:r w:rsidRPr="00417B0F">
              <w:rPr>
                <w:rFonts w:ascii="Times New Roman" w:eastAsia="SimSun" w:hAnsi="Times New Roman"/>
                <w:b/>
                <w:color w:val="000000"/>
                <w:sz w:val="24"/>
                <w:szCs w:val="24"/>
                <w:lang w:eastAsia="zh-CN"/>
              </w:rPr>
              <w:t>12 м</w:t>
            </w:r>
            <w:r w:rsidRPr="00417B0F">
              <w:rPr>
                <w:rFonts w:ascii="Times New Roman" w:eastAsia="SimSun" w:hAnsi="Times New Roman"/>
                <w:color w:val="000000"/>
                <w:sz w:val="24"/>
                <w:szCs w:val="24"/>
                <w:lang w:eastAsia="zh-CN"/>
              </w:rPr>
              <w:t>.</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17B0F">
              <w:rPr>
                <w:rFonts w:ascii="Times New Roman" w:eastAsia="SimSun" w:hAnsi="Times New Roman"/>
                <w:b/>
                <w:color w:val="000000"/>
                <w:sz w:val="24"/>
                <w:szCs w:val="24"/>
                <w:lang w:eastAsia="zh-CN"/>
              </w:rPr>
              <w:t>70%;</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минимальный отступ от границ земельного участка - </w:t>
            </w:r>
            <w:r w:rsidR="008247D0">
              <w:rPr>
                <w:rFonts w:ascii="Times New Roman" w:eastAsia="SimSun" w:hAnsi="Times New Roman"/>
                <w:b/>
                <w:color w:val="000000"/>
                <w:sz w:val="24"/>
                <w:szCs w:val="24"/>
                <w:lang w:eastAsia="zh-CN"/>
              </w:rPr>
              <w:t>3</w:t>
            </w:r>
            <w:r w:rsidRPr="00417B0F">
              <w:rPr>
                <w:rFonts w:ascii="Times New Roman" w:eastAsia="SimSun" w:hAnsi="Times New Roman"/>
                <w:b/>
                <w:color w:val="000000"/>
                <w:sz w:val="24"/>
                <w:szCs w:val="24"/>
                <w:lang w:eastAsia="zh-CN"/>
              </w:rPr>
              <w:t xml:space="preserve"> м;</w:t>
            </w:r>
          </w:p>
          <w:p w:rsidR="00417B0F" w:rsidRPr="00417B0F" w:rsidRDefault="00417B0F" w:rsidP="00417B0F">
            <w:pPr>
              <w:rPr>
                <w:rFonts w:ascii="Times New Roman" w:hAnsi="Times New Roman"/>
                <w:b/>
                <w:color w:val="000000"/>
                <w:sz w:val="24"/>
                <w:szCs w:val="24"/>
              </w:rPr>
            </w:pPr>
            <w:r w:rsidRPr="00417B0F">
              <w:rPr>
                <w:rFonts w:ascii="Times New Roman" w:hAnsi="Times New Roman"/>
                <w:sz w:val="24"/>
                <w:szCs w:val="24"/>
              </w:rPr>
              <w:t xml:space="preserve">- минимальный отступ от красной линии улиц - </w:t>
            </w:r>
            <w:r w:rsidRPr="00417B0F">
              <w:rPr>
                <w:rFonts w:ascii="Times New Roman" w:hAnsi="Times New Roman"/>
                <w:b/>
                <w:sz w:val="24"/>
                <w:szCs w:val="24"/>
              </w:rPr>
              <w:t>5 м.</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0578F4" w:rsidRDefault="00417B0F"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устанавливается;</w:t>
            </w:r>
          </w:p>
          <w:p w:rsidR="00417B0F" w:rsidRPr="000578F4" w:rsidRDefault="00417B0F"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17B0F" w:rsidRPr="000578F4" w:rsidRDefault="00417B0F"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17B0F" w:rsidRDefault="00417B0F" w:rsidP="00417B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17B0F" w:rsidRPr="00CA4CCE" w:rsidRDefault="00417B0F" w:rsidP="00417B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A0C1B" w:rsidTr="009A0C1B">
        <w:tc>
          <w:tcPr>
            <w:tcW w:w="2830"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eastAsia="SimSun" w:hAnsi="Times New Roman"/>
                <w:color w:val="000000"/>
                <w:sz w:val="24"/>
                <w:szCs w:val="24"/>
                <w:lang w:eastAsia="zh-CN"/>
              </w:rPr>
              <w:t>[</w:t>
            </w:r>
            <w:r w:rsidRPr="009A0C1B">
              <w:rPr>
                <w:rFonts w:ascii="Times New Roman" w:hAnsi="Times New Roman"/>
                <w:color w:val="000000"/>
                <w:sz w:val="24"/>
                <w:szCs w:val="24"/>
                <w:lang w:eastAsia="zh-CN"/>
              </w:rPr>
              <w:t>3.3</w:t>
            </w:r>
            <w:r w:rsidRPr="009A0C1B">
              <w:rPr>
                <w:rFonts w:ascii="Times New Roman" w:eastAsia="SimSun" w:hAnsi="Times New Roman"/>
                <w:color w:val="000000"/>
                <w:sz w:val="24"/>
                <w:szCs w:val="24"/>
                <w:lang w:eastAsia="zh-CN"/>
              </w:rPr>
              <w:t>] – Бытовое обслуживание</w:t>
            </w:r>
          </w:p>
        </w:tc>
        <w:tc>
          <w:tcPr>
            <w:tcW w:w="3261"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hAnsi="Times New Roman"/>
                <w:sz w:val="24"/>
                <w:szCs w:val="24"/>
              </w:rPr>
              <w:t xml:space="preserve">объекты капитального строительства, предназначенные для оказания населению или </w:t>
            </w:r>
            <w:r w:rsidRPr="009A0C1B">
              <w:rPr>
                <w:rFonts w:ascii="Times New Roman" w:hAnsi="Times New Roman"/>
                <w:sz w:val="24"/>
                <w:szCs w:val="24"/>
              </w:rPr>
              <w:lastRenderedPageBreak/>
              <w:t>организациям бытовых услуг (похоронные бюро)</w:t>
            </w:r>
          </w:p>
        </w:tc>
        <w:tc>
          <w:tcPr>
            <w:tcW w:w="8646" w:type="dxa"/>
          </w:tcPr>
          <w:p w:rsidR="009A0C1B" w:rsidRPr="009A0C1B" w:rsidRDefault="009A0C1B" w:rsidP="009A0C1B">
            <w:pPr>
              <w:rPr>
                <w:rFonts w:ascii="Times New Roman" w:hAnsi="Times New Roman"/>
                <w:sz w:val="24"/>
                <w:szCs w:val="24"/>
              </w:rPr>
            </w:pPr>
            <w:r w:rsidRPr="009A0C1B">
              <w:rPr>
                <w:rFonts w:ascii="Times New Roman" w:hAnsi="Times New Roman"/>
                <w:sz w:val="24"/>
                <w:szCs w:val="24"/>
              </w:rPr>
              <w:lastRenderedPageBreak/>
              <w:t xml:space="preserve">- минимальная/максимальная площадь земельных участков   – </w:t>
            </w:r>
            <w:r w:rsidRPr="009A0C1B">
              <w:rPr>
                <w:rFonts w:ascii="Times New Roman" w:hAnsi="Times New Roman"/>
                <w:b/>
                <w:sz w:val="24"/>
                <w:szCs w:val="24"/>
              </w:rPr>
              <w:t>100 /1000</w:t>
            </w:r>
            <w:r w:rsidRPr="009A0C1B">
              <w:rPr>
                <w:rFonts w:ascii="Times New Roman" w:hAnsi="Times New Roman"/>
                <w:sz w:val="24"/>
                <w:szCs w:val="24"/>
              </w:rPr>
              <w:t xml:space="preserve"> кв. м;</w:t>
            </w:r>
          </w:p>
          <w:p w:rsidR="009A0C1B" w:rsidRPr="009A0C1B" w:rsidRDefault="009A0C1B" w:rsidP="009A0C1B">
            <w:pPr>
              <w:rPr>
                <w:rFonts w:ascii="Times New Roman" w:hAnsi="Times New Roman"/>
                <w:sz w:val="24"/>
                <w:szCs w:val="24"/>
              </w:rPr>
            </w:pPr>
            <w:r w:rsidRPr="009A0C1B">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9A0C1B">
              <w:rPr>
                <w:rFonts w:ascii="Times New Roman" w:eastAsia="SimSun" w:hAnsi="Times New Roman"/>
                <w:b/>
                <w:color w:val="000000"/>
                <w:sz w:val="24"/>
                <w:szCs w:val="24"/>
                <w:lang w:eastAsia="zh-CN"/>
              </w:rPr>
              <w:t>4 м</w:t>
            </w:r>
            <w:r w:rsidRPr="009A0C1B">
              <w:rPr>
                <w:rFonts w:ascii="Times New Roman" w:eastAsia="SimSun" w:hAnsi="Times New Roman"/>
                <w:color w:val="000000"/>
                <w:sz w:val="24"/>
                <w:szCs w:val="24"/>
                <w:lang w:eastAsia="zh-CN"/>
              </w:rPr>
              <w:t>;</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максимальное количество этажей здания, сооружения– </w:t>
            </w:r>
            <w:r w:rsidRPr="009A0C1B">
              <w:rPr>
                <w:rFonts w:ascii="Times New Roman" w:hAnsi="Times New Roman"/>
                <w:b/>
                <w:sz w:val="24"/>
                <w:szCs w:val="24"/>
              </w:rPr>
              <w:t>2 этажа.</w:t>
            </w:r>
          </w:p>
          <w:p w:rsidR="009A0C1B" w:rsidRPr="009A0C1B" w:rsidRDefault="009A0C1B" w:rsidP="009A0C1B">
            <w:pPr>
              <w:autoSpaceDE w:val="0"/>
              <w:autoSpaceDN w:val="0"/>
              <w:adjustRightInd w:val="0"/>
              <w:rPr>
                <w:rFonts w:ascii="Times New Roman" w:hAnsi="Times New Roman"/>
                <w:sz w:val="24"/>
                <w:szCs w:val="24"/>
              </w:rPr>
            </w:pPr>
            <w:r w:rsidRPr="009A0C1B">
              <w:rPr>
                <w:rFonts w:ascii="Times New Roman" w:hAnsi="Times New Roman"/>
                <w:sz w:val="24"/>
                <w:szCs w:val="24"/>
              </w:rPr>
              <w:lastRenderedPageBreak/>
              <w:t xml:space="preserve">- максимальная высота здания, сооружения – не более </w:t>
            </w:r>
            <w:r w:rsidRPr="009A0C1B">
              <w:rPr>
                <w:rFonts w:ascii="Times New Roman" w:hAnsi="Times New Roman"/>
                <w:b/>
                <w:sz w:val="24"/>
                <w:szCs w:val="24"/>
              </w:rPr>
              <w:t>20 м</w:t>
            </w:r>
            <w:r w:rsidRPr="009A0C1B">
              <w:rPr>
                <w:rFonts w:ascii="Times New Roman" w:hAnsi="Times New Roman"/>
                <w:sz w:val="24"/>
                <w:szCs w:val="24"/>
              </w:rPr>
              <w:t>.</w:t>
            </w:r>
          </w:p>
          <w:p w:rsidR="009A0C1B" w:rsidRPr="009A0C1B" w:rsidRDefault="009A0C1B" w:rsidP="009A0C1B">
            <w:pPr>
              <w:autoSpaceDE w:val="0"/>
              <w:autoSpaceDN w:val="0"/>
              <w:adjustRightInd w:val="0"/>
              <w:rPr>
                <w:rFonts w:ascii="Times New Roman" w:eastAsia="SimSun" w:hAnsi="Times New Roman"/>
                <w:b/>
                <w:color w:val="000000"/>
                <w:sz w:val="24"/>
                <w:szCs w:val="24"/>
                <w:lang w:eastAsia="zh-CN"/>
              </w:rPr>
            </w:pPr>
            <w:r w:rsidRPr="009A0C1B">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9A0C1B">
              <w:rPr>
                <w:rFonts w:ascii="Times New Roman" w:eastAsia="SimSun" w:hAnsi="Times New Roman"/>
                <w:b/>
                <w:color w:val="000000"/>
                <w:sz w:val="24"/>
                <w:szCs w:val="24"/>
                <w:lang w:eastAsia="zh-CN"/>
              </w:rPr>
              <w:t>– 80%.</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минимальные отступы до границ смежных земельных участков - </w:t>
            </w:r>
            <w:r w:rsidR="008247D0">
              <w:rPr>
                <w:rFonts w:ascii="Times New Roman" w:hAnsi="Times New Roman"/>
                <w:b/>
                <w:sz w:val="24"/>
                <w:szCs w:val="24"/>
              </w:rPr>
              <w:t>3</w:t>
            </w:r>
            <w:r w:rsidRPr="009A0C1B">
              <w:rPr>
                <w:rFonts w:ascii="Times New Roman" w:hAnsi="Times New Roman"/>
                <w:b/>
                <w:sz w:val="24"/>
                <w:szCs w:val="24"/>
              </w:rPr>
              <w:t xml:space="preserve"> м;</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9A0C1B">
              <w:rPr>
                <w:rFonts w:ascii="Times New Roman" w:hAnsi="Times New Roman"/>
                <w:sz w:val="24"/>
                <w:szCs w:val="24"/>
              </w:rPr>
              <w:t xml:space="preserve"> - </w:t>
            </w:r>
            <w:r w:rsidRPr="009A0C1B">
              <w:rPr>
                <w:rFonts w:ascii="Times New Roman" w:hAnsi="Times New Roman"/>
                <w:b/>
                <w:sz w:val="24"/>
                <w:szCs w:val="24"/>
              </w:rPr>
              <w:t>5 м.</w:t>
            </w:r>
          </w:p>
        </w:tc>
      </w:tr>
    </w:tbl>
    <w:p w:rsidR="00417B0F" w:rsidRDefault="00417B0F" w:rsidP="00417B0F"/>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17B0F" w:rsidRDefault="00417B0F" w:rsidP="00417B0F">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417B0F"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417B0F" w:rsidRPr="00252BFB" w:rsidRDefault="00417B0F"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B0F" w:rsidRPr="00252BFB" w:rsidRDefault="00417B0F"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17B0F" w:rsidRPr="00F6078A" w:rsidTr="00867ED2">
        <w:tc>
          <w:tcPr>
            <w:tcW w:w="6941" w:type="dxa"/>
          </w:tcPr>
          <w:p w:rsidR="00417B0F" w:rsidRPr="00252BFB" w:rsidRDefault="00417B0F"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417B0F" w:rsidRPr="00B67052" w:rsidRDefault="00417B0F"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531C57" w:rsidRDefault="00417B0F" w:rsidP="00531C57">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531C57"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531C57">
              <w:rPr>
                <w:rFonts w:ascii="Times New Roman" w:eastAsia="SimSun" w:hAnsi="Times New Roman"/>
                <w:color w:val="000000"/>
                <w:sz w:val="24"/>
                <w:szCs w:val="24"/>
                <w:lang w:eastAsia="zh-CN"/>
              </w:rPr>
              <w:t>ых</w:t>
            </w:r>
            <w:r w:rsidR="00531C57" w:rsidRPr="00F6078A">
              <w:rPr>
                <w:rFonts w:ascii="Times New Roman" w:eastAsia="SimSun" w:hAnsi="Times New Roman"/>
                <w:color w:val="000000"/>
                <w:sz w:val="24"/>
                <w:szCs w:val="24"/>
                <w:lang w:eastAsia="zh-CN"/>
              </w:rPr>
              <w:t xml:space="preserve"> объект</w:t>
            </w:r>
            <w:r w:rsidR="00531C57">
              <w:rPr>
                <w:rFonts w:ascii="Times New Roman" w:eastAsia="SimSun" w:hAnsi="Times New Roman"/>
                <w:color w:val="000000"/>
                <w:sz w:val="24"/>
                <w:szCs w:val="24"/>
                <w:lang w:eastAsia="zh-CN"/>
              </w:rPr>
              <w:t>ов</w:t>
            </w:r>
            <w:r w:rsidR="00531C57" w:rsidRPr="00F6078A">
              <w:rPr>
                <w:rFonts w:ascii="Times New Roman" w:eastAsia="SimSun" w:hAnsi="Times New Roman"/>
                <w:color w:val="000000"/>
                <w:sz w:val="24"/>
                <w:szCs w:val="24"/>
                <w:lang w:eastAsia="zh-CN"/>
              </w:rPr>
              <w:t xml:space="preserve"> не требуется</w:t>
            </w:r>
            <w:r w:rsidR="00531C57">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17B0F" w:rsidRPr="00F6078A" w:rsidRDefault="00417B0F" w:rsidP="00867ED2">
            <w:pPr>
              <w:tabs>
                <w:tab w:val="left" w:pos="-6204"/>
              </w:tabs>
              <w:rPr>
                <w:rFonts w:ascii="Times New Roman" w:eastAsia="SimSun" w:hAnsi="Times New Roman"/>
                <w:color w:val="000000"/>
                <w:sz w:val="24"/>
                <w:szCs w:val="24"/>
                <w:lang w:eastAsia="zh-CN"/>
              </w:rPr>
            </w:pPr>
          </w:p>
        </w:tc>
      </w:tr>
      <w:tr w:rsidR="00417B0F" w:rsidRPr="00252BFB"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17B0F" w:rsidRDefault="00417B0F"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17B0F" w:rsidRPr="00252BFB"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417B0F"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417B0F" w:rsidRPr="00FB49C0" w:rsidRDefault="00417B0F" w:rsidP="009F28E9">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r w:rsidR="009F28E9">
              <w:rPr>
                <w:rFonts w:ascii="Times New Roman" w:eastAsia="Times New Roman" w:hAnsi="Times New Roman"/>
                <w:color w:val="000000"/>
                <w:sz w:val="24"/>
                <w:szCs w:val="24"/>
                <w:lang w:eastAsia="zh-CN"/>
              </w:rPr>
              <w:t>.</w:t>
            </w:r>
          </w:p>
        </w:tc>
      </w:tr>
    </w:tbl>
    <w:p w:rsidR="00417B0F" w:rsidRDefault="00417B0F" w:rsidP="00417B0F">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w:t>
      </w:r>
      <w:proofErr w:type="spellEnd"/>
      <w:r>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0B0A33" w:rsidRDefault="00417B0F" w:rsidP="00417B0F">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A6F94" w:rsidRDefault="007A6F94"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8247D0" w:rsidRDefault="008247D0"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DA3A25" w:rsidRDefault="00DA3A25"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E5716" w:rsidRPr="001E5716" w:rsidRDefault="001E5716" w:rsidP="001E5716">
      <w:pPr>
        <w:spacing w:after="0" w:line="240" w:lineRule="auto"/>
        <w:ind w:firstLine="426"/>
        <w:jc w:val="center"/>
        <w:rPr>
          <w:rFonts w:ascii="Times New Roman" w:eastAsia="SimSun" w:hAnsi="Times New Roman" w:cs="Times New Roman"/>
          <w:b/>
          <w:bCs/>
          <w:caps/>
          <w:color w:val="000000"/>
          <w:sz w:val="32"/>
          <w:szCs w:val="32"/>
          <w:lang w:eastAsia="zh-CN"/>
        </w:rPr>
      </w:pPr>
      <w:r w:rsidRPr="001E5716">
        <w:rPr>
          <w:rFonts w:ascii="Times New Roman" w:eastAsia="SimSun" w:hAnsi="Times New Roman" w:cs="Times New Roman"/>
          <w:b/>
          <w:bCs/>
          <w:caps/>
          <w:color w:val="000000"/>
          <w:sz w:val="32"/>
          <w:szCs w:val="32"/>
          <w:lang w:eastAsia="zh-CN"/>
        </w:rPr>
        <w:t>Зоны военных объектов и иные зоны режимных территорий</w:t>
      </w:r>
    </w:p>
    <w:p w:rsidR="001E5716" w:rsidRPr="001E5716" w:rsidRDefault="001E5716" w:rsidP="001E5716">
      <w:pPr>
        <w:spacing w:after="0" w:line="240" w:lineRule="auto"/>
        <w:ind w:firstLine="426"/>
        <w:jc w:val="center"/>
        <w:rPr>
          <w:rFonts w:ascii="Times New Roman" w:eastAsia="SimSun" w:hAnsi="Times New Roman" w:cs="Times New Roman"/>
          <w:b/>
          <w:bCs/>
          <w:caps/>
          <w:color w:val="000000"/>
          <w:sz w:val="24"/>
          <w:szCs w:val="24"/>
          <w:lang w:eastAsia="zh-CN"/>
        </w:rPr>
      </w:pPr>
    </w:p>
    <w:p w:rsidR="001E5716" w:rsidRPr="001E5716" w:rsidRDefault="001E5716" w:rsidP="001E5716">
      <w:pPr>
        <w:spacing w:after="0" w:line="240" w:lineRule="auto"/>
        <w:ind w:firstLine="426"/>
        <w:jc w:val="center"/>
        <w:rPr>
          <w:rFonts w:ascii="Times New Roman" w:eastAsia="SimSun" w:hAnsi="Times New Roman" w:cs="Times New Roman"/>
          <w:b/>
          <w:bCs/>
          <w:caps/>
          <w:color w:val="000000"/>
          <w:sz w:val="24"/>
          <w:szCs w:val="24"/>
          <w:lang w:eastAsia="zh-CN"/>
        </w:rPr>
      </w:pPr>
    </w:p>
    <w:p w:rsidR="001E5716" w:rsidRPr="001E5716" w:rsidRDefault="001E5716" w:rsidP="001E5716">
      <w:pPr>
        <w:spacing w:after="0" w:line="240" w:lineRule="auto"/>
        <w:ind w:firstLine="426"/>
        <w:jc w:val="center"/>
        <w:rPr>
          <w:rFonts w:ascii="Times New Roman" w:eastAsia="SimSun" w:hAnsi="Times New Roman" w:cs="Times New Roman"/>
          <w:b/>
          <w:bCs/>
          <w:color w:val="000000"/>
          <w:sz w:val="28"/>
          <w:szCs w:val="28"/>
          <w:u w:val="single"/>
          <w:lang w:eastAsia="zh-CN"/>
        </w:rPr>
      </w:pPr>
      <w:r w:rsidRPr="001E5716">
        <w:rPr>
          <w:rFonts w:ascii="Times New Roman" w:eastAsia="SimSun" w:hAnsi="Times New Roman" w:cs="Times New Roman"/>
          <w:b/>
          <w:color w:val="000000"/>
          <w:sz w:val="28"/>
          <w:szCs w:val="28"/>
          <w:u w:val="single"/>
          <w:lang w:eastAsia="zh-CN"/>
        </w:rPr>
        <w:t xml:space="preserve">В. </w:t>
      </w:r>
      <w:r w:rsidRPr="001E5716">
        <w:rPr>
          <w:rFonts w:ascii="Times New Roman" w:eastAsia="SimSun" w:hAnsi="Times New Roman" w:cs="Times New Roman"/>
          <w:b/>
          <w:bCs/>
          <w:color w:val="000000"/>
          <w:sz w:val="28"/>
          <w:szCs w:val="28"/>
          <w:u w:val="single"/>
          <w:lang w:eastAsia="zh-CN"/>
        </w:rPr>
        <w:t>Зона военных объектов и иные зоны режимных территорий</w:t>
      </w:r>
    </w:p>
    <w:p w:rsidR="001E5716" w:rsidRPr="001E5716" w:rsidRDefault="001E5716" w:rsidP="001E5716">
      <w:pPr>
        <w:spacing w:after="0" w:line="240" w:lineRule="auto"/>
        <w:ind w:firstLine="426"/>
        <w:jc w:val="center"/>
        <w:rPr>
          <w:rFonts w:ascii="Times New Roman" w:eastAsia="SimSun" w:hAnsi="Times New Roman" w:cs="Times New Roman"/>
          <w:bCs/>
          <w:color w:val="000000"/>
          <w:sz w:val="28"/>
          <w:szCs w:val="28"/>
          <w:u w:val="single"/>
          <w:lang w:eastAsia="zh-CN"/>
        </w:rPr>
      </w:pPr>
    </w:p>
    <w:p w:rsidR="001E5716" w:rsidRPr="001E5716" w:rsidRDefault="001E5716" w:rsidP="001E5716">
      <w:pPr>
        <w:spacing w:after="0" w:line="240" w:lineRule="auto"/>
        <w:ind w:firstLine="426"/>
        <w:rPr>
          <w:rFonts w:ascii="Times New Roman" w:eastAsia="SimSun" w:hAnsi="Times New Roman" w:cs="Times New Roman"/>
          <w:i/>
          <w:color w:val="000000"/>
          <w:sz w:val="28"/>
          <w:szCs w:val="28"/>
          <w:lang w:eastAsia="zh-CN"/>
        </w:rPr>
      </w:pPr>
      <w:r w:rsidRPr="001E5716">
        <w:rPr>
          <w:rFonts w:ascii="Times New Roman" w:eastAsia="SimSun" w:hAnsi="Times New Roman" w:cs="Times New Roman"/>
          <w:i/>
          <w:color w:val="000000"/>
          <w:sz w:val="28"/>
          <w:szCs w:val="28"/>
          <w:lang w:eastAsia="zh-CN"/>
        </w:rPr>
        <w:t>Зона В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w:t>
      </w:r>
    </w:p>
    <w:p w:rsidR="00DA3A25" w:rsidRDefault="00DA3A25"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DA3A25" w:rsidRDefault="00DA3A25"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E5716" w:rsidRDefault="001E5716" w:rsidP="001E5716">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1E5716" w:rsidRDefault="001E5716" w:rsidP="001E5716">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1E5716" w:rsidTr="00AC2966">
        <w:tc>
          <w:tcPr>
            <w:tcW w:w="2830" w:type="dxa"/>
          </w:tcPr>
          <w:p w:rsidR="001E5716" w:rsidRPr="00200D24" w:rsidRDefault="001E5716" w:rsidP="00AC2966">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1E5716" w:rsidRPr="00200D24" w:rsidRDefault="001E5716" w:rsidP="00AC2966">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1E5716" w:rsidRDefault="001E5716" w:rsidP="00AC2966">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1E5716" w:rsidRPr="00200D24" w:rsidRDefault="001E5716" w:rsidP="00AC2966">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1D1C10" w:rsidTr="001D1C10">
        <w:tc>
          <w:tcPr>
            <w:tcW w:w="2830" w:type="dxa"/>
            <w:shd w:val="clear" w:color="auto" w:fill="auto"/>
          </w:tcPr>
          <w:p w:rsidR="001D1C10" w:rsidRPr="001D1C10" w:rsidRDefault="001D1C10" w:rsidP="001D1C10">
            <w:pPr>
              <w:rPr>
                <w:rFonts w:ascii="Times New Roman" w:eastAsia="SimSun" w:hAnsi="Times New Roman"/>
                <w:color w:val="000000"/>
                <w:sz w:val="24"/>
                <w:szCs w:val="24"/>
              </w:rPr>
            </w:pPr>
            <w:r w:rsidRPr="001D1C10">
              <w:rPr>
                <w:rFonts w:ascii="Times New Roman" w:eastAsia="SimSun" w:hAnsi="Times New Roman"/>
                <w:color w:val="000000"/>
                <w:sz w:val="24"/>
                <w:szCs w:val="24"/>
              </w:rPr>
              <w:t>[8.0] - Обеспечение обороны и безопасности</w:t>
            </w:r>
          </w:p>
        </w:tc>
        <w:tc>
          <w:tcPr>
            <w:tcW w:w="3261" w:type="dxa"/>
            <w:shd w:val="clear" w:color="auto" w:fill="auto"/>
          </w:tcPr>
          <w:p w:rsidR="001D1C10" w:rsidRPr="001D1C10" w:rsidRDefault="001D1C10" w:rsidP="001D1C10">
            <w:pPr>
              <w:rPr>
                <w:rFonts w:ascii="Times New Roman" w:eastAsia="SimSun" w:hAnsi="Times New Roman"/>
                <w:color w:val="000000"/>
                <w:sz w:val="24"/>
                <w:szCs w:val="24"/>
              </w:rPr>
            </w:pPr>
            <w:r>
              <w:rPr>
                <w:rFonts w:ascii="Times New Roman" w:eastAsia="SimSun" w:hAnsi="Times New Roman"/>
                <w:color w:val="000000"/>
                <w:sz w:val="24"/>
                <w:szCs w:val="24"/>
              </w:rPr>
              <w:t>р</w:t>
            </w:r>
            <w:r w:rsidRPr="001D1C10">
              <w:rPr>
                <w:rFonts w:ascii="Times New Roman" w:eastAsia="SimSun" w:hAnsi="Times New Roman"/>
                <w:color w:val="000000"/>
                <w:sz w:val="24"/>
                <w:szCs w:val="24"/>
              </w:rPr>
              <w:t>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1D1C10" w:rsidRPr="001D1C10" w:rsidRDefault="001D1C10" w:rsidP="001D1C10">
            <w:pPr>
              <w:ind w:firstLine="426"/>
              <w:rPr>
                <w:rFonts w:ascii="Times New Roman" w:eastAsia="SimSun" w:hAnsi="Times New Roman"/>
                <w:color w:val="000000"/>
                <w:sz w:val="24"/>
                <w:szCs w:val="24"/>
              </w:rPr>
            </w:pPr>
            <w:r w:rsidRPr="001D1C10">
              <w:rPr>
                <w:rFonts w:ascii="Times New Roman" w:eastAsia="SimSun" w:hAnsi="Times New Roman"/>
                <w:color w:val="000000"/>
                <w:sz w:val="24"/>
                <w:szCs w:val="24"/>
              </w:rPr>
              <w:t>размещение зданий военных училищ, военных институтов, военных университетов, военных академий;</w:t>
            </w:r>
          </w:p>
          <w:p w:rsidR="001D1C10" w:rsidRPr="001D1C10" w:rsidRDefault="001D1C10" w:rsidP="001D1C10">
            <w:pPr>
              <w:ind w:firstLine="426"/>
              <w:rPr>
                <w:rFonts w:ascii="Times New Roman" w:eastAsia="SimSun" w:hAnsi="Times New Roman"/>
                <w:color w:val="000000"/>
                <w:sz w:val="24"/>
                <w:szCs w:val="24"/>
              </w:rPr>
            </w:pPr>
            <w:r w:rsidRPr="001D1C10">
              <w:rPr>
                <w:rFonts w:ascii="Times New Roman" w:eastAsia="SimSun" w:hAnsi="Times New Roman"/>
                <w:color w:val="000000"/>
                <w:sz w:val="24"/>
                <w:szCs w:val="24"/>
              </w:rPr>
              <w:t>размещение объектов, обеспечивающих осуществление таможенной деятельности</w:t>
            </w:r>
          </w:p>
        </w:tc>
        <w:tc>
          <w:tcPr>
            <w:tcW w:w="8646" w:type="dxa"/>
            <w:shd w:val="clear" w:color="auto" w:fill="auto"/>
          </w:tcPr>
          <w:p w:rsidR="001D1C10" w:rsidRPr="001D1C10" w:rsidRDefault="001D1C10" w:rsidP="001D1C10">
            <w:pPr>
              <w:rPr>
                <w:rFonts w:ascii="Times New Roman" w:eastAsia="SimSun" w:hAnsi="Times New Roman"/>
                <w:b/>
                <w:color w:val="000000"/>
                <w:sz w:val="24"/>
                <w:szCs w:val="24"/>
              </w:rPr>
            </w:pPr>
            <w:r w:rsidRPr="001D1C10">
              <w:rPr>
                <w:rFonts w:ascii="Times New Roman" w:eastAsia="SimSun" w:hAnsi="Times New Roman"/>
                <w:color w:val="000000"/>
                <w:sz w:val="24"/>
                <w:szCs w:val="24"/>
              </w:rPr>
              <w:t xml:space="preserve">- минимальная/максимальная площадь земельных участков - </w:t>
            </w:r>
            <w:r w:rsidRPr="001D1C10">
              <w:rPr>
                <w:rFonts w:ascii="Times New Roman" w:eastAsia="SimSun" w:hAnsi="Times New Roman"/>
                <w:b/>
                <w:color w:val="000000"/>
                <w:sz w:val="24"/>
                <w:szCs w:val="24"/>
              </w:rPr>
              <w:t>1000 /</w:t>
            </w:r>
            <w:r w:rsidRPr="001D1C10">
              <w:rPr>
                <w:rFonts w:ascii="Times New Roman" w:hAnsi="Times New Roman"/>
                <w:b/>
                <w:bCs/>
                <w:color w:val="000000"/>
                <w:sz w:val="24"/>
                <w:szCs w:val="24"/>
                <w:lang w:eastAsia="ar-SA"/>
              </w:rPr>
              <w:t>1000000 кв. м;</w:t>
            </w:r>
          </w:p>
          <w:p w:rsidR="001D1C10" w:rsidRPr="001D1C10" w:rsidRDefault="001D1C10" w:rsidP="001D1C10">
            <w:pPr>
              <w:rPr>
                <w:rFonts w:ascii="Times New Roman" w:eastAsia="SimSun" w:hAnsi="Times New Roman"/>
                <w:b/>
                <w:color w:val="000000"/>
                <w:sz w:val="24"/>
                <w:szCs w:val="24"/>
              </w:rPr>
            </w:pPr>
            <w:r w:rsidRPr="001D1C10">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D1C10">
              <w:rPr>
                <w:rFonts w:ascii="Times New Roman" w:eastAsia="SimSun" w:hAnsi="Times New Roman"/>
                <w:b/>
                <w:color w:val="000000"/>
                <w:sz w:val="24"/>
                <w:szCs w:val="24"/>
              </w:rPr>
              <w:t xml:space="preserve">30 м; </w:t>
            </w:r>
          </w:p>
          <w:p w:rsidR="001D1C10" w:rsidRPr="001D1C10" w:rsidRDefault="001D1C10" w:rsidP="001D1C10">
            <w:pPr>
              <w:rPr>
                <w:rFonts w:ascii="Times New Roman" w:eastAsia="SimSun" w:hAnsi="Times New Roman"/>
                <w:color w:val="000000"/>
                <w:sz w:val="24"/>
                <w:szCs w:val="24"/>
              </w:rPr>
            </w:pPr>
            <w:r w:rsidRPr="001D1C10">
              <w:rPr>
                <w:rFonts w:ascii="Times New Roman" w:eastAsia="SimSun" w:hAnsi="Times New Roman"/>
                <w:color w:val="000000"/>
                <w:sz w:val="24"/>
                <w:szCs w:val="24"/>
              </w:rPr>
              <w:t xml:space="preserve">- максимальное количество надземных этажей зданий – </w:t>
            </w:r>
            <w:r w:rsidRPr="001D1C10">
              <w:rPr>
                <w:rFonts w:ascii="Times New Roman" w:eastAsia="SimSun" w:hAnsi="Times New Roman"/>
                <w:b/>
                <w:color w:val="000000"/>
                <w:sz w:val="24"/>
                <w:szCs w:val="24"/>
              </w:rPr>
              <w:t>3 этажа</w:t>
            </w:r>
            <w:r w:rsidRPr="001D1C10">
              <w:rPr>
                <w:rFonts w:ascii="Times New Roman" w:eastAsia="SimSun" w:hAnsi="Times New Roman"/>
                <w:color w:val="000000"/>
                <w:sz w:val="24"/>
                <w:szCs w:val="24"/>
              </w:rPr>
              <w:t xml:space="preserve"> (включая мансардный этаж);</w:t>
            </w:r>
          </w:p>
          <w:p w:rsidR="001D1C10" w:rsidRPr="001D1C10" w:rsidRDefault="001D1C10" w:rsidP="001D1C10">
            <w:pPr>
              <w:rPr>
                <w:rFonts w:ascii="Times New Roman" w:eastAsia="SimSun" w:hAnsi="Times New Roman"/>
                <w:color w:val="000000"/>
                <w:sz w:val="24"/>
                <w:szCs w:val="24"/>
              </w:rPr>
            </w:pPr>
            <w:r w:rsidRPr="001D1C10">
              <w:rPr>
                <w:rFonts w:ascii="Times New Roman" w:eastAsia="SimSun" w:hAnsi="Times New Roman"/>
                <w:color w:val="000000"/>
                <w:sz w:val="24"/>
                <w:szCs w:val="24"/>
              </w:rPr>
              <w:t xml:space="preserve">- максимальная высота строений, сооружений от уровня земли – </w:t>
            </w:r>
            <w:r w:rsidRPr="001D1C10">
              <w:rPr>
                <w:rFonts w:ascii="Times New Roman" w:hAnsi="Times New Roman"/>
                <w:b/>
                <w:bCs/>
                <w:color w:val="000000"/>
                <w:sz w:val="24"/>
                <w:szCs w:val="24"/>
                <w:lang w:eastAsia="ar-SA"/>
              </w:rPr>
              <w:t>100 м;</w:t>
            </w:r>
          </w:p>
          <w:p w:rsidR="001D1C10" w:rsidRPr="001D1C10" w:rsidRDefault="001D1C10" w:rsidP="001D1C10">
            <w:pPr>
              <w:rPr>
                <w:rFonts w:ascii="Times New Roman" w:eastAsia="SimSun" w:hAnsi="Times New Roman"/>
                <w:color w:val="000000"/>
                <w:sz w:val="24"/>
                <w:szCs w:val="24"/>
              </w:rPr>
            </w:pPr>
            <w:r w:rsidRPr="001D1C10">
              <w:rPr>
                <w:rFonts w:ascii="Times New Roman" w:eastAsia="SimSun" w:hAnsi="Times New Roman"/>
                <w:color w:val="000000"/>
                <w:sz w:val="24"/>
                <w:szCs w:val="24"/>
              </w:rPr>
              <w:t xml:space="preserve">- максимальный процент застройки в границах земельного участка – </w:t>
            </w:r>
            <w:r w:rsidRPr="001D1C10">
              <w:rPr>
                <w:rFonts w:ascii="Times New Roman" w:eastAsia="SimSun" w:hAnsi="Times New Roman"/>
                <w:b/>
                <w:color w:val="000000"/>
                <w:sz w:val="24"/>
                <w:szCs w:val="24"/>
              </w:rPr>
              <w:t>60%;</w:t>
            </w:r>
          </w:p>
          <w:p w:rsidR="001D1C10" w:rsidRPr="001D1C10" w:rsidRDefault="001D1C10" w:rsidP="001D1C10">
            <w:pPr>
              <w:rPr>
                <w:rFonts w:ascii="Times New Roman" w:eastAsia="SimSun" w:hAnsi="Times New Roman"/>
                <w:b/>
                <w:color w:val="000000"/>
                <w:sz w:val="24"/>
                <w:szCs w:val="24"/>
              </w:rPr>
            </w:pPr>
            <w:r w:rsidRPr="001D1C10">
              <w:rPr>
                <w:rFonts w:ascii="Times New Roman" w:eastAsia="SimSun" w:hAnsi="Times New Roman"/>
                <w:color w:val="000000"/>
                <w:sz w:val="24"/>
                <w:szCs w:val="24"/>
              </w:rPr>
              <w:t>- минимальный отступ от границ земельного участка</w:t>
            </w:r>
            <w:r w:rsidRPr="001D1C10">
              <w:rPr>
                <w:rFonts w:ascii="Times New Roman" w:eastAsia="SimSun" w:hAnsi="Times New Roman"/>
                <w:b/>
                <w:color w:val="000000"/>
                <w:sz w:val="24"/>
                <w:szCs w:val="24"/>
              </w:rPr>
              <w:t xml:space="preserve">- 3 м; </w:t>
            </w:r>
          </w:p>
          <w:p w:rsidR="001D1C10" w:rsidRPr="001D1C10" w:rsidRDefault="001D1C10" w:rsidP="001D1C10">
            <w:pPr>
              <w:rPr>
                <w:rFonts w:ascii="Times New Roman" w:eastAsia="SimSun" w:hAnsi="Times New Roman"/>
                <w:b/>
                <w:color w:val="000000"/>
                <w:sz w:val="24"/>
                <w:szCs w:val="24"/>
              </w:rPr>
            </w:pPr>
            <w:r w:rsidRPr="001D1C10">
              <w:rPr>
                <w:rFonts w:ascii="Times New Roman" w:hAnsi="Times New Roman"/>
                <w:color w:val="000000"/>
                <w:sz w:val="24"/>
                <w:szCs w:val="24"/>
                <w:lang w:eastAsia="ar-SA"/>
              </w:rPr>
              <w:t xml:space="preserve">- минимальный отступ от красной линии улиц - </w:t>
            </w:r>
            <w:r w:rsidRPr="001D1C10">
              <w:rPr>
                <w:rFonts w:ascii="Times New Roman" w:hAnsi="Times New Roman"/>
                <w:b/>
                <w:color w:val="000000"/>
                <w:sz w:val="24"/>
                <w:szCs w:val="24"/>
                <w:lang w:eastAsia="ar-SA"/>
              </w:rPr>
              <w:t>5 м.</w:t>
            </w:r>
          </w:p>
          <w:p w:rsidR="001D1C10" w:rsidRPr="001D1C10" w:rsidRDefault="001D1C10" w:rsidP="001D1C10">
            <w:pPr>
              <w:rPr>
                <w:rFonts w:ascii="Times New Roman" w:hAnsi="Times New Roman"/>
                <w:color w:val="000000"/>
                <w:sz w:val="24"/>
                <w:szCs w:val="24"/>
                <w:lang w:eastAsia="ar-SA"/>
              </w:rPr>
            </w:pPr>
          </w:p>
        </w:tc>
      </w:tr>
      <w:tr w:rsidR="001D1C10" w:rsidTr="001D1C10">
        <w:tc>
          <w:tcPr>
            <w:tcW w:w="2830" w:type="dxa"/>
          </w:tcPr>
          <w:p w:rsidR="001D1C10" w:rsidRPr="001D1C10" w:rsidRDefault="001D1C10" w:rsidP="001D1C10">
            <w:pPr>
              <w:rPr>
                <w:rFonts w:ascii="Times New Roman" w:eastAsia="SimSun" w:hAnsi="Times New Roman"/>
                <w:color w:val="000000"/>
                <w:sz w:val="24"/>
                <w:szCs w:val="24"/>
              </w:rPr>
            </w:pPr>
            <w:r w:rsidRPr="001D1C10">
              <w:rPr>
                <w:rFonts w:ascii="Times New Roman" w:eastAsia="SimSun" w:hAnsi="Times New Roman"/>
                <w:color w:val="000000"/>
                <w:sz w:val="24"/>
                <w:szCs w:val="24"/>
              </w:rPr>
              <w:lastRenderedPageBreak/>
              <w:t>[8.1] - Обеспечение вооруженных сил</w:t>
            </w:r>
          </w:p>
        </w:tc>
        <w:tc>
          <w:tcPr>
            <w:tcW w:w="3261" w:type="dxa"/>
          </w:tcPr>
          <w:p w:rsidR="001D1C10" w:rsidRPr="001D1C10" w:rsidRDefault="001D1C10" w:rsidP="001D1C10">
            <w:pPr>
              <w:rPr>
                <w:rFonts w:ascii="Times New Roman" w:eastAsia="SimSun" w:hAnsi="Times New Roman"/>
                <w:color w:val="000000"/>
                <w:sz w:val="24"/>
                <w:szCs w:val="24"/>
              </w:rPr>
            </w:pPr>
            <w:r>
              <w:rPr>
                <w:rFonts w:ascii="Times New Roman" w:eastAsia="SimSun" w:hAnsi="Times New Roman"/>
                <w:color w:val="000000"/>
                <w:sz w:val="24"/>
                <w:szCs w:val="24"/>
              </w:rPr>
              <w:t>р</w:t>
            </w:r>
            <w:r w:rsidRPr="001D1C10">
              <w:rPr>
                <w:rFonts w:ascii="Times New Roman" w:eastAsia="SimSun" w:hAnsi="Times New Roman"/>
                <w:color w:val="000000"/>
                <w:sz w:val="24"/>
                <w:szCs w:val="24"/>
              </w:rPr>
              <w:t>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1D1C10" w:rsidRPr="001D1C10" w:rsidRDefault="001D1C10" w:rsidP="001D1C10">
            <w:pPr>
              <w:ind w:firstLine="426"/>
              <w:rPr>
                <w:rFonts w:ascii="Times New Roman" w:eastAsia="SimSun" w:hAnsi="Times New Roman"/>
                <w:color w:val="000000"/>
                <w:sz w:val="24"/>
                <w:szCs w:val="24"/>
              </w:rPr>
            </w:pPr>
            <w:r w:rsidRPr="001D1C10">
              <w:rPr>
                <w:rFonts w:ascii="Times New Roman" w:eastAsia="SimSun" w:hAnsi="Times New Roman"/>
                <w:color w:val="000000"/>
                <w:sz w:val="24"/>
                <w:szCs w:val="24"/>
              </w:rPr>
              <w:t xml:space="preserve">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1D1C10">
              <w:rPr>
                <w:rFonts w:ascii="Times New Roman" w:eastAsia="SimSun" w:hAnsi="Times New Roman"/>
                <w:color w:val="000000"/>
                <w:sz w:val="24"/>
                <w:szCs w:val="24"/>
              </w:rPr>
              <w:t>вооружений</w:t>
            </w:r>
            <w:proofErr w:type="gramEnd"/>
            <w:r w:rsidRPr="001D1C10">
              <w:rPr>
                <w:rFonts w:ascii="Times New Roman" w:eastAsia="SimSun" w:hAnsi="Times New Roman"/>
                <w:color w:val="000000"/>
                <w:sz w:val="24"/>
                <w:szCs w:val="24"/>
              </w:rPr>
              <w:t xml:space="preserve"> или боеприпасов;</w:t>
            </w:r>
          </w:p>
          <w:p w:rsidR="001D1C10" w:rsidRPr="001D1C10" w:rsidRDefault="001D1C10" w:rsidP="001D1C10">
            <w:pPr>
              <w:ind w:firstLine="426"/>
              <w:rPr>
                <w:rFonts w:ascii="Times New Roman" w:eastAsia="SimSun" w:hAnsi="Times New Roman"/>
                <w:color w:val="000000"/>
                <w:sz w:val="24"/>
                <w:szCs w:val="24"/>
              </w:rPr>
            </w:pPr>
            <w:r w:rsidRPr="001D1C10">
              <w:rPr>
                <w:rFonts w:ascii="Times New Roman" w:eastAsia="SimSun" w:hAnsi="Times New Roman"/>
                <w:color w:val="000000"/>
                <w:sz w:val="24"/>
                <w:szCs w:val="24"/>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1D1C10" w:rsidRPr="001D1C10" w:rsidRDefault="001D1C10" w:rsidP="001D1C10">
            <w:pPr>
              <w:ind w:firstLine="426"/>
              <w:rPr>
                <w:rFonts w:ascii="Times New Roman" w:eastAsia="SimSun" w:hAnsi="Times New Roman"/>
                <w:color w:val="000000"/>
                <w:sz w:val="24"/>
                <w:szCs w:val="24"/>
              </w:rPr>
            </w:pPr>
            <w:r w:rsidRPr="001D1C10">
              <w:rPr>
                <w:rFonts w:ascii="Times New Roman" w:eastAsia="SimSun" w:hAnsi="Times New Roman"/>
                <w:color w:val="000000"/>
                <w:sz w:val="24"/>
                <w:szCs w:val="24"/>
              </w:rPr>
              <w:t>размещение объектов, для обеспечения безопасности которых были созданы закрытые административно-территориальные образования</w:t>
            </w:r>
          </w:p>
        </w:tc>
        <w:tc>
          <w:tcPr>
            <w:tcW w:w="8646" w:type="dxa"/>
          </w:tcPr>
          <w:p w:rsidR="001D1C10" w:rsidRPr="001D1C10" w:rsidRDefault="001D1C10" w:rsidP="001D1C10">
            <w:pPr>
              <w:rPr>
                <w:rFonts w:ascii="Times New Roman" w:eastAsia="SimSun" w:hAnsi="Times New Roman"/>
                <w:color w:val="000000"/>
                <w:sz w:val="24"/>
                <w:szCs w:val="24"/>
              </w:rPr>
            </w:pPr>
            <w:r w:rsidRPr="001D1C10">
              <w:rPr>
                <w:rFonts w:ascii="Times New Roman" w:eastAsia="SimSun" w:hAnsi="Times New Roman"/>
                <w:color w:val="000000"/>
                <w:sz w:val="24"/>
                <w:szCs w:val="24"/>
              </w:rPr>
              <w:t xml:space="preserve">- минимальная/максимальная площадь земельных участков - </w:t>
            </w:r>
            <w:r w:rsidRPr="001D1C10">
              <w:rPr>
                <w:rFonts w:ascii="Times New Roman" w:eastAsia="SimSun" w:hAnsi="Times New Roman"/>
                <w:b/>
                <w:color w:val="000000"/>
                <w:sz w:val="24"/>
                <w:szCs w:val="24"/>
              </w:rPr>
              <w:t>5000/</w:t>
            </w:r>
            <w:r w:rsidRPr="001D1C10">
              <w:rPr>
                <w:rFonts w:ascii="Times New Roman" w:hAnsi="Times New Roman"/>
                <w:b/>
                <w:bCs/>
                <w:color w:val="000000"/>
                <w:sz w:val="24"/>
                <w:szCs w:val="24"/>
                <w:lang w:eastAsia="ar-SA"/>
              </w:rPr>
              <w:t>1000000 кв. м;</w:t>
            </w:r>
          </w:p>
          <w:p w:rsidR="001D1C10" w:rsidRPr="001D1C10" w:rsidRDefault="00D003AB" w:rsidP="001D1C10">
            <w:pPr>
              <w:rPr>
                <w:rFonts w:ascii="Times New Roman" w:eastAsia="SimSun" w:hAnsi="Times New Roman"/>
                <w:b/>
                <w:color w:val="000000"/>
                <w:sz w:val="24"/>
                <w:szCs w:val="24"/>
              </w:rPr>
            </w:pPr>
            <w:r>
              <w:rPr>
                <w:rFonts w:ascii="Times New Roman" w:eastAsia="SimSun" w:hAnsi="Times New Roman"/>
                <w:color w:val="000000"/>
                <w:sz w:val="24"/>
                <w:szCs w:val="24"/>
              </w:rPr>
              <w:t xml:space="preserve">- </w:t>
            </w:r>
            <w:r w:rsidR="001D1C10" w:rsidRPr="001D1C10">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1D1C10" w:rsidRPr="001D1C10">
              <w:rPr>
                <w:rFonts w:ascii="Times New Roman" w:eastAsia="SimSun" w:hAnsi="Times New Roman"/>
                <w:b/>
                <w:color w:val="000000"/>
                <w:sz w:val="24"/>
                <w:szCs w:val="24"/>
              </w:rPr>
              <w:t xml:space="preserve">50 м; </w:t>
            </w:r>
          </w:p>
          <w:p w:rsidR="001D1C10" w:rsidRPr="001D1C10" w:rsidRDefault="001D1C10" w:rsidP="001D1C10">
            <w:pPr>
              <w:rPr>
                <w:rFonts w:ascii="Times New Roman" w:eastAsia="SimSun" w:hAnsi="Times New Roman"/>
                <w:color w:val="000000"/>
                <w:sz w:val="24"/>
                <w:szCs w:val="24"/>
              </w:rPr>
            </w:pPr>
            <w:r w:rsidRPr="001D1C10">
              <w:rPr>
                <w:rFonts w:ascii="Times New Roman" w:eastAsia="SimSun" w:hAnsi="Times New Roman"/>
                <w:color w:val="000000"/>
                <w:sz w:val="24"/>
                <w:szCs w:val="24"/>
              </w:rPr>
              <w:t xml:space="preserve">- максимальное количество надземных этажей зданий – </w:t>
            </w:r>
            <w:r w:rsidRPr="001D1C10">
              <w:rPr>
                <w:rFonts w:ascii="Times New Roman" w:eastAsia="SimSun" w:hAnsi="Times New Roman"/>
                <w:b/>
                <w:color w:val="000000"/>
                <w:sz w:val="24"/>
                <w:szCs w:val="24"/>
              </w:rPr>
              <w:t>3 этажа</w:t>
            </w:r>
            <w:r w:rsidRPr="001D1C10">
              <w:rPr>
                <w:rFonts w:ascii="Times New Roman" w:eastAsia="SimSun" w:hAnsi="Times New Roman"/>
                <w:color w:val="000000"/>
                <w:sz w:val="24"/>
                <w:szCs w:val="24"/>
              </w:rPr>
              <w:t xml:space="preserve"> (включая мансардный этаж);</w:t>
            </w:r>
          </w:p>
          <w:p w:rsidR="001D1C10" w:rsidRPr="001D1C10" w:rsidRDefault="001D1C10" w:rsidP="001D1C10">
            <w:pPr>
              <w:rPr>
                <w:rFonts w:ascii="Times New Roman" w:eastAsia="SimSun" w:hAnsi="Times New Roman"/>
                <w:color w:val="000000"/>
                <w:sz w:val="24"/>
                <w:szCs w:val="24"/>
              </w:rPr>
            </w:pPr>
            <w:r w:rsidRPr="001D1C10">
              <w:rPr>
                <w:rFonts w:ascii="Times New Roman" w:eastAsia="SimSun" w:hAnsi="Times New Roman"/>
                <w:color w:val="000000"/>
                <w:sz w:val="24"/>
                <w:szCs w:val="24"/>
              </w:rPr>
              <w:t xml:space="preserve">- максимальная высота строений, сооружений от уровня земли – </w:t>
            </w:r>
            <w:r w:rsidRPr="001D1C10">
              <w:rPr>
                <w:rFonts w:ascii="Times New Roman" w:hAnsi="Times New Roman"/>
                <w:b/>
                <w:bCs/>
                <w:color w:val="000000"/>
                <w:sz w:val="24"/>
                <w:szCs w:val="24"/>
                <w:lang w:eastAsia="ar-SA"/>
              </w:rPr>
              <w:t>100 м;</w:t>
            </w:r>
          </w:p>
          <w:p w:rsidR="001D1C10" w:rsidRPr="001D1C10" w:rsidRDefault="001D1C10" w:rsidP="001D1C10">
            <w:pPr>
              <w:rPr>
                <w:rFonts w:ascii="Times New Roman" w:eastAsia="SimSun" w:hAnsi="Times New Roman"/>
                <w:color w:val="000000"/>
                <w:sz w:val="24"/>
                <w:szCs w:val="24"/>
              </w:rPr>
            </w:pPr>
            <w:r w:rsidRPr="001D1C10">
              <w:rPr>
                <w:rFonts w:ascii="Times New Roman" w:eastAsia="SimSun" w:hAnsi="Times New Roman"/>
                <w:color w:val="000000"/>
                <w:sz w:val="24"/>
                <w:szCs w:val="24"/>
              </w:rPr>
              <w:t xml:space="preserve">- максимальный процент застройки в границах земельного участка – </w:t>
            </w:r>
            <w:r w:rsidRPr="001D1C10">
              <w:rPr>
                <w:rFonts w:ascii="Times New Roman" w:eastAsia="SimSun" w:hAnsi="Times New Roman"/>
                <w:b/>
                <w:color w:val="000000"/>
                <w:sz w:val="24"/>
                <w:szCs w:val="24"/>
              </w:rPr>
              <w:t>60%;</w:t>
            </w:r>
          </w:p>
          <w:p w:rsidR="001D1C10" w:rsidRPr="001D1C10" w:rsidRDefault="001D1C10" w:rsidP="001D1C10">
            <w:pPr>
              <w:rPr>
                <w:rFonts w:ascii="Times New Roman" w:eastAsia="SimSun" w:hAnsi="Times New Roman"/>
                <w:b/>
                <w:color w:val="000000"/>
                <w:sz w:val="24"/>
                <w:szCs w:val="24"/>
              </w:rPr>
            </w:pPr>
            <w:r w:rsidRPr="001D1C10">
              <w:rPr>
                <w:rFonts w:ascii="Times New Roman" w:eastAsia="SimSun" w:hAnsi="Times New Roman"/>
                <w:color w:val="000000"/>
                <w:sz w:val="24"/>
                <w:szCs w:val="24"/>
              </w:rPr>
              <w:t>- минимальный отступ от границ земельного участка</w:t>
            </w:r>
            <w:r w:rsidRPr="001D1C10">
              <w:rPr>
                <w:rFonts w:ascii="Times New Roman" w:eastAsia="SimSun" w:hAnsi="Times New Roman"/>
                <w:b/>
                <w:color w:val="000000"/>
                <w:sz w:val="24"/>
                <w:szCs w:val="24"/>
              </w:rPr>
              <w:t xml:space="preserve">- 3 м; </w:t>
            </w:r>
          </w:p>
          <w:p w:rsidR="001D1C10" w:rsidRPr="001D1C10" w:rsidRDefault="001D1C10" w:rsidP="001D1C10">
            <w:pPr>
              <w:rPr>
                <w:rFonts w:ascii="Times New Roman" w:eastAsia="SimSun" w:hAnsi="Times New Roman"/>
                <w:b/>
                <w:color w:val="000000"/>
                <w:sz w:val="24"/>
                <w:szCs w:val="24"/>
              </w:rPr>
            </w:pPr>
            <w:r w:rsidRPr="001D1C10">
              <w:rPr>
                <w:rFonts w:ascii="Times New Roman" w:hAnsi="Times New Roman"/>
                <w:color w:val="000000"/>
                <w:sz w:val="24"/>
                <w:szCs w:val="24"/>
                <w:lang w:eastAsia="ar-SA"/>
              </w:rPr>
              <w:t xml:space="preserve">- минимальный отступ от красной линии улиц - </w:t>
            </w:r>
            <w:r w:rsidRPr="001D1C10">
              <w:rPr>
                <w:rFonts w:ascii="Times New Roman" w:hAnsi="Times New Roman"/>
                <w:b/>
                <w:color w:val="000000"/>
                <w:sz w:val="24"/>
                <w:szCs w:val="24"/>
                <w:lang w:eastAsia="ar-SA"/>
              </w:rPr>
              <w:t>5 м.</w:t>
            </w:r>
          </w:p>
          <w:p w:rsidR="001D1C10" w:rsidRPr="001D1C10" w:rsidRDefault="001D1C10" w:rsidP="001D1C10">
            <w:pPr>
              <w:rPr>
                <w:rFonts w:ascii="Times New Roman" w:eastAsia="SimSun" w:hAnsi="Times New Roman"/>
                <w:color w:val="000000"/>
                <w:sz w:val="24"/>
                <w:szCs w:val="24"/>
              </w:rPr>
            </w:pPr>
          </w:p>
        </w:tc>
      </w:tr>
      <w:tr w:rsidR="001E5716" w:rsidTr="00AC2966">
        <w:tc>
          <w:tcPr>
            <w:tcW w:w="2830" w:type="dxa"/>
            <w:tcBorders>
              <w:top w:val="single" w:sz="4" w:space="0" w:color="000000"/>
              <w:left w:val="single" w:sz="4" w:space="0" w:color="000000"/>
              <w:bottom w:val="single" w:sz="4" w:space="0" w:color="000000"/>
            </w:tcBorders>
            <w:shd w:val="clear" w:color="auto" w:fill="auto"/>
          </w:tcPr>
          <w:p w:rsidR="001E5716" w:rsidRPr="000578F4" w:rsidRDefault="001E5716" w:rsidP="00AC2966">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1E5716" w:rsidRPr="000578F4" w:rsidRDefault="001E5716" w:rsidP="00AC296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E5716" w:rsidRPr="000578F4" w:rsidRDefault="001E5716" w:rsidP="00AC2966">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1E5716" w:rsidRPr="000578F4" w:rsidRDefault="001E5716" w:rsidP="00AC2966">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1E5716" w:rsidRPr="000578F4" w:rsidRDefault="001E5716" w:rsidP="00AC2966">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1E5716" w:rsidRDefault="001E5716" w:rsidP="001E5716">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1E5716" w:rsidRPr="00CA4CCE" w:rsidRDefault="001E5716" w:rsidP="001E5716">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1E5716" w:rsidTr="00AC2966">
        <w:tc>
          <w:tcPr>
            <w:tcW w:w="2830" w:type="dxa"/>
          </w:tcPr>
          <w:p w:rsidR="001E5716" w:rsidRPr="00200D24" w:rsidRDefault="001E5716" w:rsidP="00AC2966">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1E5716" w:rsidRPr="00200D24" w:rsidRDefault="001E5716" w:rsidP="00AC2966">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1E5716" w:rsidRPr="00200D24" w:rsidRDefault="001E5716" w:rsidP="00AC2966">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E5716" w:rsidTr="00AC2966">
        <w:tc>
          <w:tcPr>
            <w:tcW w:w="2830" w:type="dxa"/>
          </w:tcPr>
          <w:p w:rsidR="001E5716" w:rsidRPr="009A0C1B" w:rsidRDefault="001E5716" w:rsidP="00AC2966">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3261" w:type="dxa"/>
          </w:tcPr>
          <w:p w:rsidR="001E5716" w:rsidRPr="009A0C1B" w:rsidRDefault="001E5716" w:rsidP="00AC2966">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1E5716" w:rsidRPr="009A0C1B" w:rsidRDefault="001E5716" w:rsidP="00AC2966">
            <w:pPr>
              <w:jc w:val="center"/>
              <w:rPr>
                <w:rFonts w:ascii="Times New Roman" w:hAnsi="Times New Roman"/>
                <w:sz w:val="24"/>
                <w:szCs w:val="24"/>
              </w:rPr>
            </w:pPr>
            <w:r>
              <w:rPr>
                <w:rFonts w:ascii="Times New Roman" w:hAnsi="Times New Roman"/>
                <w:sz w:val="24"/>
                <w:szCs w:val="24"/>
              </w:rPr>
              <w:t>-</w:t>
            </w:r>
          </w:p>
        </w:tc>
      </w:tr>
    </w:tbl>
    <w:p w:rsidR="001E5716" w:rsidRDefault="001E5716" w:rsidP="001E5716"/>
    <w:p w:rsidR="001E5716" w:rsidRDefault="001E5716" w:rsidP="001E5716">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1E5716" w:rsidRDefault="001E5716" w:rsidP="001E5716">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1E5716" w:rsidRDefault="001E5716" w:rsidP="001E5716">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1E5716" w:rsidRPr="00252BFB" w:rsidTr="00AC2966">
        <w:tc>
          <w:tcPr>
            <w:tcW w:w="6941" w:type="dxa"/>
            <w:tcBorders>
              <w:top w:val="single" w:sz="4" w:space="0" w:color="000000"/>
              <w:left w:val="single" w:sz="4" w:space="0" w:color="000000"/>
              <w:bottom w:val="single" w:sz="4" w:space="0" w:color="000000"/>
            </w:tcBorders>
            <w:shd w:val="clear" w:color="auto" w:fill="auto"/>
            <w:vAlign w:val="center"/>
          </w:tcPr>
          <w:p w:rsidR="001E5716" w:rsidRPr="00252BFB" w:rsidRDefault="001E5716" w:rsidP="00AC2966">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5716" w:rsidRPr="00252BFB" w:rsidRDefault="001E5716" w:rsidP="00AC2966">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1E5716" w:rsidRPr="00F6078A" w:rsidTr="00AC2966">
        <w:tc>
          <w:tcPr>
            <w:tcW w:w="6941" w:type="dxa"/>
          </w:tcPr>
          <w:p w:rsidR="001E5716" w:rsidRPr="00B67052" w:rsidRDefault="001E5716" w:rsidP="00AC2966">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7619" w:type="dxa"/>
          </w:tcPr>
          <w:p w:rsidR="001E5716" w:rsidRPr="00F6078A" w:rsidRDefault="001E5716" w:rsidP="00AC2966">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1E5716" w:rsidRDefault="001E5716" w:rsidP="001E5716">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1E5716" w:rsidRPr="000B0A33" w:rsidRDefault="001E5716" w:rsidP="001E5716">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участк</w:t>
      </w:r>
      <w:r>
        <w:rPr>
          <w:rFonts w:ascii="Times New Roman" w:eastAsia="SimSun" w:hAnsi="Times New Roman" w:cs="Times New Roman"/>
          <w:color w:val="000000"/>
          <w:sz w:val="24"/>
          <w:szCs w:val="24"/>
          <w:lang w:eastAsia="zh-CN"/>
        </w:rPr>
        <w:t>и</w:t>
      </w:r>
      <w:r w:rsidRPr="000B0A33">
        <w:rPr>
          <w:rFonts w:ascii="Times New Roman" w:eastAsia="SimSun" w:hAnsi="Times New Roman" w:cs="Times New Roman"/>
          <w:color w:val="000000"/>
          <w:sz w:val="24"/>
          <w:szCs w:val="24"/>
          <w:lang w:eastAsia="zh-CN"/>
        </w:rPr>
        <w:t xml:space="preserve"> наход</w:t>
      </w:r>
      <w:r>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E5716" w:rsidRPr="000B0A33" w:rsidRDefault="001E5716" w:rsidP="001E5716">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1E5716" w:rsidRPr="000B0A33" w:rsidRDefault="001E5716" w:rsidP="001E5716">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1E5716" w:rsidRPr="000B0A33" w:rsidRDefault="001E5716" w:rsidP="001E5716">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1E5716" w:rsidRPr="000B0A33" w:rsidRDefault="001E5716" w:rsidP="001E5716">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1E5716" w:rsidRDefault="001E5716" w:rsidP="001E5716">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1E5716" w:rsidRDefault="001E5716" w:rsidP="001E5716">
      <w:pPr>
        <w:spacing w:after="0" w:line="240" w:lineRule="auto"/>
        <w:ind w:firstLine="426"/>
        <w:rPr>
          <w:rFonts w:ascii="Times New Roman" w:eastAsia="SimSun" w:hAnsi="Times New Roman" w:cs="Times New Roman"/>
          <w:bCs/>
          <w:caps/>
          <w:color w:val="000000"/>
          <w:sz w:val="24"/>
          <w:szCs w:val="24"/>
          <w:lang w:eastAsia="zh-CN"/>
        </w:rPr>
      </w:pPr>
    </w:p>
    <w:p w:rsidR="001E5716" w:rsidRDefault="001E571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E5716" w:rsidRDefault="001E571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E5716" w:rsidRDefault="001E571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aps/>
          <w:color w:val="000000"/>
          <w:sz w:val="32"/>
          <w:szCs w:val="32"/>
          <w:lang w:eastAsia="zh-CN"/>
        </w:rPr>
      </w:pPr>
      <w:r w:rsidRPr="00184746">
        <w:rPr>
          <w:rFonts w:ascii="Times New Roman" w:eastAsia="SimSun" w:hAnsi="Times New Roman" w:cs="Times New Roman"/>
          <w:b/>
          <w:bCs/>
          <w:caps/>
          <w:color w:val="000000"/>
          <w:sz w:val="32"/>
          <w:szCs w:val="32"/>
          <w:lang w:eastAsia="zh-CN"/>
        </w:rPr>
        <w:t>иные виды территориальных зон</w:t>
      </w:r>
    </w:p>
    <w:p w:rsidR="00184746" w:rsidRPr="00184746" w:rsidRDefault="00184746" w:rsidP="00184746">
      <w:pPr>
        <w:spacing w:after="0" w:line="240" w:lineRule="auto"/>
        <w:ind w:firstLine="426"/>
        <w:jc w:val="center"/>
        <w:rPr>
          <w:rFonts w:ascii="Times New Roman" w:eastAsia="SimSun" w:hAnsi="Times New Roman" w:cs="Times New Roman"/>
          <w:color w:val="000000"/>
          <w:sz w:val="28"/>
          <w:szCs w:val="28"/>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olor w:val="000000"/>
          <w:sz w:val="28"/>
          <w:szCs w:val="28"/>
          <w:u w:val="single"/>
          <w:lang w:eastAsia="zh-CN"/>
        </w:rPr>
      </w:pPr>
      <w:r w:rsidRPr="00184746">
        <w:rPr>
          <w:rFonts w:ascii="Times New Roman" w:eastAsia="SimSun" w:hAnsi="Times New Roman" w:cs="Times New Roman"/>
          <w:b/>
          <w:bCs/>
          <w:color w:val="000000"/>
          <w:sz w:val="28"/>
          <w:szCs w:val="28"/>
          <w:u w:val="single"/>
          <w:lang w:eastAsia="zh-CN"/>
        </w:rPr>
        <w:t>ИВ-1. Зона озеленения специального назначения</w:t>
      </w:r>
    </w:p>
    <w:p w:rsidR="00184746" w:rsidRPr="00184746" w:rsidRDefault="00184746" w:rsidP="00184746">
      <w:pPr>
        <w:spacing w:after="0" w:line="240" w:lineRule="auto"/>
        <w:ind w:firstLine="426"/>
        <w:rPr>
          <w:rFonts w:ascii="Times New Roman" w:eastAsia="SimSun" w:hAnsi="Times New Roman" w:cs="Times New Roman"/>
          <w:i/>
          <w:color w:val="000000"/>
          <w:sz w:val="28"/>
          <w:szCs w:val="28"/>
          <w:lang w:eastAsia="zh-CN"/>
        </w:rPr>
      </w:pPr>
      <w:r w:rsidRPr="00184746">
        <w:rPr>
          <w:rFonts w:ascii="Times New Roman" w:eastAsia="SimSun" w:hAnsi="Times New Roman" w:cs="Times New Roman"/>
          <w:i/>
          <w:color w:val="000000"/>
          <w:sz w:val="28"/>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077BD9" w:rsidRDefault="00077BD9"/>
    <w:p w:rsidR="007A6F94" w:rsidRDefault="007A6F94" w:rsidP="007A6F94">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A6F94" w:rsidRDefault="007A6F94" w:rsidP="007A6F9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7A6F94" w:rsidRDefault="007A6F94"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2550FC" w:rsidTr="002550FC">
        <w:tc>
          <w:tcPr>
            <w:tcW w:w="2830" w:type="dxa"/>
          </w:tcPr>
          <w:p w:rsidR="002550FC" w:rsidRPr="002550FC" w:rsidRDefault="002550FC" w:rsidP="002550FC">
            <w:pPr>
              <w:widowControl w:val="0"/>
              <w:rPr>
                <w:rFonts w:ascii="Times New Roman" w:hAnsi="Times New Roman"/>
                <w:color w:val="000000"/>
                <w:sz w:val="24"/>
                <w:szCs w:val="24"/>
              </w:rPr>
            </w:pPr>
            <w:r w:rsidRPr="002550FC">
              <w:rPr>
                <w:rFonts w:ascii="Times New Roman" w:eastAsia="SimSun" w:hAnsi="Times New Roman"/>
                <w:color w:val="000000"/>
                <w:sz w:val="24"/>
                <w:szCs w:val="24"/>
                <w:lang w:eastAsia="zh-CN"/>
              </w:rPr>
              <w:t>[9.1] - Охрана природных территорий</w:t>
            </w:r>
          </w:p>
        </w:tc>
        <w:tc>
          <w:tcPr>
            <w:tcW w:w="3261" w:type="dxa"/>
          </w:tcPr>
          <w:p w:rsidR="002550FC" w:rsidRPr="002550FC" w:rsidRDefault="002550FC" w:rsidP="002550FC">
            <w:pPr>
              <w:widowControl w:val="0"/>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w:t>
            </w:r>
            <w:r w:rsidRPr="002550FC">
              <w:rPr>
                <w:rFonts w:ascii="Times New Roman" w:eastAsia="SimSun" w:hAnsi="Times New Roman"/>
                <w:color w:val="000000"/>
                <w:sz w:val="24"/>
                <w:szCs w:val="24"/>
                <w:lang w:eastAsia="zh-CN"/>
              </w:rPr>
              <w:lastRenderedPageBreak/>
              <w:t>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646" w:type="dxa"/>
          </w:tcPr>
          <w:p w:rsidR="002550FC" w:rsidRPr="002550FC" w:rsidRDefault="002550FC" w:rsidP="002550FC">
            <w:pPr>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2550FC">
              <w:rPr>
                <w:rFonts w:ascii="Times New Roman" w:eastAsia="SimSun" w:hAnsi="Times New Roman"/>
                <w:b/>
                <w:color w:val="000000"/>
                <w:sz w:val="24"/>
                <w:szCs w:val="24"/>
                <w:lang w:eastAsia="zh-CN"/>
              </w:rPr>
              <w:t>100 /</w:t>
            </w:r>
            <w:r w:rsidRPr="002550FC">
              <w:rPr>
                <w:rFonts w:ascii="Times New Roman" w:hAnsi="Times New Roman"/>
                <w:b/>
                <w:bCs/>
                <w:color w:val="000000"/>
                <w:sz w:val="24"/>
                <w:szCs w:val="24"/>
              </w:rPr>
              <w:t>1000000 кв. м;</w:t>
            </w:r>
          </w:p>
          <w:p w:rsidR="002550FC" w:rsidRPr="002550FC" w:rsidRDefault="002550FC" w:rsidP="002550FC">
            <w:pPr>
              <w:rPr>
                <w:rFonts w:ascii="Times New Roman" w:eastAsia="SimSun" w:hAnsi="Times New Roman"/>
                <w:b/>
                <w:color w:val="000000"/>
                <w:sz w:val="24"/>
                <w:szCs w:val="24"/>
                <w:lang w:eastAsia="zh-CN"/>
              </w:rPr>
            </w:pPr>
            <w:r w:rsidRPr="002550FC">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2A17DC">
              <w:rPr>
                <w:rFonts w:ascii="Times New Roman" w:eastAsia="SimSun" w:hAnsi="Times New Roman"/>
                <w:color w:val="000000"/>
                <w:sz w:val="24"/>
                <w:szCs w:val="24"/>
                <w:lang w:eastAsia="zh-CN"/>
              </w:rPr>
              <w:t xml:space="preserve">          </w:t>
            </w:r>
            <w:r w:rsidRPr="002550FC">
              <w:rPr>
                <w:rFonts w:ascii="Times New Roman" w:eastAsia="SimSun" w:hAnsi="Times New Roman"/>
                <w:color w:val="000000"/>
                <w:sz w:val="24"/>
                <w:szCs w:val="24"/>
                <w:lang w:eastAsia="zh-CN"/>
              </w:rPr>
              <w:t xml:space="preserve">– </w:t>
            </w:r>
            <w:r w:rsidR="002A17DC">
              <w:rPr>
                <w:rFonts w:ascii="Times New Roman" w:eastAsia="SimSun" w:hAnsi="Times New Roman"/>
                <w:b/>
                <w:color w:val="000000"/>
                <w:sz w:val="24"/>
                <w:szCs w:val="24"/>
                <w:lang w:eastAsia="zh-CN"/>
              </w:rPr>
              <w:t>10</w:t>
            </w:r>
            <w:r w:rsidRPr="002550FC">
              <w:rPr>
                <w:rFonts w:ascii="Times New Roman" w:eastAsia="SimSun" w:hAnsi="Times New Roman"/>
                <w:b/>
                <w:color w:val="000000"/>
                <w:sz w:val="24"/>
                <w:szCs w:val="24"/>
                <w:lang w:eastAsia="zh-CN"/>
              </w:rPr>
              <w:t xml:space="preserve"> м; </w:t>
            </w:r>
          </w:p>
          <w:p w:rsidR="002A17DC" w:rsidRPr="00CC1B30" w:rsidRDefault="002A17DC" w:rsidP="002A17DC">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2550FC" w:rsidRPr="002550FC" w:rsidRDefault="002550FC" w:rsidP="002A17DC">
            <w:pPr>
              <w:rPr>
                <w:rFonts w:ascii="Times New Roman" w:hAnsi="Times New Roman"/>
                <w:color w:val="000000"/>
                <w:sz w:val="24"/>
                <w:szCs w:val="24"/>
              </w:rPr>
            </w:pPr>
          </w:p>
        </w:tc>
      </w:tr>
      <w:tr w:rsidR="007A6F94" w:rsidTr="00867ED2">
        <w:tc>
          <w:tcPr>
            <w:tcW w:w="2830"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A6F94" w:rsidRPr="000578F4" w:rsidRDefault="007A6F94"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устанавливается;</w:t>
            </w:r>
          </w:p>
          <w:p w:rsidR="007A6F94" w:rsidRPr="000578F4" w:rsidRDefault="007A6F94"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A6F94" w:rsidRPr="000578F4" w:rsidRDefault="007A6F94"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7A6F94" w:rsidRDefault="007A6F94" w:rsidP="007A6F94">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7A6F94" w:rsidRPr="00CA4CCE" w:rsidRDefault="007A6F94" w:rsidP="007A6F94">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A6F94" w:rsidTr="00867ED2">
        <w:tc>
          <w:tcPr>
            <w:tcW w:w="2830"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3261"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7A6F94" w:rsidRPr="009A0C1B" w:rsidRDefault="002A17DC" w:rsidP="002A17DC">
            <w:pPr>
              <w:jc w:val="center"/>
              <w:rPr>
                <w:rFonts w:ascii="Times New Roman" w:hAnsi="Times New Roman"/>
                <w:sz w:val="24"/>
                <w:szCs w:val="24"/>
              </w:rPr>
            </w:pPr>
            <w:r>
              <w:rPr>
                <w:rFonts w:ascii="Times New Roman" w:hAnsi="Times New Roman"/>
                <w:sz w:val="24"/>
                <w:szCs w:val="24"/>
              </w:rPr>
              <w:t>-</w:t>
            </w:r>
          </w:p>
        </w:tc>
      </w:tr>
    </w:tbl>
    <w:p w:rsidR="007A6F94" w:rsidRDefault="007A6F94" w:rsidP="007A6F94"/>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7A6F94"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A6F94" w:rsidRPr="00252BFB" w:rsidRDefault="007A6F94"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lastRenderedPageBreak/>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6F94" w:rsidRPr="00252BFB" w:rsidRDefault="007A6F94"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7A6F94" w:rsidRPr="00F6078A" w:rsidTr="00867ED2">
        <w:tc>
          <w:tcPr>
            <w:tcW w:w="6941" w:type="dxa"/>
          </w:tcPr>
          <w:p w:rsidR="007A6F94" w:rsidRPr="00B67052" w:rsidRDefault="002A17DC" w:rsidP="002A17D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7619" w:type="dxa"/>
          </w:tcPr>
          <w:p w:rsidR="007A6F94" w:rsidRPr="00F6078A" w:rsidRDefault="002A17DC" w:rsidP="002A17D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7A6F94" w:rsidRDefault="007A6F94" w:rsidP="007A6F94">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2A17DC">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участк</w:t>
      </w:r>
      <w:r w:rsidR="002A17DC">
        <w:rPr>
          <w:rFonts w:ascii="Times New Roman" w:eastAsia="SimSun" w:hAnsi="Times New Roman" w:cs="Times New Roman"/>
          <w:color w:val="000000"/>
          <w:sz w:val="24"/>
          <w:szCs w:val="24"/>
          <w:lang w:eastAsia="zh-CN"/>
        </w:rPr>
        <w:t>и</w:t>
      </w:r>
      <w:r w:rsidRPr="000B0A33">
        <w:rPr>
          <w:rFonts w:ascii="Times New Roman" w:eastAsia="SimSun" w:hAnsi="Times New Roman" w:cs="Times New Roman"/>
          <w:color w:val="000000"/>
          <w:sz w:val="24"/>
          <w:szCs w:val="24"/>
          <w:lang w:eastAsia="zh-CN"/>
        </w:rPr>
        <w:t xml:space="preserve"> наход</w:t>
      </w:r>
      <w:r w:rsidR="002A17DC">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160A0A"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p w:rsidR="00160A0A" w:rsidRDefault="00160A0A"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F2207" w:rsidRDefault="004F2207" w:rsidP="00837FAF"/>
    <w:p w:rsidR="00711717" w:rsidRDefault="00711717" w:rsidP="00837FAF"/>
    <w:p w:rsidR="008104A0" w:rsidRDefault="008104A0">
      <w:pPr>
        <w:sectPr w:rsidR="008104A0" w:rsidSect="00AA71A8">
          <w:pgSz w:w="16838" w:h="11906" w:orient="landscape"/>
          <w:pgMar w:top="1701" w:right="1134" w:bottom="567" w:left="1134" w:header="709" w:footer="709" w:gutter="0"/>
          <w:cols w:space="708"/>
          <w:docGrid w:linePitch="360"/>
        </w:sectPr>
      </w:pPr>
    </w:p>
    <w:p w:rsidR="00C379A4" w:rsidRPr="00FD375F" w:rsidRDefault="00C379A4" w:rsidP="00C379A4">
      <w:pPr>
        <w:keepNext/>
        <w:keepLines/>
        <w:overflowPunct w:val="0"/>
        <w:autoSpaceDE w:val="0"/>
        <w:spacing w:after="0" w:line="240" w:lineRule="auto"/>
        <w:ind w:firstLine="540"/>
        <w:jc w:val="both"/>
        <w:rPr>
          <w:rFonts w:ascii="Times New Roman" w:eastAsia="Times New Roman"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lastRenderedPageBreak/>
        <w:t xml:space="preserve">Статья </w:t>
      </w:r>
      <w:r w:rsidR="00FD375F">
        <w:rPr>
          <w:rFonts w:ascii="Times New Roman" w:eastAsia="Times New Roman" w:hAnsi="Times New Roman" w:cs="Times New Roman"/>
          <w:b/>
          <w:bCs/>
          <w:color w:val="000000"/>
          <w:sz w:val="24"/>
          <w:szCs w:val="24"/>
          <w:u w:val="single"/>
          <w:lang w:eastAsia="ru-RU"/>
        </w:rPr>
        <w:t>35</w:t>
      </w:r>
      <w:r w:rsidRPr="00FD375F">
        <w:rPr>
          <w:rFonts w:ascii="Times New Roman" w:eastAsia="Times New Roman" w:hAnsi="Times New Roman" w:cs="Times New Roman"/>
          <w:b/>
          <w:bCs/>
          <w:color w:val="000000"/>
          <w:sz w:val="24"/>
          <w:szCs w:val="24"/>
          <w:u w:val="single"/>
          <w:lang w:eastAsia="ru-RU"/>
        </w:rPr>
        <w:t>. Параметры разрешенного использования земельных участков и иных объектов недвижимости в различных территориальных зонах</w:t>
      </w:r>
      <w:r w:rsidRPr="00FD375F">
        <w:rPr>
          <w:rFonts w:ascii="Times New Roman" w:eastAsia="Times New Roman" w:hAnsi="Times New Roman" w:cs="Times New Roman"/>
          <w:b/>
          <w:color w:val="000000"/>
          <w:sz w:val="24"/>
          <w:szCs w:val="24"/>
          <w:u w:val="single"/>
          <w:lang w:eastAsia="ru-RU"/>
        </w:rPr>
        <w:t xml:space="preserve"> </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color w:val="000000"/>
          <w:sz w:val="24"/>
          <w:szCs w:val="24"/>
          <w:u w:val="single"/>
          <w:lang w:eastAsia="ru-RU"/>
        </w:rPr>
      </w:pPr>
    </w:p>
    <w:p w:rsidR="00C379A4" w:rsidRPr="00C379A4" w:rsidRDefault="00C379A4" w:rsidP="00C379A4">
      <w:pPr>
        <w:keepNext/>
        <w:keepLines/>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ab/>
        <w:t>Показатели плотности застройки участков территориальных зон</w:t>
      </w:r>
    </w:p>
    <w:tbl>
      <w:tblPr>
        <w:tblW w:w="0" w:type="auto"/>
        <w:tblInd w:w="40" w:type="dxa"/>
        <w:tblLayout w:type="fixed"/>
        <w:tblCellMar>
          <w:left w:w="40" w:type="dxa"/>
          <w:right w:w="40" w:type="dxa"/>
        </w:tblCellMar>
        <w:tblLook w:val="0000" w:firstRow="0" w:lastRow="0" w:firstColumn="0" w:lastColumn="0" w:noHBand="0" w:noVBand="0"/>
      </w:tblPr>
      <w:tblGrid>
        <w:gridCol w:w="6717"/>
        <w:gridCol w:w="1500"/>
        <w:gridCol w:w="1520"/>
      </w:tblGrid>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Территориальные зоны</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застройки</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плотности застройки</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Жилая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1,2</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То же - реконструируемая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 xml:space="preserve">Застройка блокированными жилыми домами с </w:t>
            </w:r>
            <w:proofErr w:type="spellStart"/>
            <w:r w:rsidRPr="00C379A4">
              <w:rPr>
                <w:rFonts w:ascii="Times New Roman" w:eastAsia="Times New Roman" w:hAnsi="Times New Roman" w:cs="Times New Roman"/>
                <w:color w:val="000000"/>
                <w:sz w:val="24"/>
                <w:szCs w:val="24"/>
                <w:lang w:eastAsia="ru-RU"/>
              </w:rPr>
              <w:t>приквартирными</w:t>
            </w:r>
            <w:proofErr w:type="spellEnd"/>
            <w:r w:rsidRPr="00C379A4">
              <w:rPr>
                <w:rFonts w:ascii="Times New Roman" w:eastAsia="Times New Roman" w:hAnsi="Times New Roman" w:cs="Times New Roman"/>
                <w:color w:val="000000"/>
                <w:sz w:val="24"/>
                <w:szCs w:val="24"/>
                <w:lang w:eastAsia="ru-RU"/>
              </w:rPr>
              <w:t xml:space="preserve">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0,3</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одно-двухквартирными жилыми домами с приусадебными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0,2</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Общественно-деловая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Многофункциональная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3,0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Промышленная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Научно-производственная*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Коммунально-складская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1,8</w:t>
            </w:r>
          </w:p>
        </w:tc>
      </w:tr>
      <w:tr w:rsidR="00C379A4" w:rsidRPr="00C379A4" w:rsidTr="00452A73">
        <w:trPr>
          <w:trHeight w:val="23"/>
        </w:trPr>
        <w:tc>
          <w:tcPr>
            <w:tcW w:w="9737" w:type="dxa"/>
            <w:gridSpan w:val="3"/>
            <w:tcBorders>
              <w:top w:val="single" w:sz="4" w:space="0" w:color="000000"/>
              <w:left w:val="single" w:sz="4" w:space="0" w:color="000000"/>
              <w:bottom w:val="single" w:sz="4" w:space="0" w:color="000000"/>
              <w:right w:val="single" w:sz="4" w:space="0" w:color="000000"/>
            </w:tcBorders>
            <w:shd w:val="clear" w:color="auto" w:fill="FFFFFF"/>
          </w:tcPr>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pacing w:val="40"/>
                <w:sz w:val="24"/>
                <w:szCs w:val="24"/>
                <w:lang w:eastAsia="ru-RU"/>
              </w:rPr>
            </w:pPr>
            <w:r w:rsidRPr="00C379A4">
              <w:rPr>
                <w:rFonts w:ascii="Times New Roman" w:eastAsia="Times New Roman" w:hAnsi="Times New Roman" w:cs="Times New Roman"/>
                <w:color w:val="000000"/>
                <w:sz w:val="24"/>
                <w:szCs w:val="24"/>
                <w:lang w:eastAsia="ru-RU"/>
              </w:rPr>
              <w:t>*Без учета опытных полей и полигонов, резервных территорий и санитарно-защитных зон.</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pacing w:val="40"/>
                <w:sz w:val="24"/>
                <w:szCs w:val="24"/>
                <w:lang w:eastAsia="ru-RU"/>
              </w:rPr>
              <w:t>Примечани</w:t>
            </w:r>
            <w:r w:rsidRPr="00C379A4">
              <w:rPr>
                <w:rFonts w:ascii="Times New Roman" w:eastAsia="Times New Roman" w:hAnsi="Times New Roman" w:cs="Times New Roman"/>
                <w:i/>
                <w:color w:val="000000"/>
                <w:sz w:val="24"/>
                <w:szCs w:val="24"/>
                <w:lang w:eastAsia="ru-RU"/>
              </w:rPr>
              <w:t>я</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iCs/>
                <w:color w:val="000000"/>
                <w:sz w:val="24"/>
                <w:szCs w:val="24"/>
                <w:lang w:eastAsia="ru-RU"/>
              </w:rPr>
            </w:pPr>
            <w:r w:rsidRPr="00C379A4">
              <w:rPr>
                <w:rFonts w:ascii="Times New Roman" w:eastAsia="Times New Roman" w:hAnsi="Times New Roman" w:cs="Times New Roman"/>
                <w:i/>
                <w:color w:val="000000"/>
                <w:sz w:val="24"/>
                <w:szCs w:val="24"/>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iCs/>
                <w:color w:val="000000"/>
                <w:sz w:val="24"/>
                <w:szCs w:val="24"/>
                <w:lang w:eastAsia="ru-RU"/>
              </w:rPr>
              <w:t xml:space="preserve">2 </w:t>
            </w:r>
            <w:r w:rsidRPr="00C379A4">
              <w:rPr>
                <w:rFonts w:ascii="Times New Roman" w:eastAsia="Times New Roman" w:hAnsi="Times New Roman" w:cs="Times New Roman"/>
                <w:i/>
                <w:color w:val="000000"/>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3 Границами кварталов являются красные линии.</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i/>
                <w:color w:val="000000"/>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Обеспечение доступности объектов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Проектные решения объектов, доступных для маломобильных групп населения, должны обеспечивать: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удобство и комфорт среды жизнедеятельности.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зданиям, сооружениям и объектам социальной инфраструктуры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социальной инфраструктуры должны оснащаться следующими специальными приспособлениями и оборудованием: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 входах в здания;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пологими спусками у тротуаров в местах наземных переходов улиц, дорог, магистралей и остановок транспорта общего пользования;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параметрам проездов и проходов, обеспечивающих доступ инвалидов и маломобильных лиц</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Ограждения участков должны обеспечивать возможность опорного движения маломобильных групп населения через проходы и вдоль них.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Уклоны пути движения для проезда инвалидов на креслах-колясках не должны превышать: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продольный - 5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поперечный - 1 - 2 процента.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бордюров по краям пешеходных путей должна быть не менее 0,05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Для открытых лестниц на перепадах рельефа рекомендуется принимать ширину </w:t>
      </w:r>
      <w:proofErr w:type="spellStart"/>
      <w:r w:rsidRPr="00C379A4">
        <w:rPr>
          <w:rFonts w:ascii="Times New Roman" w:eastAsia="Times New Roman" w:hAnsi="Times New Roman" w:cs="Times New Roman"/>
          <w:color w:val="000000"/>
          <w:sz w:val="24"/>
          <w:szCs w:val="24"/>
          <w:lang w:eastAsia="ru-RU"/>
        </w:rPr>
        <w:t>проступей</w:t>
      </w:r>
      <w:proofErr w:type="spellEnd"/>
      <w:r w:rsidRPr="00C379A4">
        <w:rPr>
          <w:rFonts w:ascii="Times New Roman" w:eastAsia="Times New Roman" w:hAnsi="Times New Roman" w:cs="Times New Roman"/>
          <w:color w:val="000000"/>
          <w:sz w:val="24"/>
          <w:szCs w:val="24"/>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Лестницы должны дублироваться пандусами, а при необходимости - другими средствами подъема.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парковки оснащаются знаками, применяемыми в международной практике.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следует размещать смежно вне габаритов путей движения мест отдыха и ожидания.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Для озеленения участков объектов, посещаемых инвалидами и маломобильными группами населения, следует применять </w:t>
      </w:r>
      <w:proofErr w:type="spellStart"/>
      <w:r w:rsidRPr="00C379A4">
        <w:rPr>
          <w:rFonts w:ascii="Times New Roman" w:eastAsia="Times New Roman" w:hAnsi="Times New Roman" w:cs="Times New Roman"/>
          <w:color w:val="000000"/>
          <w:sz w:val="24"/>
          <w:szCs w:val="24"/>
          <w:lang w:eastAsia="ru-RU"/>
        </w:rPr>
        <w:t>нетравмирующие</w:t>
      </w:r>
      <w:proofErr w:type="spellEnd"/>
      <w:r w:rsidRPr="00C379A4">
        <w:rPr>
          <w:rFonts w:ascii="Times New Roman" w:eastAsia="Times New Roman" w:hAnsi="Times New Roman" w:cs="Times New Roman"/>
          <w:color w:val="000000"/>
          <w:sz w:val="24"/>
          <w:szCs w:val="24"/>
          <w:lang w:eastAsia="ru-RU"/>
        </w:rPr>
        <w:t xml:space="preserve"> древесно-кустарниковые породы.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Следует предусматривать линейную посадку деревьев и кустарников для формирования кромок путей пешеходного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color w:val="000000"/>
          <w:sz w:val="24"/>
          <w:szCs w:val="24"/>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C379A4" w:rsidRPr="00FD375F" w:rsidRDefault="00C379A4" w:rsidP="00C379A4">
      <w:pPr>
        <w:widowControl w:val="0"/>
        <w:overflowPunct w:val="0"/>
        <w:autoSpaceDE w:val="0"/>
        <w:spacing w:after="0" w:line="240" w:lineRule="auto"/>
        <w:ind w:firstLine="567"/>
        <w:jc w:val="both"/>
        <w:rPr>
          <w:rFonts w:ascii="Times New Roman" w:eastAsia="Times New Roman" w:hAnsi="Times New Roman" w:cs="Times New Roman"/>
          <w:b/>
          <w:bCs/>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Pr>
          <w:rFonts w:ascii="Times New Roman" w:eastAsia="Times New Roman" w:hAnsi="Times New Roman" w:cs="Times New Roman"/>
          <w:b/>
          <w:bCs/>
          <w:color w:val="000000"/>
          <w:sz w:val="24"/>
          <w:szCs w:val="24"/>
          <w:u w:val="single"/>
          <w:lang w:eastAsia="ru-RU"/>
        </w:rPr>
        <w:t>6</w:t>
      </w:r>
      <w:r w:rsidRPr="00FD375F">
        <w:rPr>
          <w:rFonts w:ascii="Times New Roman" w:eastAsia="Times New Roman" w:hAnsi="Times New Roman" w:cs="Times New Roman"/>
          <w:b/>
          <w:bCs/>
          <w:color w:val="000000"/>
          <w:sz w:val="24"/>
          <w:szCs w:val="24"/>
          <w:u w:val="single"/>
          <w:lang w:eastAsia="ru-RU"/>
        </w:rPr>
        <w:t>. Использование земельных участков в зонах с особыми условиями использования (охранных зонах инженерных сетей)</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строить объекты жилищно-гражданского и производственного назначения;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устраивать свалки и склады, разливать растворы кислот, солей, щелочей и других химически активных веществ;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ж) размещать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производить строительство, капитальный ремонт, реконструкцию или снос любых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материалы, высаживать деревья всех видов;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производить земляные и дорожные работы.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и производить засыпку, нарушать сохранность опознавательных и предупредительных знаков;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В </w:t>
      </w:r>
      <w:proofErr w:type="spellStart"/>
      <w:r w:rsidRPr="00C379A4">
        <w:rPr>
          <w:rFonts w:ascii="Times New Roman" w:eastAsia="Calibri" w:hAnsi="Times New Roman" w:cs="Times New Roman"/>
          <w:color w:val="000000"/>
          <w:sz w:val="24"/>
          <w:szCs w:val="24"/>
          <w:lang w:eastAsia="ru-RU"/>
        </w:rPr>
        <w:t>проектно</w:t>
      </w:r>
      <w:proofErr w:type="spellEnd"/>
      <w:r w:rsidRPr="00C379A4">
        <w:rPr>
          <w:rFonts w:ascii="Times New Roman" w:eastAsia="Calibri" w:hAnsi="Times New Roman" w:cs="Times New Roman"/>
          <w:color w:val="000000"/>
          <w:sz w:val="24"/>
          <w:szCs w:val="24"/>
          <w:lang w:eastAsia="ru-RU"/>
        </w:rPr>
        <w:t xml:space="preserve">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2.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свалки;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складировать или размещать хранилища любых, в том числе горюче-смазочных, материалов;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w:t>
      </w:r>
      <w:r w:rsidRPr="00C379A4">
        <w:rPr>
          <w:rFonts w:ascii="Times New Roman" w:eastAsia="Calibri" w:hAnsi="Times New Roman" w:cs="Times New Roman"/>
          <w:color w:val="000000"/>
          <w:sz w:val="24"/>
          <w:szCs w:val="24"/>
          <w:lang w:eastAsia="ru-RU"/>
        </w:rPr>
        <w:lastRenderedPageBreak/>
        <w:t>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bookmarkStart w:id="44" w:name="Par13"/>
      <w:bookmarkEnd w:id="44"/>
      <w:r w:rsidRPr="00C379A4">
        <w:rPr>
          <w:rFonts w:ascii="Times New Roman" w:eastAsia="Calibri" w:hAnsi="Times New Roman" w:cs="Times New Roman"/>
          <w:color w:val="000000"/>
          <w:sz w:val="24"/>
          <w:szCs w:val="24"/>
          <w:lang w:eastAsia="ru-RU"/>
        </w:rPr>
        <w:t>В пределах охранных зон без письменного решения о согласовании сетевых организаций юридическим и физическим лицам запрещаются: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строительство, капитальный ремонт, реконструкция или снос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горные, взрывные, мелиоративные работы, в том числе связанные с временным затоплением земель;</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посадка и вырубка деревьев и кустарников;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или размещать хранилища любых, в том числе горюче-смазочных, материалов.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а) перемещать, засыпать и ломать опознавательные и сигнальные знаки, </w:t>
      </w:r>
      <w:proofErr w:type="spellStart"/>
      <w:r w:rsidRPr="00C379A4">
        <w:rPr>
          <w:rFonts w:ascii="Times New Roman" w:eastAsia="Calibri" w:hAnsi="Times New Roman" w:cs="Times New Roman"/>
          <w:color w:val="000000"/>
          <w:sz w:val="24"/>
          <w:szCs w:val="24"/>
          <w:lang w:eastAsia="ru-RU"/>
        </w:rPr>
        <w:t>контрольно</w:t>
      </w:r>
      <w:proofErr w:type="spellEnd"/>
      <w:r w:rsidRPr="00C379A4">
        <w:rPr>
          <w:rFonts w:ascii="Times New Roman" w:eastAsia="Calibri" w:hAnsi="Times New Roman" w:cs="Times New Roman"/>
          <w:color w:val="000000"/>
          <w:sz w:val="24"/>
          <w:szCs w:val="24"/>
          <w:lang w:eastAsia="ru-RU"/>
        </w:rPr>
        <w:t xml:space="preserve"> - измерительные пункты;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устраивать всякого рода свалки, выливать растворы кислот, солей и щелочей;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трубопроводов без письменного разрешения предприятий трубопроводного транспорта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возводить любые постройки и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производить мелиоративные земляные работы, сооружать оросительные и осушительные системы;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FD375F" w:rsidRDefault="00C379A4" w:rsidP="00C379A4">
      <w:pPr>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Calibri" w:hAnsi="Times New Roman" w:cs="Times New Roman"/>
          <w:b/>
          <w:color w:val="000000"/>
          <w:sz w:val="24"/>
          <w:szCs w:val="24"/>
          <w:u w:val="single"/>
          <w:lang w:eastAsia="ru-RU"/>
        </w:rPr>
        <w:lastRenderedPageBreak/>
        <w:t>Статья 3</w:t>
      </w:r>
      <w:r w:rsidR="00FD375F">
        <w:rPr>
          <w:rFonts w:ascii="Times New Roman" w:eastAsia="Calibri" w:hAnsi="Times New Roman" w:cs="Times New Roman"/>
          <w:b/>
          <w:color w:val="000000"/>
          <w:sz w:val="24"/>
          <w:szCs w:val="24"/>
          <w:u w:val="single"/>
          <w:lang w:eastAsia="ru-RU"/>
        </w:rPr>
        <w:t>7</w:t>
      </w:r>
      <w:r w:rsidRPr="00FD375F">
        <w:rPr>
          <w:rFonts w:ascii="Times New Roman" w:eastAsia="Calibri" w:hAnsi="Times New Roman" w:cs="Times New Roman"/>
          <w:b/>
          <w:color w:val="000000"/>
          <w:sz w:val="24"/>
          <w:szCs w:val="24"/>
          <w:u w:val="single"/>
          <w:lang w:eastAsia="ru-RU"/>
        </w:rPr>
        <w:t xml:space="preserve">. Использование земельных участков в границах </w:t>
      </w:r>
      <w:proofErr w:type="spellStart"/>
      <w:r w:rsidRPr="00FD375F">
        <w:rPr>
          <w:rFonts w:ascii="Times New Roman" w:eastAsia="Calibri" w:hAnsi="Times New Roman" w:cs="Times New Roman"/>
          <w:b/>
          <w:color w:val="000000"/>
          <w:sz w:val="24"/>
          <w:szCs w:val="24"/>
          <w:u w:val="single"/>
          <w:lang w:eastAsia="ru-RU"/>
        </w:rPr>
        <w:t>водоохранных</w:t>
      </w:r>
      <w:proofErr w:type="spellEnd"/>
      <w:r w:rsidRPr="00FD375F">
        <w:rPr>
          <w:rFonts w:ascii="Times New Roman" w:eastAsia="Calibri" w:hAnsi="Times New Roman" w:cs="Times New Roman"/>
          <w:b/>
          <w:color w:val="000000"/>
          <w:sz w:val="24"/>
          <w:szCs w:val="24"/>
          <w:u w:val="single"/>
          <w:lang w:eastAsia="ru-RU"/>
        </w:rPr>
        <w:t xml:space="preserve"> зон </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1. В границах </w:t>
      </w:r>
      <w:proofErr w:type="spellStart"/>
      <w:r w:rsidRPr="00C379A4">
        <w:rPr>
          <w:rFonts w:ascii="Times New Roman" w:eastAsia="Calibri" w:hAnsi="Times New Roman" w:cs="Times New Roman"/>
          <w:color w:val="000000"/>
          <w:sz w:val="24"/>
          <w:szCs w:val="24"/>
          <w:lang w:eastAsia="ru-RU"/>
        </w:rPr>
        <w:t>водоохранных</w:t>
      </w:r>
      <w:proofErr w:type="spellEnd"/>
      <w:r w:rsidRPr="00C379A4">
        <w:rPr>
          <w:rFonts w:ascii="Times New Roman" w:eastAsia="Calibri" w:hAnsi="Times New Roman" w:cs="Times New Roman"/>
          <w:color w:val="000000"/>
          <w:sz w:val="24"/>
          <w:szCs w:val="24"/>
          <w:lang w:eastAsia="ru-RU"/>
        </w:rPr>
        <w:t xml:space="preserve"> зон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4) размещение специализированных хранилищ пестицидов и </w:t>
      </w:r>
      <w:proofErr w:type="spellStart"/>
      <w:r w:rsidRPr="00C379A4">
        <w:rPr>
          <w:rFonts w:ascii="Times New Roman" w:eastAsia="Times New Roman" w:hAnsi="Times New Roman" w:cs="Times New Roman"/>
          <w:color w:val="000000"/>
          <w:sz w:val="24"/>
          <w:szCs w:val="24"/>
          <w:lang w:eastAsia="ru-RU"/>
        </w:rPr>
        <w:t>агрохимикатов</w:t>
      </w:r>
      <w:proofErr w:type="spellEnd"/>
      <w:r w:rsidRPr="00C379A4">
        <w:rPr>
          <w:rFonts w:ascii="Times New Roman" w:eastAsia="Times New Roman" w:hAnsi="Times New Roman" w:cs="Times New Roman"/>
          <w:color w:val="000000"/>
          <w:sz w:val="24"/>
          <w:szCs w:val="24"/>
          <w:lang w:eastAsia="ru-RU"/>
        </w:rPr>
        <w:t xml:space="preserve">, применение пестицидов и </w:t>
      </w:r>
      <w:proofErr w:type="spellStart"/>
      <w:r w:rsidRPr="00C379A4">
        <w:rPr>
          <w:rFonts w:ascii="Times New Roman" w:eastAsia="Times New Roman" w:hAnsi="Times New Roman" w:cs="Times New Roman"/>
          <w:color w:val="000000"/>
          <w:sz w:val="24"/>
          <w:szCs w:val="24"/>
          <w:lang w:eastAsia="ru-RU"/>
        </w:rPr>
        <w:t>агрохимикатов</w:t>
      </w:r>
      <w:proofErr w:type="spellEnd"/>
      <w:r w:rsidRPr="00C379A4">
        <w:rPr>
          <w:rFonts w:ascii="Times New Roman" w:eastAsia="Times New Roman" w:hAnsi="Times New Roman" w:cs="Times New Roman"/>
          <w:color w:val="000000"/>
          <w:sz w:val="24"/>
          <w:szCs w:val="24"/>
          <w:lang w:eastAsia="ru-RU"/>
        </w:rPr>
        <w:t>;</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8" w:history="1">
        <w:r w:rsidRPr="00C379A4">
          <w:rPr>
            <w:rFonts w:ascii="Times New Roman" w:eastAsia="Times New Roman" w:hAnsi="Times New Roman" w:cs="Times New Roman"/>
            <w:color w:val="000000"/>
            <w:sz w:val="24"/>
            <w:szCs w:val="24"/>
            <w:u w:val="single"/>
            <w:lang w:eastAsia="ru-RU"/>
          </w:rPr>
          <w:t>статьей 19.1</w:t>
        </w:r>
      </w:hyperlink>
      <w:r w:rsidRPr="00C379A4">
        <w:rPr>
          <w:rFonts w:ascii="Times New Roman" w:eastAsia="Times New Roman" w:hAnsi="Times New Roman" w:cs="Times New Roman"/>
          <w:color w:val="000000"/>
          <w:sz w:val="24"/>
          <w:szCs w:val="24"/>
          <w:lang w:eastAsia="ru-RU"/>
        </w:rPr>
        <w:t xml:space="preserve"> Закона Российской Федерации от 21 февраля 1992 года N 2395-1 "О недрах").</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границах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5" w:name="Par17"/>
      <w:bookmarkEnd w:id="45"/>
      <w:r w:rsidRPr="00C379A4">
        <w:rPr>
          <w:rFonts w:ascii="Times New Roman" w:eastAsia="Times New Roman" w:hAnsi="Times New Roman" w:cs="Times New Roman"/>
          <w:color w:val="000000"/>
          <w:sz w:val="24"/>
          <w:szCs w:val="24"/>
          <w:lang w:eastAsia="ru-RU"/>
        </w:rPr>
        <w:t>1) централизованные системы водоотведения (канализации), централизованные ливневые системы водоотведения;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и не оборудованных сооружениями для очистки сточных вод, до момента их оборудования такими сооружениями и </w:t>
      </w:r>
      <w:r w:rsidRPr="00C379A4">
        <w:rPr>
          <w:rFonts w:ascii="Times New Roman" w:eastAsia="Times New Roman" w:hAnsi="Times New Roman" w:cs="Times New Roman"/>
          <w:color w:val="000000"/>
          <w:sz w:val="24"/>
          <w:szCs w:val="24"/>
          <w:lang w:eastAsia="ru-RU"/>
        </w:rPr>
        <w:lastRenderedPageBreak/>
        <w:t xml:space="preserve">(или) подключения к системам, указанным в </w:t>
      </w:r>
      <w:hyperlink w:anchor="Par17" w:history="1">
        <w:r w:rsidRPr="00C379A4">
          <w:rPr>
            <w:rFonts w:ascii="Times New Roman" w:eastAsia="Times New Roman" w:hAnsi="Times New Roman" w:cs="Times New Roman"/>
            <w:color w:val="000000"/>
            <w:sz w:val="24"/>
            <w:szCs w:val="24"/>
            <w:u w:val="single"/>
            <w:lang w:eastAsia="ru-RU"/>
          </w:rPr>
          <w:t>пункте 1 части 16</w:t>
        </w:r>
      </w:hyperlink>
      <w:r w:rsidRPr="00C379A4">
        <w:rPr>
          <w:rFonts w:ascii="Times New Roman" w:eastAsia="Times New Roman" w:hAnsi="Times New Roman" w:cs="Times New Roman"/>
          <w:color w:val="000000"/>
          <w:sz w:val="24"/>
          <w:szCs w:val="24"/>
          <w:lang w:eastAsia="ru-RU"/>
        </w:rPr>
        <w:t xml:space="preserve">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Установление на местности границ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и границ прибрежных защитных полос водных объектов, в том числе посредством специальных информационных знаков, осуществляется в </w:t>
      </w:r>
      <w:hyperlink r:id="rId19" w:history="1">
        <w:r w:rsidRPr="00C379A4">
          <w:rPr>
            <w:rFonts w:ascii="Times New Roman" w:eastAsia="Times New Roman" w:hAnsi="Times New Roman" w:cs="Times New Roman"/>
            <w:color w:val="000000"/>
            <w:sz w:val="24"/>
            <w:szCs w:val="24"/>
            <w:u w:val="single"/>
            <w:lang w:eastAsia="ru-RU"/>
          </w:rPr>
          <w:t>порядке</w:t>
        </w:r>
      </w:hyperlink>
      <w:r w:rsidRPr="00C379A4">
        <w:rPr>
          <w:rFonts w:ascii="Times New Roman" w:eastAsia="Times New Roman" w:hAnsi="Times New Roman" w:cs="Times New Roman"/>
          <w:color w:val="000000"/>
          <w:sz w:val="24"/>
          <w:szCs w:val="24"/>
          <w:lang w:eastAsia="ru-RU"/>
        </w:rPr>
        <w:t>, установленном Правительством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20"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об особо охраняемых природных территориях и законодательством Российской Федерации об объектах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21" w:history="1">
        <w:r w:rsidRPr="00C379A4">
          <w:rPr>
            <w:rFonts w:ascii="Times New Roman" w:eastAsia="Times New Roman" w:hAnsi="Times New Roman" w:cs="Times New Roman"/>
            <w:color w:val="000000"/>
            <w:sz w:val="24"/>
            <w:szCs w:val="24"/>
            <w:u w:val="single"/>
            <w:lang w:eastAsia="ru-RU"/>
          </w:rPr>
          <w:t>законом</w:t>
        </w:r>
      </w:hyperlink>
      <w:r w:rsidRPr="00C379A4">
        <w:rPr>
          <w:rFonts w:ascii="Times New Roman" w:eastAsia="Times New Roman" w:hAnsi="Times New Roman" w:cs="Times New Roman"/>
          <w:color w:val="000000"/>
          <w:sz w:val="24"/>
          <w:szCs w:val="24"/>
          <w:lang w:eastAsia="ru-RU"/>
        </w:rPr>
        <w:t xml:space="preserve"> от 25 июня 2002 года N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3. В соответствии с </w:t>
      </w:r>
      <w:hyperlink r:id="rId22"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использование сточных вод в целях регулирования плодородия почв;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осуществление авиационных мер по борьбе с вредными организмами.</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u w:val="single"/>
          <w:lang w:eastAsia="ru-RU"/>
        </w:rPr>
      </w:pPr>
    </w:p>
    <w:p w:rsidR="00C379A4" w:rsidRPr="00FD375F" w:rsidRDefault="00C379A4" w:rsidP="00C379A4">
      <w:pPr>
        <w:widowControl w:val="0"/>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color w:val="000000"/>
          <w:sz w:val="24"/>
          <w:szCs w:val="24"/>
          <w:u w:val="single"/>
          <w:lang w:eastAsia="ru-RU"/>
        </w:rPr>
        <w:t>Статья 3</w:t>
      </w:r>
      <w:r w:rsidR="00FD375F">
        <w:rPr>
          <w:rFonts w:ascii="Times New Roman" w:eastAsia="Times New Roman" w:hAnsi="Times New Roman" w:cs="Times New Roman"/>
          <w:b/>
          <w:color w:val="000000"/>
          <w:sz w:val="24"/>
          <w:szCs w:val="24"/>
          <w:u w:val="single"/>
          <w:lang w:eastAsia="ru-RU"/>
        </w:rPr>
        <w:t>8</w:t>
      </w:r>
      <w:r w:rsidRPr="00FD375F">
        <w:rPr>
          <w:rFonts w:ascii="Times New Roman" w:eastAsia="Times New Roman" w:hAnsi="Times New Roman" w:cs="Times New Roman"/>
          <w:b/>
          <w:color w:val="000000"/>
          <w:sz w:val="24"/>
          <w:szCs w:val="24"/>
          <w:u w:val="single"/>
          <w:lang w:eastAsia="ru-RU"/>
        </w:rPr>
        <w:t>. Сохранность объектов культурного наследия. Зоны охраны объектов культурного наследия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0A7F71" w:rsidP="000A7F71">
      <w:pPr>
        <w:keepLines/>
        <w:widowControl w:val="0"/>
        <w:overflowPunct w:val="0"/>
        <w:autoSpaceDE w:val="0"/>
        <w:spacing w:after="0" w:line="3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379A4" w:rsidRPr="00C379A4">
        <w:rPr>
          <w:rFonts w:ascii="Times New Roman" w:eastAsia="Times New Roman" w:hAnsi="Times New Roman" w:cs="Times New Roman"/>
          <w:color w:val="000000"/>
          <w:sz w:val="24"/>
          <w:szCs w:val="24"/>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охранной зоне в целях обеспечения сохранности объекта культурного наследия в его </w:t>
      </w:r>
      <w:r w:rsidRPr="00C379A4">
        <w:rPr>
          <w:rFonts w:ascii="Times New Roman" w:eastAsia="Times New Roman" w:hAnsi="Times New Roman" w:cs="Times New Roman"/>
          <w:color w:val="000000"/>
          <w:sz w:val="24"/>
          <w:szCs w:val="24"/>
          <w:lang w:eastAsia="ru-RU"/>
        </w:rPr>
        <w:lastRenderedPageBreak/>
        <w:t>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C379A4" w:rsidRPr="00C379A4" w:rsidRDefault="00C379A4" w:rsidP="000A7F71">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r w:rsidR="000A7F71">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olor w:val="000000"/>
          <w:sz w:val="24"/>
          <w:szCs w:val="24"/>
          <w:lang w:eastAsia="ru-RU"/>
        </w:rPr>
        <w:t>.</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6" w:name="Par21"/>
      <w:bookmarkEnd w:id="46"/>
      <w:r w:rsidRPr="00C379A4">
        <w:rPr>
          <w:rFonts w:ascii="Times New Roman" w:eastAsia="Times New Roman" w:hAnsi="Times New Roman" w:cs="Times New Roman"/>
          <w:color w:val="000000"/>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23" w:history="1">
        <w:r w:rsidRPr="00C379A4">
          <w:rPr>
            <w:rFonts w:ascii="Times New Roman" w:eastAsia="Times New Roman" w:hAnsi="Times New Roman" w:cs="Times New Roman"/>
            <w:color w:val="000000"/>
            <w:sz w:val="24"/>
            <w:szCs w:val="24"/>
            <w:u w:val="single"/>
            <w:lang w:eastAsia="ru-RU"/>
          </w:rPr>
          <w:t>пунктом 7 статьи 47.6</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Проектирование и проведение земляных, строительных, мелиоративных, хозяйственных работ, указанных в </w:t>
      </w:r>
      <w:hyperlink r:id="rId24"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ра</w:t>
      </w:r>
      <w:r w:rsidRPr="00C379A4">
        <w:rPr>
          <w:rFonts w:ascii="Times New Roman" w:eastAsia="Times New Roman" w:hAnsi="Times New Roman" w:cs="Times New Roman"/>
          <w:color w:val="000000"/>
          <w:sz w:val="24"/>
          <w:szCs w:val="24"/>
          <w:lang w:eastAsia="ru-RU"/>
        </w:rPr>
        <w:lastRenderedPageBreak/>
        <w:t>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проектные, земляные, строительные, мелиоративные, хозяйственные работы, указанные в </w:t>
      </w:r>
      <w:hyperlink r:id="rId25"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w:t>
      </w:r>
      <w:hyperlink r:id="rId26" w:history="1">
        <w:r w:rsidRPr="00C379A4">
          <w:rPr>
            <w:rFonts w:ascii="Times New Roman" w:eastAsia="Times New Roman" w:hAnsi="Times New Roman" w:cs="Times New Roman"/>
            <w:color w:val="000000"/>
            <w:sz w:val="24"/>
            <w:szCs w:val="24"/>
            <w:u w:val="single"/>
            <w:lang w:eastAsia="ru-RU"/>
          </w:rPr>
          <w:t>статьей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C379A4">
          <w:rPr>
            <w:rFonts w:ascii="Times New Roman" w:eastAsia="Times New Roman" w:hAnsi="Times New Roman" w:cs="Times New Roman"/>
            <w:color w:val="000000"/>
            <w:sz w:val="24"/>
            <w:szCs w:val="24"/>
            <w:u w:val="single"/>
            <w:lang w:eastAsia="ru-RU"/>
          </w:rPr>
          <w:t>пунктом 2 статьи 45</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7" w:name="Par32"/>
      <w:bookmarkEnd w:id="47"/>
      <w:r w:rsidRPr="00C379A4">
        <w:rPr>
          <w:rFonts w:ascii="Times New Roman" w:eastAsia="Times New Roman" w:hAnsi="Times New Roman" w:cs="Times New Roman"/>
          <w:color w:val="000000"/>
          <w:sz w:val="24"/>
          <w:szCs w:val="24"/>
          <w:lang w:eastAsia="ru-RU"/>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27"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w:t>
      </w:r>
      <w:hyperlink r:id="rId28" w:history="1">
        <w:r w:rsidRPr="00C379A4">
          <w:rPr>
            <w:rFonts w:ascii="Times New Roman" w:eastAsia="Times New Roman" w:hAnsi="Times New Roman" w:cs="Times New Roman"/>
            <w:color w:val="000000"/>
            <w:sz w:val="24"/>
            <w:szCs w:val="24"/>
            <w:u w:val="single"/>
            <w:lang w:eastAsia="ru-RU"/>
          </w:rPr>
          <w:t>равление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xml:space="preserve"> письменное заявление об обнаруженном объекте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8" w:name="Par34"/>
      <w:bookmarkEnd w:id="48"/>
      <w:r w:rsidRPr="00C379A4">
        <w:rPr>
          <w:rFonts w:ascii="Times New Roman" w:eastAsia="Times New Roman" w:hAnsi="Times New Roman" w:cs="Times New Roman"/>
          <w:color w:val="000000"/>
          <w:sz w:val="24"/>
          <w:szCs w:val="24"/>
          <w:lang w:eastAsia="ru-RU"/>
        </w:rPr>
        <w:t xml:space="preserve">Указанные лица обязаны соблюдать предусмотренный </w:t>
      </w:r>
      <w:hyperlink r:id="rId29" w:history="1">
        <w:r w:rsidRPr="00C379A4">
          <w:rPr>
            <w:rFonts w:ascii="Times New Roman" w:eastAsia="Times New Roman" w:hAnsi="Times New Roman" w:cs="Times New Roman"/>
            <w:color w:val="000000"/>
            <w:sz w:val="24"/>
            <w:szCs w:val="24"/>
            <w:u w:val="single"/>
            <w:lang w:eastAsia="ru-RU"/>
          </w:rPr>
          <w:t>пунктом 5 статьи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земляные, строительные, мелиоративные, хозяйственные работы, указанные в </w:t>
      </w:r>
      <w:hyperlink r:id="rId30"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w:t>
      </w:r>
      <w:r w:rsidRPr="00C379A4">
        <w:rPr>
          <w:rFonts w:ascii="Times New Roman" w:eastAsia="Times New Roman" w:hAnsi="Times New Roman" w:cs="Times New Roman"/>
          <w:color w:val="000000"/>
          <w:sz w:val="24"/>
          <w:szCs w:val="24"/>
          <w:lang w:eastAsia="ru-RU"/>
        </w:rPr>
        <w:lastRenderedPageBreak/>
        <w:t>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w:t>
      </w:r>
      <w:hyperlink r:id="rId31" w:history="1">
        <w:r w:rsidRPr="00C379A4">
          <w:rPr>
            <w:rFonts w:ascii="Times New Roman" w:eastAsia="Times New Roman" w:hAnsi="Times New Roman" w:cs="Times New Roman"/>
            <w:color w:val="000000"/>
            <w:sz w:val="24"/>
            <w:szCs w:val="24"/>
            <w:u w:val="single"/>
            <w:lang w:eastAsia="ru-RU"/>
          </w:rPr>
          <w:t>равления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на основании предписания которого работы были приостановлены.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w:t>
      </w:r>
      <w:hyperlink r:id="rId32" w:history="1">
        <w:r w:rsidRPr="00C379A4">
          <w:rPr>
            <w:rFonts w:ascii="Times New Roman" w:eastAsia="Times New Roman" w:hAnsi="Times New Roman" w:cs="Times New Roman"/>
            <w:color w:val="000000"/>
            <w:sz w:val="24"/>
            <w:szCs w:val="24"/>
            <w:u w:val="single"/>
            <w:lang w:eastAsia="ru-RU"/>
          </w:rPr>
          <w:t>статьей 45.1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33"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w:t>
      </w:r>
      <w:hyperlink r:id="rId34"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w:t>
      </w:r>
      <w:r w:rsidRPr="00C379A4">
        <w:rPr>
          <w:rFonts w:ascii="Times New Roman" w:eastAsia="Times New Roman" w:hAnsi="Times New Roman" w:cs="Times New Roman"/>
          <w:color w:val="000000"/>
          <w:sz w:val="24"/>
          <w:szCs w:val="24"/>
          <w:lang w:eastAsia="ru-RU"/>
        </w:rPr>
        <w:lastRenderedPageBreak/>
        <w:t>надежности и безопасности объекта, утверждаемыми в порядке, установленном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FD375F"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sidRPr="00FD375F">
        <w:rPr>
          <w:rFonts w:ascii="Times New Roman" w:eastAsia="Times New Roman" w:hAnsi="Times New Roman" w:cs="Times New Roman"/>
          <w:b/>
          <w:bCs/>
          <w:color w:val="000000"/>
          <w:sz w:val="24"/>
          <w:szCs w:val="24"/>
          <w:u w:val="single"/>
          <w:lang w:eastAsia="ru-RU"/>
        </w:rPr>
        <w:t>9</w:t>
      </w:r>
      <w:r w:rsidRPr="00FD375F">
        <w:rPr>
          <w:rFonts w:ascii="Times New Roman" w:eastAsia="Times New Roman" w:hAnsi="Times New Roman" w:cs="Times New Roman"/>
          <w:b/>
          <w:bCs/>
          <w:color w:val="000000"/>
          <w:sz w:val="24"/>
          <w:szCs w:val="24"/>
          <w:u w:val="single"/>
          <w:lang w:eastAsia="ru-RU"/>
        </w:rPr>
        <w:t xml:space="preserve">. Иные </w:t>
      </w:r>
      <w:r w:rsidRPr="00FD375F">
        <w:rPr>
          <w:rFonts w:ascii="Times New Roman" w:eastAsia="Calibri" w:hAnsi="Times New Roman" w:cs="Times New Roman"/>
          <w:b/>
          <w:color w:val="000000"/>
          <w:sz w:val="24"/>
          <w:szCs w:val="24"/>
          <w:u w:val="single"/>
          <w:lang w:eastAsia="ru-RU"/>
        </w:rPr>
        <w:t>ограничения использования земельных участков и объектов капитального строительства</w:t>
      </w:r>
    </w:p>
    <w:p w:rsidR="00C379A4" w:rsidRPr="00C379A4" w:rsidRDefault="00C379A4" w:rsidP="00C379A4">
      <w:pPr>
        <w:autoSpaceDE w:val="0"/>
        <w:spacing w:after="0" w:line="240" w:lineRule="auto"/>
        <w:ind w:firstLine="540"/>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35" w:history="1">
        <w:r w:rsidRPr="00C379A4">
          <w:rPr>
            <w:rFonts w:ascii="Times New Roman" w:eastAsia="Calibri" w:hAnsi="Times New Roman" w:cs="Times New Roman"/>
            <w:color w:val="000000"/>
            <w:sz w:val="24"/>
            <w:szCs w:val="24"/>
            <w:u w:val="single"/>
            <w:lang w:eastAsia="ru-RU"/>
          </w:rPr>
          <w:t>Особые условия</w:t>
        </w:r>
      </w:hyperlink>
      <w:r w:rsidRPr="00C379A4">
        <w:rPr>
          <w:rFonts w:ascii="Times New Roman" w:eastAsia="Calibri" w:hAnsi="Times New Roman" w:cs="Times New Roman"/>
          <w:color w:val="000000"/>
          <w:sz w:val="24"/>
          <w:szCs w:val="24"/>
          <w:lang w:eastAsia="ru-RU"/>
        </w:rPr>
        <w:t xml:space="preserve"> пользования береговой полосой устанавливаются Правительством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36"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w:t>
      </w:r>
      <w:r w:rsidRPr="00C379A4">
        <w:rPr>
          <w:rFonts w:ascii="Times New Roman" w:eastAsia="Calibri" w:hAnsi="Times New Roman" w:cs="Times New Roman"/>
          <w:color w:val="000000"/>
          <w:sz w:val="24"/>
          <w:szCs w:val="24"/>
          <w:lang w:eastAsia="ru-RU"/>
        </w:rPr>
        <w:lastRenderedPageBreak/>
        <w:t>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color w:val="000000"/>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C379A4" w:rsidRPr="00C379A4" w:rsidRDefault="00C379A4" w:rsidP="00C379A4">
      <w:pPr>
        <w:autoSpaceDE w:val="0"/>
        <w:spacing w:after="0" w:line="240" w:lineRule="auto"/>
        <w:ind w:firstLine="709"/>
        <w:jc w:val="both"/>
        <w:rPr>
          <w:rFonts w:ascii="Times New Roman" w:eastAsia="Times New Roman"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 xml:space="preserve">Для каждого аэродрома устанавливается </w:t>
      </w:r>
      <w:proofErr w:type="spellStart"/>
      <w:r w:rsidRPr="00C379A4">
        <w:rPr>
          <w:rFonts w:ascii="Times New Roman" w:eastAsia="Calibri" w:hAnsi="Times New Roman" w:cs="Times New Roman"/>
          <w:i/>
          <w:color w:val="000000"/>
          <w:sz w:val="24"/>
          <w:szCs w:val="24"/>
          <w:lang w:eastAsia="ru-RU"/>
        </w:rPr>
        <w:t>приаэродромная</w:t>
      </w:r>
      <w:proofErr w:type="spellEnd"/>
      <w:r w:rsidRPr="00C379A4">
        <w:rPr>
          <w:rFonts w:ascii="Times New Roman" w:eastAsia="Calibri" w:hAnsi="Times New Roman" w:cs="Times New Roman"/>
          <w:i/>
          <w:color w:val="000000"/>
          <w:sz w:val="24"/>
          <w:szCs w:val="24"/>
          <w:lang w:eastAsia="ru-RU"/>
        </w:rPr>
        <w:t xml:space="preserve"> территория. </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w:t>
      </w:r>
      <w:proofErr w:type="spellStart"/>
      <w:r w:rsidRPr="00C379A4">
        <w:rPr>
          <w:rFonts w:ascii="Times New Roman" w:eastAsia="Times New Roman" w:hAnsi="Times New Roman" w:cs="Times New Roman"/>
          <w:i/>
          <w:color w:val="000000"/>
          <w:sz w:val="24"/>
          <w:szCs w:val="24"/>
          <w:lang w:eastAsia="ru-RU"/>
        </w:rPr>
        <w:t>приаэродромной</w:t>
      </w:r>
      <w:proofErr w:type="spellEnd"/>
      <w:r w:rsidRPr="00C379A4">
        <w:rPr>
          <w:rFonts w:ascii="Times New Roman" w:eastAsia="Times New Roman" w:hAnsi="Times New Roman" w:cs="Times New Roman"/>
          <w:i/>
          <w:color w:val="000000"/>
          <w:sz w:val="24"/>
          <w:szCs w:val="24"/>
          <w:lang w:eastAsia="ru-RU"/>
        </w:rPr>
        <w:t xml:space="preserve"> территории должны проводиться с соблюдением требований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а) объектов высотой 50 м и более относительно уровня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взрывоопасных объектов;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keepNext/>
        <w:suppressAutoHyphens/>
        <w:overflowPunct w:val="0"/>
        <w:autoSpaceDE w:val="0"/>
        <w:spacing w:after="0" w:line="240" w:lineRule="auto"/>
        <w:ind w:firstLine="540"/>
        <w:jc w:val="both"/>
        <w:rPr>
          <w:rFonts w:ascii="Times New Roman" w:eastAsia="Times New Roman" w:hAnsi="Times New Roman" w:cs="Times New Roman"/>
          <w:bCs/>
          <w:caps/>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РАЗДЕЛ </w:t>
      </w:r>
      <w:r w:rsidRPr="00C379A4">
        <w:rPr>
          <w:rFonts w:ascii="Times New Roman" w:eastAsia="Times New Roman" w:hAnsi="Times New Roman" w:cs="Times New Roman"/>
          <w:color w:val="000000"/>
          <w:sz w:val="24"/>
          <w:szCs w:val="24"/>
          <w:lang w:val="en-US" w:eastAsia="ru-RU"/>
        </w:rPr>
        <w:t>IV</w:t>
      </w:r>
      <w:r w:rsidRPr="00C379A4">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aps/>
          <w:color w:val="000000"/>
          <w:sz w:val="24"/>
          <w:szCs w:val="24"/>
          <w:lang w:eastAsia="ru-RU"/>
        </w:rPr>
        <w:t>Заключительные положения</w:t>
      </w:r>
    </w:p>
    <w:p w:rsidR="00C379A4" w:rsidRPr="00C379A4" w:rsidRDefault="00C379A4" w:rsidP="00C379A4">
      <w:pPr>
        <w:keepNext/>
        <w:suppressAutoHyphens/>
        <w:overflowPunct w:val="0"/>
        <w:autoSpaceDE w:val="0"/>
        <w:spacing w:after="0" w:line="240" w:lineRule="auto"/>
        <w:ind w:firstLine="709"/>
        <w:jc w:val="both"/>
        <w:rPr>
          <w:rFonts w:ascii="Times New Roman" w:eastAsia="Times New Roman" w:hAnsi="Times New Roman" w:cs="Times New Roman"/>
          <w:bCs/>
          <w:caps/>
          <w:color w:val="000000"/>
          <w:sz w:val="24"/>
          <w:szCs w:val="24"/>
          <w:lang w:eastAsia="ru-RU"/>
        </w:rPr>
      </w:pPr>
    </w:p>
    <w:p w:rsidR="00C379A4" w:rsidRPr="005D200A"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40</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ранее возникшим правоотношениям</w:t>
      </w: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1. Настоящие Правила вступает в силу со дня их официального опубликования.</w:t>
      </w: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3. Требования</w:t>
      </w:r>
      <w:r w:rsidRPr="00C379A4">
        <w:rPr>
          <w:rFonts w:ascii="Times New Roman" w:eastAsia="Calibri" w:hAnsi="Times New Roman" w:cs="Times New Roman"/>
          <w:color w:val="000000"/>
          <w:sz w:val="24"/>
          <w:szCs w:val="24"/>
          <w:lang w:eastAsia="ru-RU"/>
        </w:rPr>
        <w:t xml:space="preserve"> к образуемым и измененным земельным участкам:</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 предельные (максимальные и минимальные) размеры земельных участков, в отношении которых в соответствии с </w:t>
      </w:r>
      <w:hyperlink r:id="rId37"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 предельные (максимальные и минимальные) размеры земельных участков, на которые действие градостроительных регламентов </w:t>
      </w:r>
      <w:hyperlink r:id="rId38" w:history="1">
        <w:r w:rsidRPr="00C379A4">
          <w:rPr>
            <w:rFonts w:ascii="Times New Roman" w:eastAsia="Calibri" w:hAnsi="Times New Roman" w:cs="Times New Roman"/>
            <w:color w:val="000000"/>
            <w:sz w:val="24"/>
            <w:szCs w:val="24"/>
            <w:u w:val="single"/>
            <w:lang w:eastAsia="ru-RU"/>
          </w:rPr>
          <w:t>не распространяется</w:t>
        </w:r>
      </w:hyperlink>
      <w:r w:rsidRPr="00C379A4">
        <w:rPr>
          <w:rFonts w:ascii="Times New Roman" w:eastAsia="Calibri" w:hAnsi="Times New Roman" w:cs="Times New Roman"/>
          <w:color w:val="000000"/>
          <w:sz w:val="24"/>
          <w:szCs w:val="24"/>
          <w:lang w:eastAsia="ru-RU"/>
        </w:rPr>
        <w:t xml:space="preserve"> или в отношении которых градостроительные регламенты </w:t>
      </w:r>
      <w:hyperlink r:id="rId39" w:history="1">
        <w:r w:rsidRPr="00C379A4">
          <w:rPr>
            <w:rFonts w:ascii="Times New Roman" w:eastAsia="Calibri" w:hAnsi="Times New Roman" w:cs="Times New Roman"/>
            <w:color w:val="000000"/>
            <w:sz w:val="24"/>
            <w:szCs w:val="24"/>
            <w:u w:val="single"/>
            <w:lang w:eastAsia="ru-RU"/>
          </w:rPr>
          <w:t>не устанавливаются</w:t>
        </w:r>
      </w:hyperlink>
      <w:r w:rsidRPr="00C379A4">
        <w:rPr>
          <w:rFonts w:ascii="Times New Roman" w:eastAsia="Calibri" w:hAnsi="Times New Roman" w:cs="Times New Roman"/>
          <w:color w:val="000000"/>
          <w:sz w:val="24"/>
          <w:szCs w:val="24"/>
          <w:lang w:eastAsia="ru-RU"/>
        </w:rPr>
        <w:t>, определяются в соответствии с Земельным кодексом РФ, другими федеральными законами.</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40" w:history="1">
        <w:r w:rsidRPr="00C379A4">
          <w:rPr>
            <w:rFonts w:ascii="Times New Roman" w:eastAsia="Calibri" w:hAnsi="Times New Roman" w:cs="Times New Roman"/>
            <w:color w:val="000000"/>
            <w:sz w:val="24"/>
            <w:szCs w:val="24"/>
            <w:u w:val="single"/>
            <w:lang w:eastAsia="ru-RU"/>
          </w:rPr>
          <w:t>разрешенным использованием</w:t>
        </w:r>
      </w:hyperlink>
      <w:r w:rsidRPr="00C379A4">
        <w:rPr>
          <w:rFonts w:ascii="Times New Roman" w:eastAsia="Calibri" w:hAnsi="Times New Roman" w:cs="Times New Roman"/>
          <w:color w:val="000000"/>
          <w:sz w:val="24"/>
          <w:szCs w:val="24"/>
          <w:lang w:eastAsia="ru-RU"/>
        </w:rPr>
        <w:t xml:space="preserve"> с соблюдением требований градостроительных регламентов.</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виды их использования не входят в перечень видов разрешенного использования;</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их размеры не соответствуют предельным значениям, установленным градостроительным регламентом.</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w:t>
      </w:r>
      <w:r w:rsidRPr="00C379A4">
        <w:rPr>
          <w:rFonts w:ascii="Times New Roman" w:eastAsia="Calibri" w:hAnsi="Times New Roman" w:cs="Times New Roman"/>
          <w:color w:val="000000"/>
          <w:sz w:val="24"/>
          <w:szCs w:val="24"/>
          <w:lang w:eastAsia="ru-RU"/>
        </w:rPr>
        <w:lastRenderedPageBreak/>
        <w:t>истории и культуры), в соответствии с федеральными законами может быть наложен запрет на использование таких объектов.</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bCs/>
          <w:color w:val="000000"/>
          <w:sz w:val="24"/>
          <w:szCs w:val="24"/>
          <w:lang w:eastAsia="ru-RU"/>
        </w:rPr>
      </w:pPr>
      <w:r w:rsidRPr="00C379A4">
        <w:rPr>
          <w:rFonts w:ascii="Times New Roman" w:eastAsia="Calibri" w:hAnsi="Times New Roman" w:cs="Times New Roman"/>
          <w:color w:val="000000"/>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5D200A"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41</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градостроительной документации</w:t>
      </w: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keepNext/>
        <w:keepLines/>
        <w:numPr>
          <w:ilvl w:val="0"/>
          <w:numId w:val="3"/>
        </w:numPr>
        <w:suppressAutoHyphens/>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w:t>
      </w:r>
      <w:r w:rsidRPr="00C379A4">
        <w:rPr>
          <w:rFonts w:ascii="Times New Roman" w:eastAsia="Calibri" w:hAnsi="Times New Roman" w:cs="Times New Roman"/>
          <w:color w:val="000000"/>
          <w:sz w:val="24"/>
          <w:szCs w:val="24"/>
          <w:lang w:eastAsia="ru-RU"/>
        </w:rPr>
        <w:t xml:space="preserve">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rsidR="00C379A4" w:rsidRPr="00C379A4" w:rsidRDefault="00C379A4" w:rsidP="00C379A4">
      <w:pPr>
        <w:keepNext/>
        <w:keepLines/>
        <w:numPr>
          <w:ilvl w:val="0"/>
          <w:numId w:val="3"/>
        </w:numPr>
        <w:suppressAutoHyphens/>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C379A4" w:rsidRPr="00C379A4" w:rsidRDefault="00C379A4" w:rsidP="00C379A4">
      <w:pPr>
        <w:keepNext/>
        <w:keepLines/>
        <w:numPr>
          <w:ilvl w:val="0"/>
          <w:numId w:val="3"/>
        </w:numPr>
        <w:suppressAutoHyphens/>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градостроительном плане земельного участка должна указываться:</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земельного участка;</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 действия публичных сервитутов;</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расположенных в границах земельного участка объектах капитального строительства, объектах культурного наследия;</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зоны планируемого размещения объектов капитального строительства для государственных или муниципальных нужд.</w:t>
      </w:r>
    </w:p>
    <w:p w:rsidR="00C379A4" w:rsidRPr="00C379A4" w:rsidRDefault="00C379A4" w:rsidP="00C379A4">
      <w:pPr>
        <w:keepNext/>
        <w:keepLines/>
        <w:numPr>
          <w:ilvl w:val="0"/>
          <w:numId w:val="3"/>
        </w:numPr>
        <w:suppressAutoHyphens/>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FC5487" w:rsidRDefault="00FC5487" w:rsidP="008104A0">
      <w:pPr>
        <w:keepNext/>
        <w:keepLines/>
        <w:overflowPunct w:val="0"/>
        <w:autoSpaceDE w:val="0"/>
        <w:autoSpaceDN w:val="0"/>
        <w:adjustRightInd w:val="0"/>
        <w:spacing w:after="0" w:line="240" w:lineRule="auto"/>
        <w:jc w:val="both"/>
      </w:pPr>
    </w:p>
    <w:sectPr w:rsidR="00FC5487" w:rsidSect="00560F3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pitch w:val="variable"/>
    <w:sig w:usb0="00002000" w:usb1="00000000" w:usb2="00000000" w:usb3="00000000" w:csb0="00000000"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2F5214DC"/>
    <w:multiLevelType w:val="hybridMultilevel"/>
    <w:tmpl w:val="02501E0E"/>
    <w:lvl w:ilvl="0" w:tplc="18C21B48">
      <w:numFmt w:val="bullet"/>
      <w:lvlText w:val="-"/>
      <w:lvlJc w:val="left"/>
      <w:pPr>
        <w:ind w:left="780" w:hanging="360"/>
      </w:pPr>
      <w:rPr>
        <w:rFonts w:ascii="Times New Roman" w:eastAsia="SimSu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578E25C1"/>
    <w:multiLevelType w:val="hybridMultilevel"/>
    <w:tmpl w:val="B1602992"/>
    <w:lvl w:ilvl="0" w:tplc="DFE866A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F75"/>
    <w:rsid w:val="000023A9"/>
    <w:rsid w:val="00011C01"/>
    <w:rsid w:val="00024914"/>
    <w:rsid w:val="00030B11"/>
    <w:rsid w:val="00035213"/>
    <w:rsid w:val="00035DCF"/>
    <w:rsid w:val="000371CF"/>
    <w:rsid w:val="00037A7D"/>
    <w:rsid w:val="00042496"/>
    <w:rsid w:val="00046F04"/>
    <w:rsid w:val="000578F4"/>
    <w:rsid w:val="00062210"/>
    <w:rsid w:val="0006460A"/>
    <w:rsid w:val="0007028C"/>
    <w:rsid w:val="00071C6B"/>
    <w:rsid w:val="00077BD9"/>
    <w:rsid w:val="00092772"/>
    <w:rsid w:val="000927F5"/>
    <w:rsid w:val="000A00EB"/>
    <w:rsid w:val="000A1D13"/>
    <w:rsid w:val="000A7F71"/>
    <w:rsid w:val="000B0A33"/>
    <w:rsid w:val="000B1020"/>
    <w:rsid w:val="000B3A0A"/>
    <w:rsid w:val="000B494E"/>
    <w:rsid w:val="000C20ED"/>
    <w:rsid w:val="000C2D88"/>
    <w:rsid w:val="000C5185"/>
    <w:rsid w:val="000D0CA5"/>
    <w:rsid w:val="000D7A9E"/>
    <w:rsid w:val="000F43F2"/>
    <w:rsid w:val="00103341"/>
    <w:rsid w:val="00103A0E"/>
    <w:rsid w:val="001040E4"/>
    <w:rsid w:val="0011196D"/>
    <w:rsid w:val="00114A7D"/>
    <w:rsid w:val="00116DAB"/>
    <w:rsid w:val="00117BC0"/>
    <w:rsid w:val="00123936"/>
    <w:rsid w:val="00125FD0"/>
    <w:rsid w:val="00126567"/>
    <w:rsid w:val="00130C82"/>
    <w:rsid w:val="00136B16"/>
    <w:rsid w:val="00140051"/>
    <w:rsid w:val="001459D7"/>
    <w:rsid w:val="00160A0A"/>
    <w:rsid w:val="001625BE"/>
    <w:rsid w:val="00165382"/>
    <w:rsid w:val="00170519"/>
    <w:rsid w:val="00173280"/>
    <w:rsid w:val="00177BF8"/>
    <w:rsid w:val="00177C0E"/>
    <w:rsid w:val="001809B9"/>
    <w:rsid w:val="00184746"/>
    <w:rsid w:val="00187F00"/>
    <w:rsid w:val="00191299"/>
    <w:rsid w:val="0019357C"/>
    <w:rsid w:val="001973AC"/>
    <w:rsid w:val="001A7915"/>
    <w:rsid w:val="001B2234"/>
    <w:rsid w:val="001B2A02"/>
    <w:rsid w:val="001B5DA9"/>
    <w:rsid w:val="001B6B1D"/>
    <w:rsid w:val="001C02E6"/>
    <w:rsid w:val="001C08B2"/>
    <w:rsid w:val="001C3C78"/>
    <w:rsid w:val="001C3CBB"/>
    <w:rsid w:val="001C6C02"/>
    <w:rsid w:val="001D0984"/>
    <w:rsid w:val="001D1C10"/>
    <w:rsid w:val="001D6270"/>
    <w:rsid w:val="001E2C95"/>
    <w:rsid w:val="001E5716"/>
    <w:rsid w:val="001E6FA7"/>
    <w:rsid w:val="001F015A"/>
    <w:rsid w:val="001F18E9"/>
    <w:rsid w:val="001F4B7D"/>
    <w:rsid w:val="00200D24"/>
    <w:rsid w:val="00205770"/>
    <w:rsid w:val="00215C7C"/>
    <w:rsid w:val="00221A9B"/>
    <w:rsid w:val="00222586"/>
    <w:rsid w:val="00224EAE"/>
    <w:rsid w:val="00225E3B"/>
    <w:rsid w:val="0024686F"/>
    <w:rsid w:val="00252BFB"/>
    <w:rsid w:val="00254DED"/>
    <w:rsid w:val="002550FC"/>
    <w:rsid w:val="0025691D"/>
    <w:rsid w:val="00265A05"/>
    <w:rsid w:val="002667EA"/>
    <w:rsid w:val="00274E78"/>
    <w:rsid w:val="00276C54"/>
    <w:rsid w:val="0029383C"/>
    <w:rsid w:val="00295731"/>
    <w:rsid w:val="00295AF8"/>
    <w:rsid w:val="002A17DC"/>
    <w:rsid w:val="002A3DEF"/>
    <w:rsid w:val="002A71F3"/>
    <w:rsid w:val="002B0432"/>
    <w:rsid w:val="002C1AE2"/>
    <w:rsid w:val="002C620C"/>
    <w:rsid w:val="002D118C"/>
    <w:rsid w:val="002D2B4D"/>
    <w:rsid w:val="002D75BC"/>
    <w:rsid w:val="002D7E48"/>
    <w:rsid w:val="002E4C29"/>
    <w:rsid w:val="002F52B8"/>
    <w:rsid w:val="00304F7C"/>
    <w:rsid w:val="00305A49"/>
    <w:rsid w:val="003063E5"/>
    <w:rsid w:val="003157C2"/>
    <w:rsid w:val="003302D1"/>
    <w:rsid w:val="003314B0"/>
    <w:rsid w:val="00331A44"/>
    <w:rsid w:val="0033310F"/>
    <w:rsid w:val="003427BC"/>
    <w:rsid w:val="00350BAC"/>
    <w:rsid w:val="00351D92"/>
    <w:rsid w:val="00355C26"/>
    <w:rsid w:val="00360358"/>
    <w:rsid w:val="0036372E"/>
    <w:rsid w:val="0037350E"/>
    <w:rsid w:val="00373D8F"/>
    <w:rsid w:val="003752A5"/>
    <w:rsid w:val="003800E6"/>
    <w:rsid w:val="00384CC4"/>
    <w:rsid w:val="00385E47"/>
    <w:rsid w:val="00392458"/>
    <w:rsid w:val="003924E2"/>
    <w:rsid w:val="003B241D"/>
    <w:rsid w:val="003B2CE7"/>
    <w:rsid w:val="003B34B5"/>
    <w:rsid w:val="003B517A"/>
    <w:rsid w:val="003C427B"/>
    <w:rsid w:val="003C64FA"/>
    <w:rsid w:val="003D07E8"/>
    <w:rsid w:val="003D3714"/>
    <w:rsid w:val="003E6B61"/>
    <w:rsid w:val="003F21E2"/>
    <w:rsid w:val="00401C35"/>
    <w:rsid w:val="0040650F"/>
    <w:rsid w:val="00412B46"/>
    <w:rsid w:val="00415F20"/>
    <w:rsid w:val="004167E9"/>
    <w:rsid w:val="004174CD"/>
    <w:rsid w:val="00417B0F"/>
    <w:rsid w:val="00423716"/>
    <w:rsid w:val="004250DD"/>
    <w:rsid w:val="00427E77"/>
    <w:rsid w:val="004402A2"/>
    <w:rsid w:val="00440FAE"/>
    <w:rsid w:val="004435D9"/>
    <w:rsid w:val="0044457C"/>
    <w:rsid w:val="00445F6E"/>
    <w:rsid w:val="00452A73"/>
    <w:rsid w:val="0045548A"/>
    <w:rsid w:val="004651A0"/>
    <w:rsid w:val="00473A99"/>
    <w:rsid w:val="00473B51"/>
    <w:rsid w:val="004752E9"/>
    <w:rsid w:val="004816B1"/>
    <w:rsid w:val="00491F91"/>
    <w:rsid w:val="00494C0E"/>
    <w:rsid w:val="004963DF"/>
    <w:rsid w:val="004A5B4D"/>
    <w:rsid w:val="004B0DC5"/>
    <w:rsid w:val="004B41AD"/>
    <w:rsid w:val="004B661A"/>
    <w:rsid w:val="004B6864"/>
    <w:rsid w:val="004D3F32"/>
    <w:rsid w:val="004E00BC"/>
    <w:rsid w:val="004F2207"/>
    <w:rsid w:val="00501064"/>
    <w:rsid w:val="00503539"/>
    <w:rsid w:val="0050745E"/>
    <w:rsid w:val="005148F1"/>
    <w:rsid w:val="005264BF"/>
    <w:rsid w:val="00526F14"/>
    <w:rsid w:val="00530C69"/>
    <w:rsid w:val="00531C57"/>
    <w:rsid w:val="00536846"/>
    <w:rsid w:val="0054127C"/>
    <w:rsid w:val="005439C7"/>
    <w:rsid w:val="00547B4C"/>
    <w:rsid w:val="00552C01"/>
    <w:rsid w:val="00560F34"/>
    <w:rsid w:val="00563B2A"/>
    <w:rsid w:val="00563D41"/>
    <w:rsid w:val="00565A74"/>
    <w:rsid w:val="00567F3E"/>
    <w:rsid w:val="005741F8"/>
    <w:rsid w:val="005748D9"/>
    <w:rsid w:val="005761AA"/>
    <w:rsid w:val="00580FB3"/>
    <w:rsid w:val="00582E0E"/>
    <w:rsid w:val="0058363F"/>
    <w:rsid w:val="0059059A"/>
    <w:rsid w:val="00591324"/>
    <w:rsid w:val="00594B50"/>
    <w:rsid w:val="0059666D"/>
    <w:rsid w:val="005A2701"/>
    <w:rsid w:val="005A2703"/>
    <w:rsid w:val="005A7CBB"/>
    <w:rsid w:val="005B25CE"/>
    <w:rsid w:val="005B460E"/>
    <w:rsid w:val="005B7D5B"/>
    <w:rsid w:val="005C1B85"/>
    <w:rsid w:val="005C1E8F"/>
    <w:rsid w:val="005C360E"/>
    <w:rsid w:val="005C4E18"/>
    <w:rsid w:val="005C77A4"/>
    <w:rsid w:val="005D200A"/>
    <w:rsid w:val="005D3265"/>
    <w:rsid w:val="005D6248"/>
    <w:rsid w:val="005D6F9E"/>
    <w:rsid w:val="005E17A1"/>
    <w:rsid w:val="005E33D1"/>
    <w:rsid w:val="005E3FA2"/>
    <w:rsid w:val="005F0C98"/>
    <w:rsid w:val="005F4B94"/>
    <w:rsid w:val="00600038"/>
    <w:rsid w:val="00602A23"/>
    <w:rsid w:val="006034B0"/>
    <w:rsid w:val="00613FB4"/>
    <w:rsid w:val="0062236A"/>
    <w:rsid w:val="0062424F"/>
    <w:rsid w:val="00624435"/>
    <w:rsid w:val="00634009"/>
    <w:rsid w:val="00634CDE"/>
    <w:rsid w:val="00636FCF"/>
    <w:rsid w:val="00646F62"/>
    <w:rsid w:val="00656EE5"/>
    <w:rsid w:val="006576F4"/>
    <w:rsid w:val="00661339"/>
    <w:rsid w:val="00662474"/>
    <w:rsid w:val="00662AB1"/>
    <w:rsid w:val="0066372E"/>
    <w:rsid w:val="00663B79"/>
    <w:rsid w:val="006714E4"/>
    <w:rsid w:val="00673248"/>
    <w:rsid w:val="00680B64"/>
    <w:rsid w:val="006A176C"/>
    <w:rsid w:val="006A7CA3"/>
    <w:rsid w:val="006B1BF4"/>
    <w:rsid w:val="006C1519"/>
    <w:rsid w:val="006C30BA"/>
    <w:rsid w:val="006C527A"/>
    <w:rsid w:val="006C6D60"/>
    <w:rsid w:val="006C7AC1"/>
    <w:rsid w:val="006D2EDB"/>
    <w:rsid w:val="006D388B"/>
    <w:rsid w:val="006F26CC"/>
    <w:rsid w:val="006F5C0F"/>
    <w:rsid w:val="007000BA"/>
    <w:rsid w:val="00704205"/>
    <w:rsid w:val="00711717"/>
    <w:rsid w:val="00715665"/>
    <w:rsid w:val="007227B1"/>
    <w:rsid w:val="0072402F"/>
    <w:rsid w:val="007355FF"/>
    <w:rsid w:val="007365F2"/>
    <w:rsid w:val="00737C7F"/>
    <w:rsid w:val="00752194"/>
    <w:rsid w:val="0075290E"/>
    <w:rsid w:val="007557BB"/>
    <w:rsid w:val="00757819"/>
    <w:rsid w:val="007606EC"/>
    <w:rsid w:val="007642C9"/>
    <w:rsid w:val="00764B51"/>
    <w:rsid w:val="00767759"/>
    <w:rsid w:val="007717E5"/>
    <w:rsid w:val="007733B1"/>
    <w:rsid w:val="007864FC"/>
    <w:rsid w:val="0079742B"/>
    <w:rsid w:val="007A0F22"/>
    <w:rsid w:val="007A12CF"/>
    <w:rsid w:val="007A4A9A"/>
    <w:rsid w:val="007A6F94"/>
    <w:rsid w:val="007B4B76"/>
    <w:rsid w:val="007B4B8C"/>
    <w:rsid w:val="007C05A0"/>
    <w:rsid w:val="007D3451"/>
    <w:rsid w:val="007E2366"/>
    <w:rsid w:val="007E6367"/>
    <w:rsid w:val="007E7DE7"/>
    <w:rsid w:val="007F2F55"/>
    <w:rsid w:val="007F3592"/>
    <w:rsid w:val="007F420D"/>
    <w:rsid w:val="008028B3"/>
    <w:rsid w:val="00803B1A"/>
    <w:rsid w:val="008104A0"/>
    <w:rsid w:val="008105F4"/>
    <w:rsid w:val="00810602"/>
    <w:rsid w:val="00811C28"/>
    <w:rsid w:val="008126C9"/>
    <w:rsid w:val="00821BE4"/>
    <w:rsid w:val="008247D0"/>
    <w:rsid w:val="00825849"/>
    <w:rsid w:val="0083053B"/>
    <w:rsid w:val="00833576"/>
    <w:rsid w:val="00837FAF"/>
    <w:rsid w:val="00841659"/>
    <w:rsid w:val="00842810"/>
    <w:rsid w:val="00847D44"/>
    <w:rsid w:val="00856EB6"/>
    <w:rsid w:val="0085740D"/>
    <w:rsid w:val="00860E40"/>
    <w:rsid w:val="00862EA3"/>
    <w:rsid w:val="00863978"/>
    <w:rsid w:val="00867ED2"/>
    <w:rsid w:val="008730DA"/>
    <w:rsid w:val="008739B3"/>
    <w:rsid w:val="00873A19"/>
    <w:rsid w:val="00890636"/>
    <w:rsid w:val="0089682F"/>
    <w:rsid w:val="008A1F9B"/>
    <w:rsid w:val="008B563E"/>
    <w:rsid w:val="008B6EF1"/>
    <w:rsid w:val="008C34E8"/>
    <w:rsid w:val="008C6516"/>
    <w:rsid w:val="008D220A"/>
    <w:rsid w:val="008D4B16"/>
    <w:rsid w:val="008D57F4"/>
    <w:rsid w:val="008E5145"/>
    <w:rsid w:val="008F243A"/>
    <w:rsid w:val="008F26F0"/>
    <w:rsid w:val="008F2E1A"/>
    <w:rsid w:val="008F63F2"/>
    <w:rsid w:val="00905629"/>
    <w:rsid w:val="009226CC"/>
    <w:rsid w:val="009321F7"/>
    <w:rsid w:val="009357A7"/>
    <w:rsid w:val="00941798"/>
    <w:rsid w:val="00943063"/>
    <w:rsid w:val="009517CE"/>
    <w:rsid w:val="009626CC"/>
    <w:rsid w:val="00965C1A"/>
    <w:rsid w:val="00966D8F"/>
    <w:rsid w:val="00971099"/>
    <w:rsid w:val="009721BD"/>
    <w:rsid w:val="00991601"/>
    <w:rsid w:val="009A0C1B"/>
    <w:rsid w:val="009A64C3"/>
    <w:rsid w:val="009B5346"/>
    <w:rsid w:val="009C0E04"/>
    <w:rsid w:val="009C2D20"/>
    <w:rsid w:val="009C3224"/>
    <w:rsid w:val="009C5FA6"/>
    <w:rsid w:val="009D08FA"/>
    <w:rsid w:val="009D27DB"/>
    <w:rsid w:val="009D300A"/>
    <w:rsid w:val="009D4751"/>
    <w:rsid w:val="009E76F9"/>
    <w:rsid w:val="009F28E9"/>
    <w:rsid w:val="009F590A"/>
    <w:rsid w:val="009F7058"/>
    <w:rsid w:val="009F7CDD"/>
    <w:rsid w:val="00A02A39"/>
    <w:rsid w:val="00A171A3"/>
    <w:rsid w:val="00A173F1"/>
    <w:rsid w:val="00A34480"/>
    <w:rsid w:val="00A34B69"/>
    <w:rsid w:val="00A34C61"/>
    <w:rsid w:val="00A452AA"/>
    <w:rsid w:val="00A47223"/>
    <w:rsid w:val="00A51DF2"/>
    <w:rsid w:val="00A57BDF"/>
    <w:rsid w:val="00A63329"/>
    <w:rsid w:val="00A63937"/>
    <w:rsid w:val="00A64B88"/>
    <w:rsid w:val="00A66151"/>
    <w:rsid w:val="00A73BFC"/>
    <w:rsid w:val="00A73E6B"/>
    <w:rsid w:val="00A77879"/>
    <w:rsid w:val="00A81302"/>
    <w:rsid w:val="00A857D7"/>
    <w:rsid w:val="00A871C7"/>
    <w:rsid w:val="00A93ED6"/>
    <w:rsid w:val="00AA71A8"/>
    <w:rsid w:val="00AA7262"/>
    <w:rsid w:val="00AB0358"/>
    <w:rsid w:val="00AB0496"/>
    <w:rsid w:val="00AB65C5"/>
    <w:rsid w:val="00AC2966"/>
    <w:rsid w:val="00AC4BD0"/>
    <w:rsid w:val="00AD0060"/>
    <w:rsid w:val="00AD05C9"/>
    <w:rsid w:val="00AD0BAC"/>
    <w:rsid w:val="00AD1944"/>
    <w:rsid w:val="00AD2C0D"/>
    <w:rsid w:val="00AE6887"/>
    <w:rsid w:val="00AE785A"/>
    <w:rsid w:val="00AF401B"/>
    <w:rsid w:val="00AF6E25"/>
    <w:rsid w:val="00AF7CFC"/>
    <w:rsid w:val="00B046E8"/>
    <w:rsid w:val="00B06F1B"/>
    <w:rsid w:val="00B11D9F"/>
    <w:rsid w:val="00B1202A"/>
    <w:rsid w:val="00B1345C"/>
    <w:rsid w:val="00B16E9F"/>
    <w:rsid w:val="00B23D45"/>
    <w:rsid w:val="00B318D9"/>
    <w:rsid w:val="00B35ACF"/>
    <w:rsid w:val="00B42450"/>
    <w:rsid w:val="00B54CD4"/>
    <w:rsid w:val="00B57205"/>
    <w:rsid w:val="00B574C0"/>
    <w:rsid w:val="00B656F0"/>
    <w:rsid w:val="00B67052"/>
    <w:rsid w:val="00B713B5"/>
    <w:rsid w:val="00B738CC"/>
    <w:rsid w:val="00B7410B"/>
    <w:rsid w:val="00B74EDE"/>
    <w:rsid w:val="00B76D15"/>
    <w:rsid w:val="00B84743"/>
    <w:rsid w:val="00B905D2"/>
    <w:rsid w:val="00B92C65"/>
    <w:rsid w:val="00BA2EBE"/>
    <w:rsid w:val="00BB1BD7"/>
    <w:rsid w:val="00BB5CEE"/>
    <w:rsid w:val="00BB63BF"/>
    <w:rsid w:val="00BC2677"/>
    <w:rsid w:val="00BC4EA8"/>
    <w:rsid w:val="00BC5F29"/>
    <w:rsid w:val="00BD47A6"/>
    <w:rsid w:val="00BD47BD"/>
    <w:rsid w:val="00BD51C9"/>
    <w:rsid w:val="00BF1463"/>
    <w:rsid w:val="00BF235C"/>
    <w:rsid w:val="00BF4CF0"/>
    <w:rsid w:val="00BF61C7"/>
    <w:rsid w:val="00BF74A3"/>
    <w:rsid w:val="00C00EAF"/>
    <w:rsid w:val="00C10AAA"/>
    <w:rsid w:val="00C1727C"/>
    <w:rsid w:val="00C20F45"/>
    <w:rsid w:val="00C2471B"/>
    <w:rsid w:val="00C24925"/>
    <w:rsid w:val="00C368C4"/>
    <w:rsid w:val="00C379A4"/>
    <w:rsid w:val="00C44F3F"/>
    <w:rsid w:val="00C45B42"/>
    <w:rsid w:val="00C462B3"/>
    <w:rsid w:val="00C5707F"/>
    <w:rsid w:val="00C66B2E"/>
    <w:rsid w:val="00C6776C"/>
    <w:rsid w:val="00C775B1"/>
    <w:rsid w:val="00C8568C"/>
    <w:rsid w:val="00C87E7E"/>
    <w:rsid w:val="00C900A4"/>
    <w:rsid w:val="00C90734"/>
    <w:rsid w:val="00C970EF"/>
    <w:rsid w:val="00CA1F8F"/>
    <w:rsid w:val="00CA363F"/>
    <w:rsid w:val="00CA4CCE"/>
    <w:rsid w:val="00CA5101"/>
    <w:rsid w:val="00CA6EB1"/>
    <w:rsid w:val="00CA7958"/>
    <w:rsid w:val="00CB1FFA"/>
    <w:rsid w:val="00CC1B30"/>
    <w:rsid w:val="00CC1E35"/>
    <w:rsid w:val="00CC213D"/>
    <w:rsid w:val="00CC41B3"/>
    <w:rsid w:val="00CC4852"/>
    <w:rsid w:val="00CD6C52"/>
    <w:rsid w:val="00CE204B"/>
    <w:rsid w:val="00CE492A"/>
    <w:rsid w:val="00CF18B5"/>
    <w:rsid w:val="00D003AB"/>
    <w:rsid w:val="00D1155C"/>
    <w:rsid w:val="00D11596"/>
    <w:rsid w:val="00D11A96"/>
    <w:rsid w:val="00D158E2"/>
    <w:rsid w:val="00D323D1"/>
    <w:rsid w:val="00D32794"/>
    <w:rsid w:val="00D3460E"/>
    <w:rsid w:val="00D3542D"/>
    <w:rsid w:val="00D35603"/>
    <w:rsid w:val="00D3717F"/>
    <w:rsid w:val="00D47DB8"/>
    <w:rsid w:val="00D60025"/>
    <w:rsid w:val="00D62EB0"/>
    <w:rsid w:val="00D643BD"/>
    <w:rsid w:val="00D6467B"/>
    <w:rsid w:val="00D65A01"/>
    <w:rsid w:val="00D70A27"/>
    <w:rsid w:val="00D72896"/>
    <w:rsid w:val="00D772BC"/>
    <w:rsid w:val="00D80114"/>
    <w:rsid w:val="00D8270D"/>
    <w:rsid w:val="00D911A3"/>
    <w:rsid w:val="00D92A83"/>
    <w:rsid w:val="00D934F3"/>
    <w:rsid w:val="00D93E95"/>
    <w:rsid w:val="00D947B4"/>
    <w:rsid w:val="00DA0EFC"/>
    <w:rsid w:val="00DA0F90"/>
    <w:rsid w:val="00DA1ABA"/>
    <w:rsid w:val="00DA3A25"/>
    <w:rsid w:val="00DA55E7"/>
    <w:rsid w:val="00DB3389"/>
    <w:rsid w:val="00DB7259"/>
    <w:rsid w:val="00DC485D"/>
    <w:rsid w:val="00DC5E35"/>
    <w:rsid w:val="00DD09B0"/>
    <w:rsid w:val="00DD0E61"/>
    <w:rsid w:val="00DD0FFE"/>
    <w:rsid w:val="00DD396C"/>
    <w:rsid w:val="00DD46F1"/>
    <w:rsid w:val="00DE0238"/>
    <w:rsid w:val="00DF0959"/>
    <w:rsid w:val="00E0071B"/>
    <w:rsid w:val="00E01A0E"/>
    <w:rsid w:val="00E02F5E"/>
    <w:rsid w:val="00E02FAC"/>
    <w:rsid w:val="00E06565"/>
    <w:rsid w:val="00E06BA4"/>
    <w:rsid w:val="00E06E19"/>
    <w:rsid w:val="00E072C4"/>
    <w:rsid w:val="00E140A2"/>
    <w:rsid w:val="00E16A42"/>
    <w:rsid w:val="00E16A69"/>
    <w:rsid w:val="00E3290D"/>
    <w:rsid w:val="00E40C33"/>
    <w:rsid w:val="00E41F74"/>
    <w:rsid w:val="00E44CB4"/>
    <w:rsid w:val="00E4653A"/>
    <w:rsid w:val="00E526C1"/>
    <w:rsid w:val="00E56CDB"/>
    <w:rsid w:val="00E7083B"/>
    <w:rsid w:val="00E74A12"/>
    <w:rsid w:val="00E74EF3"/>
    <w:rsid w:val="00E8407A"/>
    <w:rsid w:val="00E95314"/>
    <w:rsid w:val="00EA12AE"/>
    <w:rsid w:val="00EA5DFF"/>
    <w:rsid w:val="00EB35C3"/>
    <w:rsid w:val="00EB3A34"/>
    <w:rsid w:val="00EB429F"/>
    <w:rsid w:val="00EC1766"/>
    <w:rsid w:val="00EC7C55"/>
    <w:rsid w:val="00ED1E7C"/>
    <w:rsid w:val="00ED2568"/>
    <w:rsid w:val="00ED4404"/>
    <w:rsid w:val="00ED5636"/>
    <w:rsid w:val="00EE1DC9"/>
    <w:rsid w:val="00EE5A3F"/>
    <w:rsid w:val="00EE6B40"/>
    <w:rsid w:val="00EF2161"/>
    <w:rsid w:val="00EF4E20"/>
    <w:rsid w:val="00F00E86"/>
    <w:rsid w:val="00F02506"/>
    <w:rsid w:val="00F02968"/>
    <w:rsid w:val="00F04F47"/>
    <w:rsid w:val="00F10F75"/>
    <w:rsid w:val="00F32378"/>
    <w:rsid w:val="00F5631B"/>
    <w:rsid w:val="00F6078A"/>
    <w:rsid w:val="00F64EAC"/>
    <w:rsid w:val="00F76B8D"/>
    <w:rsid w:val="00F820BC"/>
    <w:rsid w:val="00F944EE"/>
    <w:rsid w:val="00F968AC"/>
    <w:rsid w:val="00FA24B1"/>
    <w:rsid w:val="00FA3964"/>
    <w:rsid w:val="00FA3B4A"/>
    <w:rsid w:val="00FA51C6"/>
    <w:rsid w:val="00FA6581"/>
    <w:rsid w:val="00FA7175"/>
    <w:rsid w:val="00FB49C0"/>
    <w:rsid w:val="00FC15CC"/>
    <w:rsid w:val="00FC36E3"/>
    <w:rsid w:val="00FC5487"/>
    <w:rsid w:val="00FC7259"/>
    <w:rsid w:val="00FD375F"/>
    <w:rsid w:val="00FD7170"/>
    <w:rsid w:val="00FE1C53"/>
    <w:rsid w:val="00FF13D3"/>
    <w:rsid w:val="00FF64A5"/>
    <w:rsid w:val="00FF6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D3C6B9"/>
  <w15:chartTrackingRefBased/>
  <w15:docId w15:val="{CFCDCA41-D326-4030-8749-AC72C3137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0EF"/>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rsid w:val="00200D24"/>
    <w:rPr>
      <w:rFonts w:ascii="Times New Roman" w:eastAsia="Times New Roman" w:hAnsi="Times New Roman" w:cs="Times New Roman"/>
      <w:sz w:val="24"/>
      <w:szCs w:val="24"/>
      <w:lang w:eastAsia="zh-CN"/>
    </w:rPr>
  </w:style>
  <w:style w:type="paragraph" w:styleId="af3">
    <w:name w:val="footer"/>
    <w:basedOn w:val="a"/>
    <w:link w:val="af4"/>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val="x-none"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A639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5490">
      <w:bodyDiv w:val="1"/>
      <w:marLeft w:val="0"/>
      <w:marRight w:val="0"/>
      <w:marTop w:val="0"/>
      <w:marBottom w:val="0"/>
      <w:divBdr>
        <w:top w:val="none" w:sz="0" w:space="0" w:color="auto"/>
        <w:left w:val="none" w:sz="0" w:space="0" w:color="auto"/>
        <w:bottom w:val="none" w:sz="0" w:space="0" w:color="auto"/>
        <w:right w:val="none" w:sz="0" w:space="0" w:color="auto"/>
      </w:divBdr>
    </w:div>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683364719">
      <w:bodyDiv w:val="1"/>
      <w:marLeft w:val="0"/>
      <w:marRight w:val="0"/>
      <w:marTop w:val="0"/>
      <w:marBottom w:val="0"/>
      <w:divBdr>
        <w:top w:val="none" w:sz="0" w:space="0" w:color="auto"/>
        <w:left w:val="none" w:sz="0" w:space="0" w:color="auto"/>
        <w:bottom w:val="none" w:sz="0" w:space="0" w:color="auto"/>
        <w:right w:val="none" w:sz="0" w:space="0" w:color="auto"/>
      </w:divBdr>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85704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arant.ru/products/ipo/prime/doc/71792700/" TargetMode="External"/><Relationship Id="rId18" Type="http://schemas.openxmlformats.org/officeDocument/2006/relationships/hyperlink" Target="consultantplus://offline/ref=956B261DB76EC2E40552318B079232F40D4A414A122283FAE00ECBE086382C336750F57AZE50F" TargetMode="External"/><Relationship Id="rId26" Type="http://schemas.openxmlformats.org/officeDocument/2006/relationships/hyperlink" Target="consultantplus://offline/ref=04E1B6A4F415D5D297EDA138CE75B7355034F5EDD077AE37B00C582FAFB7FBF3819F5D2DE7OELDG" TargetMode="External"/><Relationship Id="rId39" Type="http://schemas.openxmlformats.org/officeDocument/2006/relationships/hyperlink" Target="consultantplus://offline/ref=0B05C17F5A45C2CDEADE01151FA2C9697161997B1DC02EAB6FC614C18B8AD5987EE48A4706609605f9l0H" TargetMode="External"/><Relationship Id="rId21" Type="http://schemas.openxmlformats.org/officeDocument/2006/relationships/hyperlink" Target="consultantplus://offline/ref=956B261DB76EC2E40552318B079232F40D4A444E112283FAE00ECBE086Z358F" TargetMode="External"/><Relationship Id="rId34" Type="http://schemas.openxmlformats.org/officeDocument/2006/relationships/hyperlink" Target="consultantplus://offline/ref=04E1B6A4F415D5D297EDA138CE75B7355035F7E6D072AE37B00C582FAFOBL7G" TargetMode="External"/><Relationship Id="rId42" Type="http://schemas.openxmlformats.org/officeDocument/2006/relationships/theme" Target="theme/theme1.xml"/><Relationship Id="rId7" Type="http://schemas.openxmlformats.org/officeDocument/2006/relationships/hyperlink" Target="http://www.consultant.ru/document/Cons_doc_LAW_51040/fb76ce1fdb5356574b298a9dcdafcfc8fc6c937b/" TargetMode="External"/><Relationship Id="rId2" Type="http://schemas.openxmlformats.org/officeDocument/2006/relationships/numbering" Target="numbering.xml"/><Relationship Id="rId16" Type="http://schemas.openxmlformats.org/officeDocument/2006/relationships/hyperlink" Target="https://www.garant.ru/products/ipo/prime/doc/71792700/" TargetMode="External"/><Relationship Id="rId20" Type="http://schemas.openxmlformats.org/officeDocument/2006/relationships/hyperlink" Target="consultantplus://offline/ref=956B261DB76EC2E40552318B079232F40D4A414A122783FAE00ECBE086Z358F" TargetMode="External"/><Relationship Id="rId29" Type="http://schemas.openxmlformats.org/officeDocument/2006/relationships/hyperlink" Target="consultantplus://offline/ref=04E1B6A4F415D5D297EDA138CE75B7355034F5EDD077AE37B00C582FAFB7FBF3819F5D2DE6OEL2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consultant.ru/document/Cons_doc_LAW_51040/94050c1b72b36222ea765a98f890b52187a0838c/" TargetMode="External"/><Relationship Id="rId11" Type="http://schemas.openxmlformats.org/officeDocument/2006/relationships/hyperlink" Target="https://www.garant.ru/products/ipo/prime/doc/71792700/" TargetMode="External"/><Relationship Id="rId24" Type="http://schemas.openxmlformats.org/officeDocument/2006/relationships/hyperlink" Target="consultantplus://offline/ref=04E1B6A4F415D5D297EDA138CE75B7355034F5EDD077AE37B00C582FAFB7FBF3819F5D2EEFEA522CO1L2G" TargetMode="External"/><Relationship Id="rId32" Type="http://schemas.openxmlformats.org/officeDocument/2006/relationships/hyperlink" Target="consultantplus://offline/ref=04E1B6A4F415D5D297EDA138CE75B7355034F5EDD077AE37B00C582FAFB7FBF3819F5D2DEBOELBG" TargetMode="External"/><Relationship Id="rId37" Type="http://schemas.openxmlformats.org/officeDocument/2006/relationships/hyperlink" Target="consultantplus://offline/ref=0B05C17F5A45C2CDEADE01151FA2C9697161997B1DC02EAB6FC614C18B8AD5987EE48A470661930Df9l2H" TargetMode="External"/><Relationship Id="rId40" Type="http://schemas.openxmlformats.org/officeDocument/2006/relationships/hyperlink" Target="consultantplus://offline/ref=8A485FBF4486AAC03135E4AA3027F0071DC6257BD26ED1A9AEA18EF4B08FF320EDC6A03FD27C1151r2o0H" TargetMode="External"/><Relationship Id="rId5" Type="http://schemas.openxmlformats.org/officeDocument/2006/relationships/webSettings" Target="webSettings.xml"/><Relationship Id="rId15" Type="http://schemas.openxmlformats.org/officeDocument/2006/relationships/hyperlink" Target="https://www.garant.ru/products/ipo/prime/doc/71792700/" TargetMode="External"/><Relationship Id="rId23" Type="http://schemas.openxmlformats.org/officeDocument/2006/relationships/hyperlink" Target="consultantplus://offline/ref=04E1B6A4F415D5D297EDA138CE75B7355034F5EDD077AE37B00C582FAFB7FBF3819F5D28EEOELDG" TargetMode="External"/><Relationship Id="rId28" Type="http://schemas.openxmlformats.org/officeDocument/2006/relationships/hyperlink" Target="http://krasnodar.ru/content/603/" TargetMode="External"/><Relationship Id="rId36" Type="http://schemas.openxmlformats.org/officeDocument/2006/relationships/hyperlink" Target="consultantplus://offline/ref=BDD3F9E5D2FF057032FF17195ACBFAF9BF9EA0AAD0ABBAD5A69C2E286BF6E67556E7129065A8FF8Eg3J2F" TargetMode="External"/><Relationship Id="rId10" Type="http://schemas.openxmlformats.org/officeDocument/2006/relationships/hyperlink" Target="http://www.consultant.ru/document/Cons_doc_LAW_217542/" TargetMode="External"/><Relationship Id="rId19" Type="http://schemas.openxmlformats.org/officeDocument/2006/relationships/hyperlink" Target="consultantplus://offline/ref=956B261DB76EC2E40552318B079232F4044E4545172FDEF0E857C7E2813773246019F979E5BA2FZ85BF" TargetMode="External"/><Relationship Id="rId31" Type="http://schemas.openxmlformats.org/officeDocument/2006/relationships/hyperlink" Target="http://krasnodar.ru/content/603/" TargetMode="External"/><Relationship Id="rId4" Type="http://schemas.openxmlformats.org/officeDocument/2006/relationships/settings" Target="settings.xml"/><Relationship Id="rId9" Type="http://schemas.openxmlformats.org/officeDocument/2006/relationships/hyperlink" Target="http://www.consultant.ru/document/Cons_doc_LAW_217542/" TargetMode="External"/><Relationship Id="rId14" Type="http://schemas.openxmlformats.org/officeDocument/2006/relationships/hyperlink" Target="https://www.garant.ru/products/ipo/prime/doc/71792700/" TargetMode="External"/><Relationship Id="rId22" Type="http://schemas.openxmlformats.org/officeDocument/2006/relationships/hyperlink" Target="consultantplus://offline/ref=956B261DB76EC2E40552318B079232F40D4B444F102283FAE00ECBE086382C336750F578E5BA2C8AZE57F" TargetMode="External"/><Relationship Id="rId27" Type="http://schemas.openxmlformats.org/officeDocument/2006/relationships/hyperlink" Target="consultantplus://offline/ref=04E1B6A4F415D5D297EDA138CE75B7355034F5EDD077AE37B00C582FAFB7FBF3819F5D2EEFEA522CO1L2G" TargetMode="External"/><Relationship Id="rId30" Type="http://schemas.openxmlformats.org/officeDocument/2006/relationships/hyperlink" Target="consultantplus://offline/ref=04E1B6A4F415D5D297EDA138CE75B7355034F5EDD077AE37B00C582FAFB7FBF3819F5D2EEFEA522CO1L2G" TargetMode="External"/><Relationship Id="rId35" Type="http://schemas.openxmlformats.org/officeDocument/2006/relationships/hyperlink" Target="consultantplus://offline/ref=60E626DC60AA35352B1B3F63C9CCA881119F1116958494CE53DDC9913AF2ED264157991ABA3E70HCAFN" TargetMode="External"/><Relationship Id="rId8" Type="http://schemas.openxmlformats.org/officeDocument/2006/relationships/hyperlink" Target="http://www.consultant.ru/document/Cons_doc_LAW_51040/b884020ea7453099ba8bc9ca021b84982cadea7d/" TargetMode="External"/><Relationship Id="rId3" Type="http://schemas.openxmlformats.org/officeDocument/2006/relationships/styles" Target="styles.xml"/><Relationship Id="rId12" Type="http://schemas.openxmlformats.org/officeDocument/2006/relationships/hyperlink" Target="https://www.garant.ru/products/ipo/prime/doc/71792700/" TargetMode="External"/><Relationship Id="rId17" Type="http://schemas.openxmlformats.org/officeDocument/2006/relationships/hyperlink" Target="https://www.garant.ru/products/ipo/prime/doc/71792700/" TargetMode="External"/><Relationship Id="rId25" Type="http://schemas.openxmlformats.org/officeDocument/2006/relationships/hyperlink" Target="consultantplus://offline/ref=04E1B6A4F415D5D297EDA138CE75B7355034F5EDD077AE37B00C582FAFB7FBF3819F5D2EEFEA522CO1L2G" TargetMode="External"/><Relationship Id="rId33" Type="http://schemas.openxmlformats.org/officeDocument/2006/relationships/hyperlink" Target="consultantplus://offline/ref=04E1B6A4F415D5D297EDA138CE75B7355035F7E6D072AE37B00C582FAFOBL7G" TargetMode="External"/><Relationship Id="rId38" Type="http://schemas.openxmlformats.org/officeDocument/2006/relationships/hyperlink" Target="consultantplus://offline/ref=0B05C17F5A45C2CDEADE01151FA2C9697161997B1DC02EAB6FC614C18B8AD5987EE48A470661920Df9l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ADC2C-A149-4AEC-8AC6-CD2212940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4357</TotalTime>
  <Pages>282</Pages>
  <Words>109806</Words>
  <Characters>625898</Characters>
  <Application>Microsoft Office Word</Application>
  <DocSecurity>0</DocSecurity>
  <Lines>5215</Lines>
  <Paragraphs>1468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Четверикова ВВ</cp:lastModifiedBy>
  <cp:revision>624</cp:revision>
  <cp:lastPrinted>2018-05-17T05:13:00Z</cp:lastPrinted>
  <dcterms:created xsi:type="dcterms:W3CDTF">2017-12-21T09:12:00Z</dcterms:created>
  <dcterms:modified xsi:type="dcterms:W3CDTF">2018-05-17T05:19:00Z</dcterms:modified>
</cp:coreProperties>
</file>